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8B0" w:rsidRPr="00246726" w:rsidRDefault="000618B0" w:rsidP="000618B0">
      <w:pPr>
        <w:spacing w:after="0"/>
        <w:ind w:firstLine="851"/>
        <w:jc w:val="center"/>
        <w:rPr>
          <w:rFonts w:ascii="Times New Roman" w:hAnsi="Times New Roman"/>
          <w:b/>
          <w:sz w:val="28"/>
          <w:szCs w:val="28"/>
        </w:rPr>
      </w:pPr>
      <w:r w:rsidRPr="00246726">
        <w:rPr>
          <w:rFonts w:ascii="Times New Roman" w:hAnsi="Times New Roman"/>
          <w:b/>
          <w:sz w:val="28"/>
          <w:szCs w:val="28"/>
        </w:rPr>
        <w:t>Муниципальное автономное общеобразовательное учреждение</w:t>
      </w:r>
    </w:p>
    <w:p w:rsidR="000618B0" w:rsidRPr="00246726" w:rsidRDefault="000618B0" w:rsidP="000618B0">
      <w:pPr>
        <w:spacing w:after="0"/>
        <w:ind w:firstLine="851"/>
        <w:jc w:val="center"/>
        <w:rPr>
          <w:rFonts w:ascii="Times New Roman" w:hAnsi="Times New Roman"/>
          <w:b/>
          <w:sz w:val="28"/>
          <w:szCs w:val="28"/>
        </w:rPr>
      </w:pPr>
      <w:r>
        <w:rPr>
          <w:rFonts w:ascii="Times New Roman" w:hAnsi="Times New Roman"/>
          <w:b/>
          <w:sz w:val="28"/>
          <w:szCs w:val="28"/>
        </w:rPr>
        <w:t>с</w:t>
      </w:r>
      <w:r w:rsidRPr="00246726">
        <w:rPr>
          <w:rFonts w:ascii="Times New Roman" w:hAnsi="Times New Roman"/>
          <w:b/>
          <w:sz w:val="28"/>
          <w:szCs w:val="28"/>
        </w:rPr>
        <w:t>редняя общеобразовательная школа п.Горноуральский №24</w:t>
      </w:r>
    </w:p>
    <w:p w:rsidR="000618B0" w:rsidRPr="00463115" w:rsidRDefault="000618B0" w:rsidP="000618B0">
      <w:pPr>
        <w:spacing w:after="0"/>
        <w:ind w:firstLine="851"/>
        <w:jc w:val="center"/>
        <w:rPr>
          <w:rFonts w:ascii="Times New Roman" w:hAnsi="Times New Roman"/>
          <w:sz w:val="28"/>
          <w:szCs w:val="28"/>
        </w:rPr>
      </w:pPr>
    </w:p>
    <w:tbl>
      <w:tblPr>
        <w:tblW w:w="5169" w:type="pct"/>
        <w:jc w:val="center"/>
        <w:tblLayout w:type="fixed"/>
        <w:tblLook w:val="01E0"/>
      </w:tblPr>
      <w:tblGrid>
        <w:gridCol w:w="3077"/>
        <w:gridCol w:w="3350"/>
        <w:gridCol w:w="3467"/>
      </w:tblGrid>
      <w:tr w:rsidR="000618B0" w:rsidRPr="00246726" w:rsidTr="008C7999">
        <w:trPr>
          <w:jc w:val="center"/>
        </w:trPr>
        <w:tc>
          <w:tcPr>
            <w:tcW w:w="1555" w:type="pct"/>
          </w:tcPr>
          <w:p w:rsidR="000618B0" w:rsidRPr="00246726" w:rsidRDefault="000618B0" w:rsidP="008C7999">
            <w:pPr>
              <w:tabs>
                <w:tab w:val="left" w:pos="9288"/>
              </w:tabs>
              <w:spacing w:after="0" w:line="240" w:lineRule="auto"/>
              <w:jc w:val="center"/>
              <w:rPr>
                <w:rFonts w:ascii="Times New Roman" w:hAnsi="Times New Roman"/>
                <w:b/>
              </w:rPr>
            </w:pPr>
            <w:r w:rsidRPr="00246726">
              <w:rPr>
                <w:rFonts w:ascii="Times New Roman" w:hAnsi="Times New Roman"/>
                <w:b/>
              </w:rPr>
              <w:t>«Рассмотрено»</w:t>
            </w:r>
          </w:p>
          <w:p w:rsidR="000618B0" w:rsidRPr="00246726" w:rsidRDefault="000618B0" w:rsidP="008C7999">
            <w:pPr>
              <w:tabs>
                <w:tab w:val="left" w:pos="9288"/>
              </w:tabs>
              <w:spacing w:after="0" w:line="240" w:lineRule="auto"/>
              <w:jc w:val="both"/>
              <w:rPr>
                <w:rFonts w:ascii="Times New Roman" w:hAnsi="Times New Roman"/>
              </w:rPr>
            </w:pPr>
            <w:r w:rsidRPr="00246726">
              <w:rPr>
                <w:rFonts w:ascii="Times New Roman" w:hAnsi="Times New Roman"/>
              </w:rPr>
              <w:t>Руководитель МО</w:t>
            </w:r>
          </w:p>
          <w:p w:rsidR="000618B0" w:rsidRPr="00246726" w:rsidRDefault="000618B0" w:rsidP="008C7999">
            <w:pPr>
              <w:tabs>
                <w:tab w:val="left" w:pos="9288"/>
              </w:tabs>
              <w:spacing w:after="0" w:line="240" w:lineRule="auto"/>
              <w:jc w:val="both"/>
              <w:rPr>
                <w:rFonts w:ascii="Times New Roman" w:hAnsi="Times New Roman"/>
              </w:rPr>
            </w:pPr>
            <w:r w:rsidRPr="00246726">
              <w:rPr>
                <w:rFonts w:ascii="Times New Roman" w:hAnsi="Times New Roman"/>
              </w:rPr>
              <w:t>Цейзер Н.В.________</w:t>
            </w:r>
          </w:p>
          <w:p w:rsidR="000618B0" w:rsidRPr="00246726" w:rsidRDefault="000618B0" w:rsidP="008C7999">
            <w:pPr>
              <w:tabs>
                <w:tab w:val="left" w:pos="9288"/>
              </w:tabs>
              <w:spacing w:after="0" w:line="240" w:lineRule="auto"/>
              <w:jc w:val="both"/>
              <w:rPr>
                <w:rFonts w:ascii="Times New Roman" w:hAnsi="Times New Roman"/>
              </w:rPr>
            </w:pPr>
            <w:r w:rsidRPr="00246726">
              <w:rPr>
                <w:rFonts w:ascii="Times New Roman" w:hAnsi="Times New Roman"/>
              </w:rPr>
              <w:t>Протокол № ___ от «__»</w:t>
            </w:r>
          </w:p>
          <w:p w:rsidR="000618B0" w:rsidRPr="00246726" w:rsidRDefault="000618B0" w:rsidP="008C7999">
            <w:pPr>
              <w:tabs>
                <w:tab w:val="left" w:pos="9288"/>
              </w:tabs>
              <w:spacing w:after="0" w:line="240" w:lineRule="auto"/>
              <w:jc w:val="both"/>
              <w:rPr>
                <w:rFonts w:ascii="Times New Roman" w:hAnsi="Times New Roman"/>
              </w:rPr>
            </w:pPr>
            <w:r>
              <w:rPr>
                <w:rFonts w:ascii="Times New Roman" w:hAnsi="Times New Roman"/>
              </w:rPr>
              <w:t>__________________2015</w:t>
            </w:r>
            <w:r w:rsidRPr="00246726">
              <w:rPr>
                <w:rFonts w:ascii="Times New Roman" w:hAnsi="Times New Roman"/>
              </w:rPr>
              <w:t xml:space="preserve"> г.</w:t>
            </w:r>
          </w:p>
          <w:p w:rsidR="000618B0" w:rsidRPr="00246726" w:rsidRDefault="000618B0" w:rsidP="008C7999">
            <w:pPr>
              <w:tabs>
                <w:tab w:val="left" w:pos="9288"/>
              </w:tabs>
              <w:spacing w:after="0" w:line="240" w:lineRule="auto"/>
              <w:jc w:val="center"/>
              <w:rPr>
                <w:rFonts w:ascii="Times New Roman" w:hAnsi="Times New Roman"/>
              </w:rPr>
            </w:pPr>
          </w:p>
        </w:tc>
        <w:tc>
          <w:tcPr>
            <w:tcW w:w="1693" w:type="pct"/>
          </w:tcPr>
          <w:p w:rsidR="000618B0" w:rsidRPr="00246726" w:rsidRDefault="000618B0" w:rsidP="008C7999">
            <w:pPr>
              <w:tabs>
                <w:tab w:val="left" w:pos="9288"/>
              </w:tabs>
              <w:spacing w:after="0" w:line="240" w:lineRule="auto"/>
              <w:jc w:val="center"/>
              <w:rPr>
                <w:rFonts w:ascii="Times New Roman" w:hAnsi="Times New Roman"/>
                <w:b/>
              </w:rPr>
            </w:pPr>
            <w:r w:rsidRPr="00246726">
              <w:rPr>
                <w:rFonts w:ascii="Times New Roman" w:hAnsi="Times New Roman"/>
                <w:b/>
              </w:rPr>
              <w:t>«Согласовано»</w:t>
            </w:r>
          </w:p>
          <w:p w:rsidR="000618B0" w:rsidRPr="00246726" w:rsidRDefault="000618B0" w:rsidP="008C7999">
            <w:pPr>
              <w:tabs>
                <w:tab w:val="left" w:pos="9288"/>
              </w:tabs>
              <w:spacing w:after="0" w:line="240" w:lineRule="auto"/>
              <w:jc w:val="both"/>
              <w:rPr>
                <w:rFonts w:ascii="Times New Roman" w:hAnsi="Times New Roman"/>
              </w:rPr>
            </w:pPr>
            <w:r w:rsidRPr="00246726">
              <w:rPr>
                <w:rFonts w:ascii="Times New Roman" w:hAnsi="Times New Roman"/>
              </w:rPr>
              <w:t>Заместитель директора по УВР МАОУ СОШ № 24</w:t>
            </w:r>
          </w:p>
          <w:p w:rsidR="000618B0" w:rsidRPr="00246726" w:rsidRDefault="000618B0" w:rsidP="008C7999">
            <w:pPr>
              <w:tabs>
                <w:tab w:val="left" w:pos="9288"/>
              </w:tabs>
              <w:spacing w:after="0" w:line="240" w:lineRule="auto"/>
              <w:jc w:val="both"/>
              <w:rPr>
                <w:rFonts w:ascii="Times New Roman" w:hAnsi="Times New Roman"/>
              </w:rPr>
            </w:pPr>
            <w:r w:rsidRPr="00246726">
              <w:rPr>
                <w:rFonts w:ascii="Times New Roman" w:hAnsi="Times New Roman"/>
              </w:rPr>
              <w:t>Самылина Е.Н.________</w:t>
            </w:r>
          </w:p>
          <w:p w:rsidR="000618B0" w:rsidRPr="00246726" w:rsidRDefault="000618B0" w:rsidP="008C7999">
            <w:pPr>
              <w:tabs>
                <w:tab w:val="left" w:pos="9288"/>
              </w:tabs>
              <w:spacing w:after="0" w:line="240" w:lineRule="auto"/>
              <w:jc w:val="both"/>
              <w:rPr>
                <w:rFonts w:ascii="Times New Roman" w:hAnsi="Times New Roman"/>
              </w:rPr>
            </w:pPr>
            <w:r w:rsidRPr="00246726">
              <w:rPr>
                <w:rFonts w:ascii="Times New Roman" w:hAnsi="Times New Roman"/>
              </w:rPr>
              <w:t xml:space="preserve"> «__»________________201</w:t>
            </w:r>
            <w:r>
              <w:rPr>
                <w:rFonts w:ascii="Times New Roman" w:hAnsi="Times New Roman"/>
              </w:rPr>
              <w:t>5</w:t>
            </w:r>
            <w:r w:rsidRPr="00246726">
              <w:rPr>
                <w:rFonts w:ascii="Times New Roman" w:hAnsi="Times New Roman"/>
              </w:rPr>
              <w:t>г.</w:t>
            </w:r>
          </w:p>
          <w:p w:rsidR="000618B0" w:rsidRPr="00246726" w:rsidRDefault="000618B0" w:rsidP="008C7999">
            <w:pPr>
              <w:tabs>
                <w:tab w:val="left" w:pos="9288"/>
              </w:tabs>
              <w:spacing w:after="0" w:line="240" w:lineRule="auto"/>
              <w:jc w:val="center"/>
              <w:rPr>
                <w:rFonts w:ascii="Times New Roman" w:hAnsi="Times New Roman"/>
              </w:rPr>
            </w:pPr>
          </w:p>
        </w:tc>
        <w:tc>
          <w:tcPr>
            <w:tcW w:w="1752" w:type="pct"/>
          </w:tcPr>
          <w:p w:rsidR="000618B0" w:rsidRPr="00246726" w:rsidRDefault="000618B0" w:rsidP="008C7999">
            <w:pPr>
              <w:tabs>
                <w:tab w:val="left" w:pos="9288"/>
              </w:tabs>
              <w:spacing w:after="0" w:line="240" w:lineRule="auto"/>
              <w:jc w:val="center"/>
              <w:rPr>
                <w:rFonts w:ascii="Times New Roman" w:hAnsi="Times New Roman"/>
                <w:b/>
              </w:rPr>
            </w:pPr>
            <w:r w:rsidRPr="00246726">
              <w:rPr>
                <w:rFonts w:ascii="Times New Roman" w:hAnsi="Times New Roman"/>
                <w:b/>
              </w:rPr>
              <w:t>«Утверждаю»</w:t>
            </w:r>
          </w:p>
          <w:p w:rsidR="000618B0" w:rsidRPr="00246726" w:rsidRDefault="000618B0" w:rsidP="008C7999">
            <w:pPr>
              <w:tabs>
                <w:tab w:val="left" w:pos="9288"/>
              </w:tabs>
              <w:spacing w:after="0" w:line="240" w:lineRule="auto"/>
              <w:jc w:val="both"/>
              <w:rPr>
                <w:rFonts w:ascii="Times New Roman" w:hAnsi="Times New Roman"/>
              </w:rPr>
            </w:pPr>
            <w:r w:rsidRPr="00246726">
              <w:rPr>
                <w:rFonts w:ascii="Times New Roman" w:hAnsi="Times New Roman"/>
              </w:rPr>
              <w:t>Директор МАОУ СОШ № 24</w:t>
            </w:r>
          </w:p>
          <w:p w:rsidR="000618B0" w:rsidRPr="00246726" w:rsidRDefault="000618B0" w:rsidP="008C7999">
            <w:pPr>
              <w:tabs>
                <w:tab w:val="left" w:pos="9288"/>
              </w:tabs>
              <w:spacing w:after="0" w:line="240" w:lineRule="auto"/>
              <w:jc w:val="center"/>
              <w:rPr>
                <w:rFonts w:ascii="Times New Roman" w:hAnsi="Times New Roman"/>
              </w:rPr>
            </w:pPr>
            <w:r w:rsidRPr="00246726">
              <w:rPr>
                <w:rFonts w:ascii="Times New Roman" w:hAnsi="Times New Roman"/>
              </w:rPr>
              <w:t>Заостровных Т.М. __________</w:t>
            </w:r>
          </w:p>
          <w:p w:rsidR="000618B0" w:rsidRPr="00246726" w:rsidRDefault="000618B0" w:rsidP="008C7999">
            <w:pPr>
              <w:tabs>
                <w:tab w:val="left" w:pos="9288"/>
              </w:tabs>
              <w:spacing w:after="0" w:line="240" w:lineRule="auto"/>
              <w:jc w:val="both"/>
              <w:rPr>
                <w:rFonts w:ascii="Times New Roman" w:hAnsi="Times New Roman"/>
              </w:rPr>
            </w:pPr>
            <w:r w:rsidRPr="00246726">
              <w:rPr>
                <w:rFonts w:ascii="Times New Roman" w:hAnsi="Times New Roman"/>
              </w:rPr>
              <w:t>Приказ №</w:t>
            </w:r>
            <w:r>
              <w:rPr>
                <w:rFonts w:ascii="Times New Roman" w:hAnsi="Times New Roman"/>
              </w:rPr>
              <w:t xml:space="preserve"> ___ от «__»_________________2015</w:t>
            </w:r>
            <w:r w:rsidRPr="00246726">
              <w:rPr>
                <w:rFonts w:ascii="Times New Roman" w:hAnsi="Times New Roman"/>
              </w:rPr>
              <w:t>г.</w:t>
            </w:r>
          </w:p>
          <w:p w:rsidR="000618B0" w:rsidRPr="00246726" w:rsidRDefault="000618B0" w:rsidP="008C7999">
            <w:pPr>
              <w:tabs>
                <w:tab w:val="left" w:pos="9288"/>
              </w:tabs>
              <w:spacing w:after="0" w:line="240" w:lineRule="auto"/>
              <w:jc w:val="center"/>
              <w:rPr>
                <w:rFonts w:ascii="Times New Roman" w:hAnsi="Times New Roman"/>
              </w:rPr>
            </w:pPr>
          </w:p>
        </w:tc>
      </w:tr>
    </w:tbl>
    <w:p w:rsidR="000618B0" w:rsidRPr="00463115" w:rsidRDefault="000618B0" w:rsidP="000618B0">
      <w:pPr>
        <w:spacing w:after="0"/>
        <w:ind w:firstLine="851"/>
        <w:jc w:val="center"/>
        <w:rPr>
          <w:rFonts w:ascii="Times New Roman" w:hAnsi="Times New Roman"/>
          <w:sz w:val="28"/>
          <w:szCs w:val="28"/>
        </w:rPr>
      </w:pPr>
    </w:p>
    <w:p w:rsidR="000618B0" w:rsidRDefault="000618B0" w:rsidP="000618B0">
      <w:pPr>
        <w:spacing w:after="0"/>
        <w:ind w:firstLine="851"/>
        <w:jc w:val="center"/>
        <w:rPr>
          <w:rFonts w:ascii="Times New Roman" w:hAnsi="Times New Roman"/>
          <w:sz w:val="28"/>
          <w:szCs w:val="28"/>
        </w:rPr>
      </w:pPr>
    </w:p>
    <w:p w:rsidR="000618B0" w:rsidRDefault="000618B0" w:rsidP="000618B0">
      <w:pPr>
        <w:spacing w:after="0"/>
        <w:ind w:firstLine="851"/>
        <w:jc w:val="center"/>
        <w:rPr>
          <w:rFonts w:ascii="Times New Roman" w:hAnsi="Times New Roman"/>
          <w:sz w:val="28"/>
          <w:szCs w:val="28"/>
        </w:rPr>
      </w:pPr>
    </w:p>
    <w:p w:rsidR="000618B0" w:rsidRDefault="000618B0" w:rsidP="000618B0">
      <w:pPr>
        <w:spacing w:after="0"/>
        <w:ind w:firstLine="851"/>
        <w:jc w:val="center"/>
        <w:rPr>
          <w:rFonts w:ascii="Times New Roman" w:hAnsi="Times New Roman"/>
          <w:sz w:val="28"/>
          <w:szCs w:val="28"/>
        </w:rPr>
      </w:pPr>
    </w:p>
    <w:p w:rsidR="000618B0" w:rsidRDefault="000618B0" w:rsidP="000618B0">
      <w:pPr>
        <w:spacing w:after="0"/>
        <w:ind w:firstLine="851"/>
        <w:jc w:val="center"/>
        <w:rPr>
          <w:rFonts w:ascii="Times New Roman" w:hAnsi="Times New Roman"/>
          <w:sz w:val="28"/>
          <w:szCs w:val="28"/>
        </w:rPr>
      </w:pPr>
    </w:p>
    <w:p w:rsidR="000618B0" w:rsidRDefault="000618B0" w:rsidP="000618B0">
      <w:pPr>
        <w:spacing w:after="0"/>
        <w:rPr>
          <w:rFonts w:ascii="Times New Roman" w:hAnsi="Times New Roman"/>
          <w:sz w:val="28"/>
          <w:szCs w:val="28"/>
        </w:rPr>
      </w:pPr>
    </w:p>
    <w:p w:rsidR="000618B0" w:rsidRPr="00463115" w:rsidRDefault="000618B0" w:rsidP="000618B0">
      <w:pPr>
        <w:spacing w:after="0"/>
        <w:ind w:firstLine="851"/>
        <w:jc w:val="center"/>
        <w:rPr>
          <w:rFonts w:ascii="Times New Roman" w:hAnsi="Times New Roman"/>
          <w:sz w:val="28"/>
          <w:szCs w:val="28"/>
        </w:rPr>
      </w:pPr>
    </w:p>
    <w:p w:rsidR="000618B0" w:rsidRPr="00463115" w:rsidRDefault="000618B0" w:rsidP="000618B0">
      <w:pPr>
        <w:spacing w:after="0"/>
        <w:ind w:firstLine="851"/>
        <w:jc w:val="center"/>
        <w:rPr>
          <w:rFonts w:ascii="Times New Roman" w:hAnsi="Times New Roman"/>
          <w:sz w:val="28"/>
          <w:szCs w:val="28"/>
        </w:rPr>
      </w:pPr>
    </w:p>
    <w:p w:rsidR="000618B0" w:rsidRPr="00463115" w:rsidRDefault="000618B0" w:rsidP="000618B0">
      <w:pPr>
        <w:spacing w:after="0"/>
        <w:ind w:firstLine="851"/>
        <w:jc w:val="center"/>
        <w:rPr>
          <w:rFonts w:ascii="Times New Roman" w:hAnsi="Times New Roman"/>
          <w:sz w:val="28"/>
          <w:szCs w:val="28"/>
        </w:rPr>
      </w:pPr>
      <w:r w:rsidRPr="00463115">
        <w:rPr>
          <w:rFonts w:ascii="Times New Roman" w:hAnsi="Times New Roman"/>
          <w:sz w:val="28"/>
          <w:szCs w:val="28"/>
        </w:rPr>
        <w:t>РАБОЧАЯ   ПРОГРАММА  ПО БИОЛОГИИ</w:t>
      </w:r>
    </w:p>
    <w:p w:rsidR="000618B0" w:rsidRPr="00463115" w:rsidRDefault="000618B0" w:rsidP="000618B0">
      <w:pPr>
        <w:spacing w:after="0"/>
        <w:ind w:firstLine="851"/>
        <w:jc w:val="center"/>
        <w:rPr>
          <w:rFonts w:ascii="Times New Roman" w:hAnsi="Times New Roman"/>
          <w:sz w:val="28"/>
          <w:szCs w:val="28"/>
        </w:rPr>
      </w:pPr>
      <w:r w:rsidRPr="00463115">
        <w:rPr>
          <w:rFonts w:ascii="Times New Roman" w:hAnsi="Times New Roman"/>
          <w:sz w:val="28"/>
          <w:szCs w:val="28"/>
        </w:rPr>
        <w:t>6 – 9 классы</w:t>
      </w:r>
    </w:p>
    <w:p w:rsidR="000618B0" w:rsidRPr="00463115" w:rsidRDefault="000618B0" w:rsidP="000618B0">
      <w:pPr>
        <w:spacing w:after="0"/>
        <w:ind w:firstLine="851"/>
        <w:jc w:val="center"/>
        <w:rPr>
          <w:rFonts w:ascii="Times New Roman" w:hAnsi="Times New Roman"/>
          <w:sz w:val="28"/>
          <w:szCs w:val="28"/>
        </w:rPr>
      </w:pPr>
      <w:r w:rsidRPr="00463115">
        <w:rPr>
          <w:rFonts w:ascii="Times New Roman" w:hAnsi="Times New Roman"/>
          <w:sz w:val="28"/>
          <w:szCs w:val="28"/>
        </w:rPr>
        <w:t>уровень общеобразовательный</w:t>
      </w:r>
    </w:p>
    <w:p w:rsidR="000618B0" w:rsidRPr="00463115" w:rsidRDefault="000618B0" w:rsidP="000618B0">
      <w:pPr>
        <w:spacing w:after="0"/>
        <w:ind w:firstLine="851"/>
        <w:jc w:val="center"/>
        <w:rPr>
          <w:rFonts w:ascii="Times New Roman" w:hAnsi="Times New Roman"/>
          <w:sz w:val="28"/>
          <w:szCs w:val="28"/>
        </w:rPr>
      </w:pPr>
      <w:r w:rsidRPr="00463115">
        <w:rPr>
          <w:rFonts w:ascii="Times New Roman" w:hAnsi="Times New Roman"/>
          <w:sz w:val="28"/>
          <w:szCs w:val="28"/>
        </w:rPr>
        <w:t>Срок реализации программы    -   4 года</w:t>
      </w:r>
    </w:p>
    <w:p w:rsidR="000618B0" w:rsidRPr="00463115" w:rsidRDefault="000618B0" w:rsidP="000618B0">
      <w:pPr>
        <w:spacing w:after="0"/>
        <w:ind w:firstLine="851"/>
        <w:jc w:val="center"/>
        <w:rPr>
          <w:rFonts w:ascii="Times New Roman" w:hAnsi="Times New Roman"/>
          <w:sz w:val="28"/>
          <w:szCs w:val="28"/>
        </w:rPr>
      </w:pPr>
    </w:p>
    <w:p w:rsidR="000618B0" w:rsidRPr="00100E0F" w:rsidRDefault="000618B0" w:rsidP="000618B0">
      <w:pPr>
        <w:spacing w:after="0"/>
        <w:ind w:firstLine="851"/>
        <w:jc w:val="both"/>
        <w:rPr>
          <w:rFonts w:ascii="Times New Roman" w:hAnsi="Times New Roman"/>
          <w:sz w:val="28"/>
          <w:szCs w:val="28"/>
        </w:rPr>
      </w:pPr>
      <w:r w:rsidRPr="00100E0F">
        <w:rPr>
          <w:rFonts w:ascii="Times New Roman" w:hAnsi="Times New Roman"/>
          <w:b/>
          <w:sz w:val="28"/>
          <w:szCs w:val="28"/>
        </w:rPr>
        <w:t>Составлена на основе:</w:t>
      </w:r>
      <w:r w:rsidRPr="00463115">
        <w:rPr>
          <w:rFonts w:ascii="Times New Roman" w:hAnsi="Times New Roman"/>
          <w:sz w:val="28"/>
          <w:szCs w:val="28"/>
        </w:rPr>
        <w:t xml:space="preserve"> </w:t>
      </w:r>
      <w:r>
        <w:rPr>
          <w:rFonts w:ascii="Times New Roman" w:hAnsi="Times New Roman"/>
          <w:sz w:val="28"/>
          <w:szCs w:val="28"/>
        </w:rPr>
        <w:t>Федерального</w:t>
      </w:r>
      <w:r w:rsidRPr="007C3904">
        <w:rPr>
          <w:rFonts w:ascii="Times New Roman" w:hAnsi="Times New Roman"/>
          <w:sz w:val="28"/>
          <w:szCs w:val="28"/>
        </w:rPr>
        <w:t xml:space="preserve"> компонент</w:t>
      </w:r>
      <w:r>
        <w:rPr>
          <w:rFonts w:ascii="Times New Roman" w:hAnsi="Times New Roman"/>
          <w:sz w:val="28"/>
          <w:szCs w:val="28"/>
        </w:rPr>
        <w:t>а</w:t>
      </w:r>
      <w:r w:rsidRPr="007C3904">
        <w:rPr>
          <w:rFonts w:ascii="Times New Roman" w:hAnsi="Times New Roman"/>
          <w:sz w:val="28"/>
          <w:szCs w:val="28"/>
        </w:rPr>
        <w:t xml:space="preserve"> государственного стандарта общего образования</w:t>
      </w:r>
      <w:r w:rsidRPr="007C3904">
        <w:t xml:space="preserve"> </w:t>
      </w:r>
      <w:r>
        <w:rPr>
          <w:rFonts w:ascii="Times New Roman" w:hAnsi="Times New Roman"/>
          <w:sz w:val="28"/>
          <w:szCs w:val="28"/>
        </w:rPr>
        <w:t>Министерства</w:t>
      </w:r>
      <w:r w:rsidRPr="007C3904">
        <w:rPr>
          <w:rFonts w:ascii="Times New Roman" w:hAnsi="Times New Roman"/>
          <w:sz w:val="28"/>
          <w:szCs w:val="28"/>
        </w:rPr>
        <w:t xml:space="preserve"> образования Российской Федерации</w:t>
      </w:r>
      <w:r>
        <w:rPr>
          <w:rFonts w:ascii="Times New Roman" w:hAnsi="Times New Roman"/>
          <w:sz w:val="28"/>
          <w:szCs w:val="28"/>
        </w:rPr>
        <w:t xml:space="preserve"> 5.03.2004</w:t>
      </w:r>
      <w:r>
        <w:t>.</w:t>
      </w:r>
      <w:r w:rsidRPr="00100E0F">
        <w:rPr>
          <w:rFonts w:ascii="Times New Roman" w:hAnsi="Times New Roman"/>
          <w:kern w:val="1"/>
          <w:sz w:val="28"/>
          <w:szCs w:val="28"/>
          <w:lang w:eastAsia="ar-SA"/>
        </w:rPr>
        <w:t xml:space="preserve">, Примерной программы основного общего образования по биологии и Программы основного общего образования по биологии для 6-9 класса  «Биология. Общие закономерности» автора Сонина Н.И., Захарова В.Б.» (Программы для общеобразовательных учреждений Биология 5-11 классы, М., Дрофа 2009г. </w:t>
      </w:r>
    </w:p>
    <w:p w:rsidR="000618B0" w:rsidRPr="00463115" w:rsidRDefault="000618B0" w:rsidP="000618B0">
      <w:pPr>
        <w:tabs>
          <w:tab w:val="left" w:pos="9900"/>
        </w:tabs>
        <w:spacing w:after="0"/>
        <w:ind w:firstLine="851"/>
        <w:jc w:val="both"/>
        <w:rPr>
          <w:rFonts w:ascii="Times New Roman" w:hAnsi="Times New Roman"/>
          <w:sz w:val="28"/>
          <w:szCs w:val="28"/>
        </w:rPr>
      </w:pPr>
      <w:r w:rsidRPr="00100E0F">
        <w:rPr>
          <w:rFonts w:ascii="Times New Roman" w:hAnsi="Times New Roman"/>
          <w:b/>
          <w:sz w:val="28"/>
          <w:szCs w:val="28"/>
        </w:rPr>
        <w:t>Разработчик:</w:t>
      </w:r>
      <w:r w:rsidRPr="00463115">
        <w:rPr>
          <w:rFonts w:ascii="Times New Roman" w:hAnsi="Times New Roman"/>
          <w:sz w:val="28"/>
          <w:szCs w:val="28"/>
        </w:rPr>
        <w:t xml:space="preserve"> учитель биологии Алексеева Наталья Владимировна</w:t>
      </w:r>
    </w:p>
    <w:p w:rsidR="000618B0" w:rsidRPr="00463115" w:rsidRDefault="000618B0" w:rsidP="000618B0">
      <w:pPr>
        <w:spacing w:after="0"/>
        <w:ind w:firstLine="851"/>
        <w:jc w:val="center"/>
        <w:rPr>
          <w:rFonts w:ascii="Times New Roman" w:hAnsi="Times New Roman"/>
          <w:sz w:val="28"/>
          <w:szCs w:val="28"/>
        </w:rPr>
      </w:pPr>
    </w:p>
    <w:p w:rsidR="000618B0" w:rsidRPr="00463115" w:rsidRDefault="000618B0" w:rsidP="000618B0">
      <w:pPr>
        <w:spacing w:after="0"/>
        <w:ind w:firstLine="851"/>
        <w:jc w:val="center"/>
        <w:rPr>
          <w:rFonts w:ascii="Times New Roman" w:hAnsi="Times New Roman"/>
          <w:sz w:val="28"/>
          <w:szCs w:val="28"/>
        </w:rPr>
      </w:pPr>
    </w:p>
    <w:p w:rsidR="000618B0" w:rsidRPr="00463115" w:rsidRDefault="000618B0" w:rsidP="000618B0">
      <w:pPr>
        <w:spacing w:after="0"/>
        <w:ind w:firstLine="851"/>
        <w:jc w:val="both"/>
        <w:rPr>
          <w:rFonts w:ascii="Times New Roman" w:hAnsi="Times New Roman"/>
          <w:sz w:val="28"/>
          <w:szCs w:val="28"/>
        </w:rPr>
      </w:pPr>
    </w:p>
    <w:p w:rsidR="000618B0" w:rsidRPr="00463115" w:rsidRDefault="000618B0" w:rsidP="000618B0">
      <w:pPr>
        <w:spacing w:after="0"/>
        <w:ind w:firstLine="851"/>
        <w:jc w:val="both"/>
        <w:rPr>
          <w:rFonts w:ascii="Times New Roman" w:hAnsi="Times New Roman"/>
          <w:sz w:val="28"/>
          <w:szCs w:val="28"/>
        </w:rPr>
      </w:pPr>
    </w:p>
    <w:p w:rsidR="000618B0" w:rsidRPr="00463115" w:rsidRDefault="000618B0" w:rsidP="000618B0">
      <w:pPr>
        <w:spacing w:after="0"/>
        <w:ind w:firstLine="851"/>
        <w:jc w:val="both"/>
        <w:rPr>
          <w:rFonts w:ascii="Times New Roman" w:hAnsi="Times New Roman"/>
          <w:sz w:val="28"/>
          <w:szCs w:val="28"/>
        </w:rPr>
      </w:pPr>
    </w:p>
    <w:p w:rsidR="000618B0" w:rsidRPr="00463115" w:rsidRDefault="000618B0" w:rsidP="000618B0">
      <w:pPr>
        <w:spacing w:after="0"/>
        <w:ind w:firstLine="851"/>
        <w:jc w:val="both"/>
        <w:rPr>
          <w:rFonts w:ascii="Times New Roman" w:hAnsi="Times New Roman"/>
          <w:sz w:val="28"/>
          <w:szCs w:val="28"/>
        </w:rPr>
      </w:pPr>
    </w:p>
    <w:p w:rsidR="000618B0" w:rsidRPr="00463115" w:rsidRDefault="000618B0" w:rsidP="000618B0">
      <w:pPr>
        <w:spacing w:after="0"/>
        <w:jc w:val="both"/>
        <w:rPr>
          <w:rFonts w:ascii="Times New Roman" w:hAnsi="Times New Roman"/>
          <w:sz w:val="28"/>
          <w:szCs w:val="28"/>
        </w:rPr>
      </w:pPr>
    </w:p>
    <w:p w:rsidR="000618B0" w:rsidRPr="00463115" w:rsidRDefault="000618B0" w:rsidP="000618B0">
      <w:pPr>
        <w:spacing w:after="0"/>
        <w:jc w:val="both"/>
        <w:rPr>
          <w:rFonts w:ascii="Times New Roman" w:hAnsi="Times New Roman"/>
          <w:sz w:val="28"/>
          <w:szCs w:val="28"/>
        </w:rPr>
      </w:pPr>
    </w:p>
    <w:p w:rsidR="000618B0" w:rsidRDefault="000618B0" w:rsidP="000618B0">
      <w:pPr>
        <w:spacing w:after="0"/>
        <w:jc w:val="both"/>
        <w:rPr>
          <w:rFonts w:ascii="Times New Roman" w:hAnsi="Times New Roman"/>
          <w:sz w:val="28"/>
          <w:szCs w:val="28"/>
        </w:rPr>
      </w:pPr>
    </w:p>
    <w:p w:rsidR="000618B0" w:rsidRPr="00463115" w:rsidRDefault="000618B0" w:rsidP="000618B0">
      <w:pPr>
        <w:spacing w:after="0"/>
        <w:ind w:firstLine="851"/>
        <w:jc w:val="center"/>
        <w:rPr>
          <w:rFonts w:ascii="Times New Roman" w:hAnsi="Times New Roman"/>
          <w:sz w:val="28"/>
          <w:szCs w:val="28"/>
        </w:rPr>
      </w:pPr>
      <w:r w:rsidRPr="00463115">
        <w:rPr>
          <w:rFonts w:ascii="Times New Roman" w:hAnsi="Times New Roman"/>
          <w:sz w:val="28"/>
          <w:szCs w:val="28"/>
        </w:rPr>
        <w:t>п.Горноуральский</w:t>
      </w:r>
    </w:p>
    <w:p w:rsidR="000618B0" w:rsidRDefault="000618B0" w:rsidP="000618B0">
      <w:pPr>
        <w:spacing w:after="0"/>
        <w:ind w:firstLine="851"/>
        <w:jc w:val="center"/>
        <w:rPr>
          <w:rFonts w:ascii="Times New Roman" w:hAnsi="Times New Roman"/>
          <w:sz w:val="28"/>
          <w:szCs w:val="28"/>
        </w:rPr>
      </w:pPr>
      <w:r w:rsidRPr="00463115">
        <w:rPr>
          <w:rFonts w:ascii="Times New Roman" w:hAnsi="Times New Roman"/>
          <w:sz w:val="28"/>
          <w:szCs w:val="28"/>
        </w:rPr>
        <w:t>2015 год</w:t>
      </w:r>
    </w:p>
    <w:p w:rsidR="000618B0" w:rsidRPr="007D2FA7" w:rsidRDefault="000618B0" w:rsidP="0063762D">
      <w:pPr>
        <w:tabs>
          <w:tab w:val="left" w:pos="4678"/>
        </w:tabs>
        <w:spacing w:after="0" w:line="360" w:lineRule="auto"/>
        <w:ind w:firstLine="851"/>
        <w:jc w:val="both"/>
        <w:rPr>
          <w:rFonts w:ascii="Times New Roman" w:hAnsi="Times New Roman"/>
          <w:b/>
          <w:sz w:val="28"/>
          <w:szCs w:val="28"/>
        </w:rPr>
      </w:pPr>
      <w:r w:rsidRPr="007D2FA7">
        <w:rPr>
          <w:rFonts w:ascii="Times New Roman" w:hAnsi="Times New Roman"/>
          <w:b/>
          <w:sz w:val="28"/>
          <w:szCs w:val="28"/>
        </w:rPr>
        <w:lastRenderedPageBreak/>
        <w:t>Пояснительная записка к программе.</w:t>
      </w:r>
    </w:p>
    <w:p w:rsidR="000618B0" w:rsidRPr="007D2FA7" w:rsidRDefault="000618B0" w:rsidP="0063762D">
      <w:pPr>
        <w:pStyle w:val="ac"/>
        <w:spacing w:after="0" w:line="360" w:lineRule="auto"/>
        <w:ind w:firstLine="708"/>
        <w:jc w:val="both"/>
        <w:rPr>
          <w:sz w:val="28"/>
          <w:szCs w:val="28"/>
        </w:rPr>
      </w:pPr>
      <w:r w:rsidRPr="007D2FA7">
        <w:rPr>
          <w:bCs/>
          <w:sz w:val="28"/>
          <w:szCs w:val="28"/>
        </w:rPr>
        <w:t>Р</w:t>
      </w:r>
      <w:r w:rsidRPr="007D2FA7">
        <w:rPr>
          <w:sz w:val="28"/>
          <w:szCs w:val="28"/>
        </w:rPr>
        <w:t>абочая программа  по биологии для основной школы составлена  на основе: Закона РФ «Об образовании»  29.12.2012 г. № 273-ФЗ;</w:t>
      </w:r>
    </w:p>
    <w:p w:rsidR="000618B0" w:rsidRPr="007D2FA7" w:rsidRDefault="000618B0" w:rsidP="0063762D">
      <w:pPr>
        <w:spacing w:after="0" w:line="360" w:lineRule="auto"/>
        <w:jc w:val="both"/>
        <w:rPr>
          <w:rFonts w:ascii="Times New Roman" w:hAnsi="Times New Roman"/>
          <w:sz w:val="28"/>
          <w:szCs w:val="28"/>
        </w:rPr>
      </w:pPr>
      <w:r w:rsidRPr="007D2FA7">
        <w:rPr>
          <w:rFonts w:ascii="Times New Roman" w:hAnsi="Times New Roman"/>
          <w:sz w:val="28"/>
          <w:szCs w:val="28"/>
        </w:rPr>
        <w:t xml:space="preserve">- Постановления Правительства Российской Федерации от </w:t>
      </w:r>
      <w:r w:rsidRPr="007D2FA7">
        <w:rPr>
          <w:rFonts w:ascii="Times New Roman" w:eastAsia="Calibri" w:hAnsi="Times New Roman"/>
          <w:sz w:val="28"/>
          <w:szCs w:val="28"/>
          <w:lang w:eastAsia="en-US"/>
        </w:rPr>
        <w:t xml:space="preserve">19 марта 2001 г. № 196 «Об утверждении </w:t>
      </w:r>
      <w:r w:rsidRPr="007D2FA7">
        <w:rPr>
          <w:rFonts w:ascii="Times New Roman" w:hAnsi="Times New Roman"/>
          <w:sz w:val="28"/>
          <w:szCs w:val="28"/>
        </w:rPr>
        <w:t xml:space="preserve">типового положения об общеобразовательном учреждении» </w:t>
      </w:r>
      <w:r w:rsidRPr="007D2FA7">
        <w:rPr>
          <w:rFonts w:ascii="Times New Roman" w:eastAsia="Calibri" w:hAnsi="Times New Roman"/>
          <w:sz w:val="28"/>
          <w:szCs w:val="28"/>
          <w:lang w:eastAsia="en-US"/>
        </w:rPr>
        <w:t>(в ред. Постановлений Правительства РФ от 23.12.2002 № 919, от 01.02.2005 № 49, от 30.12.2005 № 854)</w:t>
      </w:r>
    </w:p>
    <w:p w:rsidR="000618B0" w:rsidRPr="007D2FA7" w:rsidRDefault="000618B0" w:rsidP="0063762D">
      <w:pPr>
        <w:spacing w:after="0" w:line="360" w:lineRule="auto"/>
        <w:jc w:val="both"/>
        <w:rPr>
          <w:rFonts w:ascii="Times New Roman" w:hAnsi="Times New Roman"/>
          <w:sz w:val="28"/>
          <w:szCs w:val="28"/>
        </w:rPr>
      </w:pPr>
      <w:r w:rsidRPr="007D2FA7">
        <w:rPr>
          <w:rFonts w:ascii="Times New Roman" w:hAnsi="Times New Roman"/>
          <w:sz w:val="28"/>
          <w:szCs w:val="28"/>
        </w:rPr>
        <w:t>- Приказа Министерства образования Российской Федерации  от 05.03.2004 №1089 «Об  утверждении федерального компонента государственных стандартов начального общего, основного общего и среднего (полного) общего образования» (в действующей редакции);</w:t>
      </w:r>
    </w:p>
    <w:p w:rsidR="000618B0" w:rsidRPr="007D2FA7" w:rsidRDefault="000618B0" w:rsidP="0063762D">
      <w:pPr>
        <w:spacing w:after="0" w:line="360" w:lineRule="auto"/>
        <w:jc w:val="both"/>
        <w:rPr>
          <w:rFonts w:ascii="Times New Roman" w:hAnsi="Times New Roman"/>
          <w:sz w:val="28"/>
          <w:szCs w:val="28"/>
        </w:rPr>
      </w:pPr>
      <w:r w:rsidRPr="007D2FA7">
        <w:rPr>
          <w:rFonts w:ascii="Times New Roman" w:hAnsi="Times New Roman"/>
          <w:sz w:val="28"/>
          <w:szCs w:val="28"/>
        </w:rPr>
        <w:t xml:space="preserve">- Приказа Министерства образования Российской Федерации  от 09.03.2004г.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(с изменениями и дополнениями); </w:t>
      </w:r>
    </w:p>
    <w:p w:rsidR="000618B0" w:rsidRPr="007D2FA7" w:rsidRDefault="000618B0" w:rsidP="0063762D">
      <w:pPr>
        <w:spacing w:after="0" w:line="360" w:lineRule="auto"/>
        <w:jc w:val="both"/>
        <w:rPr>
          <w:rFonts w:ascii="Arial" w:hAnsi="Arial" w:cs="Arial"/>
          <w:b/>
          <w:bCs/>
          <w:sz w:val="28"/>
          <w:szCs w:val="28"/>
        </w:rPr>
      </w:pPr>
      <w:r w:rsidRPr="007D2FA7">
        <w:rPr>
          <w:rFonts w:ascii="Times New Roman" w:hAnsi="Times New Roman"/>
          <w:sz w:val="28"/>
          <w:szCs w:val="28"/>
        </w:rPr>
        <w:t xml:space="preserve">- Приказа Министерства образования и науки Российской Федерации № 1994 от 3.06.2011 г.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утверждённые Приказом Министерства образования Российской Федерации от 9 марта </w:t>
      </w:r>
      <w:smartTag w:uri="urn:schemas-microsoft-com:office:smarttags" w:element="metricconverter">
        <w:smartTagPr>
          <w:attr w:name="ProductID" w:val="2004 г"/>
        </w:smartTagPr>
        <w:r w:rsidRPr="007D2FA7">
          <w:rPr>
            <w:rFonts w:ascii="Times New Roman" w:hAnsi="Times New Roman"/>
            <w:sz w:val="28"/>
            <w:szCs w:val="28"/>
          </w:rPr>
          <w:t>2004 г</w:t>
        </w:r>
      </w:smartTag>
      <w:r w:rsidRPr="007D2FA7">
        <w:rPr>
          <w:rFonts w:ascii="Times New Roman" w:hAnsi="Times New Roman"/>
          <w:sz w:val="28"/>
          <w:szCs w:val="28"/>
        </w:rPr>
        <w:t>. № 1312»;</w:t>
      </w:r>
      <w:r w:rsidRPr="007D2FA7">
        <w:rPr>
          <w:rFonts w:ascii="Arial" w:hAnsi="Arial" w:cs="Arial"/>
          <w:b/>
          <w:bCs/>
          <w:sz w:val="28"/>
          <w:szCs w:val="28"/>
        </w:rPr>
        <w:t xml:space="preserve"> </w:t>
      </w:r>
    </w:p>
    <w:p w:rsidR="000618B0" w:rsidRPr="007D2FA7" w:rsidRDefault="000618B0" w:rsidP="0063762D">
      <w:pPr>
        <w:spacing w:after="0" w:line="360" w:lineRule="auto"/>
        <w:jc w:val="both"/>
        <w:rPr>
          <w:rFonts w:ascii="Times New Roman" w:hAnsi="Times New Roman"/>
          <w:sz w:val="28"/>
          <w:szCs w:val="28"/>
        </w:rPr>
      </w:pPr>
      <w:r w:rsidRPr="007D2FA7">
        <w:rPr>
          <w:rFonts w:ascii="Times New Roman" w:hAnsi="Times New Roman"/>
          <w:sz w:val="28"/>
          <w:szCs w:val="28"/>
        </w:rPr>
        <w:t>- Приказа Министерства  образования  и науки Российской  Федерации № 253 от 31 марта 2014 года «Об утверждении федеральных  перечней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0618B0" w:rsidRPr="007D2FA7" w:rsidRDefault="000618B0" w:rsidP="0063762D">
      <w:pPr>
        <w:spacing w:after="0" w:line="360" w:lineRule="auto"/>
        <w:jc w:val="both"/>
        <w:rPr>
          <w:rFonts w:ascii="Times New Roman" w:hAnsi="Times New Roman"/>
          <w:sz w:val="28"/>
          <w:szCs w:val="28"/>
        </w:rPr>
      </w:pPr>
      <w:r w:rsidRPr="007D2FA7">
        <w:rPr>
          <w:rFonts w:ascii="Times New Roman" w:hAnsi="Times New Roman"/>
          <w:sz w:val="28"/>
          <w:szCs w:val="28"/>
        </w:rPr>
        <w:t xml:space="preserve">- Приказа Министерства  образования  и науки Российской  Федерации № 576 от 8 июня 2015 года «О внесении изменений в  федеральный  перечень  учебников, рекомендованных к использованию при реализации имеющих  </w:t>
      </w:r>
      <w:r w:rsidRPr="007D2FA7">
        <w:rPr>
          <w:rFonts w:ascii="Times New Roman" w:hAnsi="Times New Roman"/>
          <w:sz w:val="28"/>
          <w:szCs w:val="28"/>
        </w:rPr>
        <w:lastRenderedPageBreak/>
        <w:t>государственную аккредитацию образовательных программ начального общего, основного общего, среднего общего образования, утвержденного приказом Министерства образования и науки »;</w:t>
      </w:r>
    </w:p>
    <w:p w:rsidR="000618B0" w:rsidRPr="007D2FA7" w:rsidRDefault="000618B0" w:rsidP="0063762D">
      <w:pPr>
        <w:spacing w:after="0" w:line="360" w:lineRule="auto"/>
        <w:jc w:val="both"/>
        <w:rPr>
          <w:rFonts w:ascii="Times New Roman" w:hAnsi="Times New Roman"/>
          <w:sz w:val="28"/>
          <w:szCs w:val="28"/>
        </w:rPr>
      </w:pPr>
      <w:r w:rsidRPr="007D2FA7">
        <w:rPr>
          <w:rFonts w:ascii="Times New Roman" w:hAnsi="Times New Roman"/>
          <w:sz w:val="28"/>
          <w:szCs w:val="28"/>
        </w:rPr>
        <w:t>-  письма  Министерства образования и науки России от 19.11.2010 № 6842-0</w:t>
      </w:r>
    </w:p>
    <w:p w:rsidR="000618B0" w:rsidRPr="007D2FA7" w:rsidRDefault="000618B0" w:rsidP="0063762D">
      <w:pPr>
        <w:spacing w:after="0" w:line="360" w:lineRule="auto"/>
        <w:jc w:val="both"/>
        <w:rPr>
          <w:rFonts w:ascii="Times New Roman" w:hAnsi="Times New Roman"/>
          <w:sz w:val="28"/>
          <w:szCs w:val="28"/>
        </w:rPr>
      </w:pPr>
      <w:r w:rsidRPr="007D2FA7">
        <w:rPr>
          <w:rFonts w:ascii="Times New Roman" w:hAnsi="Times New Roman"/>
          <w:sz w:val="28"/>
          <w:szCs w:val="28"/>
        </w:rPr>
        <w:t>- Типового положения об образовательном учреждении;</w:t>
      </w:r>
    </w:p>
    <w:p w:rsidR="000618B0" w:rsidRPr="007D2FA7" w:rsidRDefault="000618B0" w:rsidP="0063762D">
      <w:pPr>
        <w:spacing w:after="0" w:line="360" w:lineRule="auto"/>
        <w:jc w:val="both"/>
        <w:rPr>
          <w:rFonts w:ascii="Times New Roman" w:hAnsi="Times New Roman"/>
          <w:sz w:val="28"/>
          <w:szCs w:val="28"/>
        </w:rPr>
      </w:pPr>
      <w:r w:rsidRPr="007D2FA7">
        <w:rPr>
          <w:rFonts w:ascii="Times New Roman" w:hAnsi="Times New Roman"/>
          <w:sz w:val="28"/>
          <w:szCs w:val="28"/>
        </w:rPr>
        <w:t>- Образовательной программы ОУ;</w:t>
      </w:r>
    </w:p>
    <w:p w:rsidR="000618B0" w:rsidRPr="007D2FA7" w:rsidRDefault="000618B0" w:rsidP="0063762D">
      <w:pPr>
        <w:spacing w:after="0" w:line="360" w:lineRule="auto"/>
        <w:jc w:val="both"/>
        <w:rPr>
          <w:rFonts w:ascii="Times New Roman" w:hAnsi="Times New Roman"/>
          <w:sz w:val="28"/>
          <w:szCs w:val="28"/>
        </w:rPr>
      </w:pPr>
      <w:r w:rsidRPr="007D2FA7">
        <w:rPr>
          <w:rFonts w:ascii="Times New Roman" w:hAnsi="Times New Roman"/>
          <w:sz w:val="28"/>
          <w:szCs w:val="28"/>
        </w:rPr>
        <w:t xml:space="preserve"> - Устава ОУ;</w:t>
      </w:r>
    </w:p>
    <w:p w:rsidR="000618B0" w:rsidRPr="007D2FA7" w:rsidRDefault="000618B0" w:rsidP="0063762D">
      <w:pPr>
        <w:spacing w:after="0" w:line="360" w:lineRule="auto"/>
        <w:jc w:val="both"/>
        <w:rPr>
          <w:rFonts w:ascii="Times New Roman" w:hAnsi="Times New Roman"/>
          <w:sz w:val="28"/>
          <w:szCs w:val="28"/>
        </w:rPr>
      </w:pPr>
      <w:r w:rsidRPr="007D2FA7">
        <w:rPr>
          <w:rFonts w:ascii="Times New Roman" w:hAnsi="Times New Roman"/>
          <w:sz w:val="28"/>
          <w:szCs w:val="28"/>
        </w:rPr>
        <w:t>- Годового календарного графика.</w:t>
      </w:r>
    </w:p>
    <w:p w:rsidR="000618B0" w:rsidRPr="007D2FA7" w:rsidRDefault="000618B0" w:rsidP="0063762D">
      <w:pPr>
        <w:spacing w:after="0" w:line="360" w:lineRule="auto"/>
        <w:jc w:val="both"/>
        <w:outlineLvl w:val="0"/>
        <w:rPr>
          <w:rFonts w:ascii="Times New Roman" w:hAnsi="Times New Roman"/>
          <w:sz w:val="28"/>
          <w:szCs w:val="28"/>
        </w:rPr>
      </w:pPr>
      <w:r w:rsidRPr="007D2FA7">
        <w:rPr>
          <w:rFonts w:ascii="Times New Roman" w:hAnsi="Times New Roman"/>
          <w:sz w:val="28"/>
          <w:szCs w:val="28"/>
        </w:rPr>
        <w:t xml:space="preserve"> </w:t>
      </w:r>
      <w:r w:rsidRPr="007D2FA7">
        <w:rPr>
          <w:rFonts w:ascii="Times New Roman" w:hAnsi="Times New Roman"/>
          <w:kern w:val="1"/>
          <w:sz w:val="28"/>
          <w:szCs w:val="28"/>
          <w:lang w:eastAsia="ar-SA"/>
        </w:rPr>
        <w:t>Программы для общеобразовательных учреждений Биология 5-11 классы, М., Дрофа 2009г.</w:t>
      </w:r>
      <w:r w:rsidRPr="007D2FA7">
        <w:rPr>
          <w:rFonts w:ascii="Times New Roman" w:hAnsi="Times New Roman"/>
          <w:sz w:val="28"/>
          <w:szCs w:val="28"/>
        </w:rPr>
        <w:t>;</w:t>
      </w:r>
      <w:r w:rsidRPr="007D2FA7">
        <w:rPr>
          <w:rFonts w:ascii="Times New Roman" w:hAnsi="Times New Roman"/>
          <w:kern w:val="1"/>
          <w:sz w:val="28"/>
          <w:szCs w:val="28"/>
          <w:lang w:eastAsia="ar-SA"/>
        </w:rPr>
        <w:t xml:space="preserve"> Сонина Н.И., Захарова В.Б</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Данная рабочая программа ориентирована  на использование  учебников по биологии и учебно-методических пособий УМК, созданных  коллективом авторов под руководством Н.И.Сонина.</w:t>
      </w:r>
    </w:p>
    <w:p w:rsidR="000618B0" w:rsidRPr="007D2FA7" w:rsidRDefault="000618B0" w:rsidP="0063762D">
      <w:pPr>
        <w:spacing w:after="0" w:line="360" w:lineRule="auto"/>
        <w:ind w:firstLine="851"/>
        <w:contextualSpacing/>
        <w:jc w:val="both"/>
        <w:rPr>
          <w:rFonts w:ascii="Times New Roman" w:hAnsi="Times New Roman"/>
          <w:sz w:val="28"/>
          <w:szCs w:val="28"/>
        </w:rPr>
      </w:pPr>
      <w:r w:rsidRPr="007D2FA7">
        <w:rPr>
          <w:rFonts w:ascii="Times New Roman" w:hAnsi="Times New Roman"/>
          <w:sz w:val="28"/>
          <w:szCs w:val="28"/>
        </w:rPr>
        <w:t>Глобальные цели биологического образования являются общими для основной и старшей школы и определяются социальными требованиями, в том числе изменением социальной ситуации развития – ростом информационных перегрузок, изменением характера и способов общения и социальных взаимодействий (объемы и способы получения информации порождают ряд особенностей развития современных подростков). Наиболее продуктивными с точки зрения решения задач развития подростка являются социоморальная и интеллектуальная взрослость.</w:t>
      </w:r>
    </w:p>
    <w:p w:rsidR="000618B0" w:rsidRPr="007D2FA7" w:rsidRDefault="000618B0" w:rsidP="0063762D">
      <w:pPr>
        <w:spacing w:after="0" w:line="360" w:lineRule="auto"/>
        <w:ind w:firstLine="851"/>
        <w:contextualSpacing/>
        <w:jc w:val="both"/>
        <w:rPr>
          <w:rFonts w:ascii="Times New Roman" w:hAnsi="Times New Roman"/>
          <w:sz w:val="28"/>
          <w:szCs w:val="28"/>
        </w:rPr>
      </w:pPr>
      <w:r w:rsidRPr="007D2FA7">
        <w:rPr>
          <w:rFonts w:ascii="Times New Roman" w:hAnsi="Times New Roman"/>
          <w:sz w:val="28"/>
          <w:szCs w:val="28"/>
        </w:rPr>
        <w:t>Помимо этого, глобальные цели формулируются с учетом рассмотрения биологического образования как компонента системы образования в целом, поэтому они являются наиболее общими и социально значимыми.</w:t>
      </w:r>
    </w:p>
    <w:p w:rsidR="000618B0" w:rsidRPr="007D2FA7" w:rsidRDefault="000618B0" w:rsidP="0063762D">
      <w:pPr>
        <w:spacing w:after="0" w:line="360" w:lineRule="auto"/>
        <w:ind w:firstLine="851"/>
        <w:contextualSpacing/>
        <w:jc w:val="both"/>
        <w:rPr>
          <w:rFonts w:ascii="Times New Roman" w:hAnsi="Times New Roman"/>
          <w:sz w:val="28"/>
          <w:szCs w:val="28"/>
        </w:rPr>
      </w:pPr>
      <w:r w:rsidRPr="007D2FA7">
        <w:rPr>
          <w:rFonts w:ascii="Times New Roman" w:hAnsi="Times New Roman"/>
          <w:sz w:val="28"/>
          <w:szCs w:val="28"/>
        </w:rPr>
        <w:t>Изучение биологии на ступени основного общего образования направлено на достижение следующих целей:</w:t>
      </w:r>
    </w:p>
    <w:p w:rsidR="000618B0" w:rsidRPr="007D2FA7" w:rsidRDefault="000618B0" w:rsidP="0063762D">
      <w:pPr>
        <w:spacing w:after="0" w:line="360" w:lineRule="auto"/>
        <w:ind w:firstLine="851"/>
        <w:contextualSpacing/>
        <w:jc w:val="both"/>
        <w:rPr>
          <w:rFonts w:ascii="Times New Roman" w:hAnsi="Times New Roman"/>
          <w:sz w:val="28"/>
          <w:szCs w:val="28"/>
        </w:rPr>
      </w:pPr>
      <w:r w:rsidRPr="007D2FA7">
        <w:rPr>
          <w:rFonts w:ascii="Times New Roman" w:hAnsi="Times New Roman"/>
          <w:sz w:val="28"/>
          <w:szCs w:val="28"/>
        </w:rPr>
        <w:t xml:space="preserve">- освоение знаний о живой природе и присущих ей закономерностях; строении, жизнедеятельности и средообразующей роли живых организмов; </w:t>
      </w:r>
      <w:r w:rsidRPr="007D2FA7">
        <w:rPr>
          <w:rFonts w:ascii="Times New Roman" w:hAnsi="Times New Roman"/>
          <w:sz w:val="28"/>
          <w:szCs w:val="28"/>
        </w:rPr>
        <w:lastRenderedPageBreak/>
        <w:t>человеке как биосоциальном существе; о роли биологической науки в практической деятельности людей; методах познания живой природы;</w:t>
      </w:r>
    </w:p>
    <w:p w:rsidR="000618B0" w:rsidRPr="007D2FA7" w:rsidRDefault="000618B0" w:rsidP="0063762D">
      <w:pPr>
        <w:spacing w:after="0" w:line="360" w:lineRule="auto"/>
        <w:ind w:firstLine="851"/>
        <w:contextualSpacing/>
        <w:jc w:val="both"/>
        <w:rPr>
          <w:rFonts w:ascii="Times New Roman" w:hAnsi="Times New Roman"/>
          <w:sz w:val="28"/>
          <w:szCs w:val="28"/>
        </w:rPr>
      </w:pPr>
      <w:r w:rsidRPr="007D2FA7">
        <w:rPr>
          <w:rFonts w:ascii="Times New Roman" w:hAnsi="Times New Roman"/>
          <w:sz w:val="28"/>
          <w:szCs w:val="28"/>
        </w:rPr>
        <w:t>- овладение умениями применять биологические знания для объяснения процессов и явлений живой природы, жизнедеятельности собственного организма; использовать информацию о современных достижениях в области биологии и экологии, о факторах здоровья и риска; работать с биологическими приборами, инструментами, справочниками; проводить наблюдения за биологическими объектами и состоянием собственного организма, биологические эксперименты;</w:t>
      </w:r>
    </w:p>
    <w:p w:rsidR="000618B0" w:rsidRPr="007D2FA7" w:rsidRDefault="000618B0" w:rsidP="0063762D">
      <w:pPr>
        <w:spacing w:after="0" w:line="360" w:lineRule="auto"/>
        <w:ind w:firstLine="851"/>
        <w:contextualSpacing/>
        <w:jc w:val="both"/>
        <w:rPr>
          <w:rFonts w:ascii="Times New Roman" w:hAnsi="Times New Roman"/>
          <w:sz w:val="28"/>
          <w:szCs w:val="28"/>
        </w:rPr>
      </w:pPr>
      <w:r w:rsidRPr="007D2FA7">
        <w:rPr>
          <w:rFonts w:ascii="Times New Roman" w:hAnsi="Times New Roman"/>
          <w:sz w:val="28"/>
          <w:szCs w:val="28"/>
        </w:rPr>
        <w:t>- развитие познавательных интересов, интеллектуальных и творческих способностей в процессе проведения наблюдений за живыми организмами, биологических экспериментов, работы с различными источниками информации;</w:t>
      </w:r>
    </w:p>
    <w:p w:rsidR="000618B0" w:rsidRPr="007D2FA7" w:rsidRDefault="000618B0" w:rsidP="0063762D">
      <w:pPr>
        <w:spacing w:after="0" w:line="360" w:lineRule="auto"/>
        <w:ind w:firstLine="851"/>
        <w:contextualSpacing/>
        <w:jc w:val="both"/>
        <w:rPr>
          <w:rFonts w:ascii="Times New Roman" w:hAnsi="Times New Roman"/>
          <w:sz w:val="28"/>
          <w:szCs w:val="28"/>
        </w:rPr>
      </w:pPr>
      <w:r w:rsidRPr="007D2FA7">
        <w:rPr>
          <w:rFonts w:ascii="Times New Roman" w:hAnsi="Times New Roman"/>
          <w:sz w:val="28"/>
          <w:szCs w:val="28"/>
        </w:rPr>
        <w:t>- воспитание позитивного ценностного отношения к живой природе, собственному здоровью и здоровью других людей; культуры поведения в природе;</w:t>
      </w:r>
    </w:p>
    <w:p w:rsidR="000618B0" w:rsidRPr="007D2FA7" w:rsidRDefault="000618B0" w:rsidP="0063762D">
      <w:pPr>
        <w:spacing w:after="0" w:line="360" w:lineRule="auto"/>
        <w:ind w:firstLine="851"/>
        <w:contextualSpacing/>
        <w:jc w:val="both"/>
        <w:rPr>
          <w:rFonts w:ascii="Times New Roman" w:hAnsi="Times New Roman"/>
          <w:sz w:val="28"/>
          <w:szCs w:val="28"/>
        </w:rPr>
      </w:pPr>
      <w:r w:rsidRPr="007D2FA7">
        <w:rPr>
          <w:rFonts w:ascii="Times New Roman" w:hAnsi="Times New Roman"/>
          <w:sz w:val="28"/>
          <w:szCs w:val="28"/>
        </w:rPr>
        <w:t>- использование приобретенных знаний и умений в повседневной жизни для ухода за растениями, домашними животными, заботы о собственном здоровье, оказания первой помощи себе и окружающим; оценки последствий своей деятельности по отношению к природной среде, собственному организму, здоровью других людей; для соблюдения правил поведения в окружающей среде, норм здорового образа жизни, профилактики заболеваний, травматизма и стрессов, вредных привычек, ВИЧ-инфекции.</w:t>
      </w:r>
    </w:p>
    <w:p w:rsidR="000618B0" w:rsidRPr="007D2FA7" w:rsidRDefault="000618B0" w:rsidP="0063762D">
      <w:pPr>
        <w:spacing w:after="0" w:line="360" w:lineRule="auto"/>
        <w:contextualSpacing/>
        <w:jc w:val="both"/>
        <w:rPr>
          <w:rFonts w:ascii="Times New Roman" w:hAnsi="Times New Roman"/>
          <w:sz w:val="28"/>
          <w:szCs w:val="28"/>
        </w:rPr>
      </w:pPr>
    </w:p>
    <w:p w:rsidR="000618B0" w:rsidRPr="007D2FA7" w:rsidRDefault="000618B0" w:rsidP="0063762D">
      <w:pPr>
        <w:spacing w:after="0" w:line="360" w:lineRule="auto"/>
        <w:ind w:firstLine="851"/>
        <w:contextualSpacing/>
        <w:jc w:val="both"/>
        <w:rPr>
          <w:rFonts w:ascii="Times New Roman" w:hAnsi="Times New Roman"/>
          <w:b/>
          <w:sz w:val="28"/>
          <w:szCs w:val="28"/>
        </w:rPr>
      </w:pPr>
      <w:r w:rsidRPr="007D2FA7">
        <w:rPr>
          <w:rFonts w:ascii="Times New Roman" w:hAnsi="Times New Roman"/>
          <w:b/>
          <w:sz w:val="28"/>
          <w:szCs w:val="28"/>
        </w:rPr>
        <w:t>Общая характеристика курса биологии</w:t>
      </w:r>
    </w:p>
    <w:p w:rsidR="000618B0" w:rsidRPr="007D2FA7" w:rsidRDefault="000618B0" w:rsidP="0063762D">
      <w:pPr>
        <w:spacing w:after="0" w:line="360" w:lineRule="auto"/>
        <w:ind w:firstLine="851"/>
        <w:contextualSpacing/>
        <w:jc w:val="both"/>
        <w:rPr>
          <w:rFonts w:ascii="Times New Roman" w:hAnsi="Times New Roman"/>
          <w:sz w:val="28"/>
          <w:szCs w:val="28"/>
        </w:rPr>
      </w:pPr>
      <w:r w:rsidRPr="007D2FA7">
        <w:rPr>
          <w:rFonts w:ascii="Times New Roman" w:hAnsi="Times New Roman"/>
          <w:sz w:val="28"/>
          <w:szCs w:val="28"/>
        </w:rPr>
        <w:t xml:space="preserve">Курс биологии на ступени основного общего образования направлен на формирование у учащихся представлений об отличительных особенностях живой природы, её многообразии и эволюции, человеке как биосоциальном существе. Программа составлена в соответствии с основным положениями </w:t>
      </w:r>
      <w:r w:rsidRPr="007D2FA7">
        <w:rPr>
          <w:rFonts w:ascii="Times New Roman" w:hAnsi="Times New Roman"/>
          <w:sz w:val="28"/>
          <w:szCs w:val="28"/>
        </w:rPr>
        <w:lastRenderedPageBreak/>
        <w:t>системно-деятельностного подхода в обучении. Отбор содержания проведен с учетом культуросообразного подхода, в соответствии с которым учащиеся должны освоить содержание, значимое для формирования познавательной, нравственной и эстетической культуры, сохранения окружающей среды и собственного здоровья; для повседневной жизни и практической деятельности. Рабочая программа по биологии построена с учетом следующих содержательных линий:</w:t>
      </w:r>
    </w:p>
    <w:p w:rsidR="000618B0" w:rsidRPr="007D2FA7" w:rsidRDefault="000618B0" w:rsidP="0063762D">
      <w:pPr>
        <w:numPr>
          <w:ilvl w:val="0"/>
          <w:numId w:val="1"/>
        </w:numPr>
        <w:spacing w:after="0" w:line="360" w:lineRule="auto"/>
        <w:ind w:left="0" w:firstLine="851"/>
        <w:contextualSpacing/>
        <w:jc w:val="both"/>
        <w:rPr>
          <w:rFonts w:ascii="Times New Roman" w:hAnsi="Times New Roman"/>
          <w:sz w:val="28"/>
          <w:szCs w:val="28"/>
        </w:rPr>
      </w:pPr>
      <w:r w:rsidRPr="007D2FA7">
        <w:rPr>
          <w:rFonts w:ascii="Times New Roman" w:hAnsi="Times New Roman"/>
          <w:sz w:val="28"/>
          <w:szCs w:val="28"/>
        </w:rPr>
        <w:t>многообразие и эволюция органического мира;</w:t>
      </w:r>
    </w:p>
    <w:p w:rsidR="000618B0" w:rsidRPr="007D2FA7" w:rsidRDefault="000618B0" w:rsidP="0063762D">
      <w:pPr>
        <w:numPr>
          <w:ilvl w:val="0"/>
          <w:numId w:val="1"/>
        </w:numPr>
        <w:spacing w:after="0" w:line="360" w:lineRule="auto"/>
        <w:ind w:left="0" w:firstLine="851"/>
        <w:contextualSpacing/>
        <w:jc w:val="both"/>
        <w:rPr>
          <w:rFonts w:ascii="Times New Roman" w:hAnsi="Times New Roman"/>
          <w:sz w:val="28"/>
          <w:szCs w:val="28"/>
        </w:rPr>
      </w:pPr>
      <w:r w:rsidRPr="007D2FA7">
        <w:rPr>
          <w:rFonts w:ascii="Times New Roman" w:hAnsi="Times New Roman"/>
          <w:sz w:val="28"/>
          <w:szCs w:val="28"/>
        </w:rPr>
        <w:t>биологическая природа и социальная сущность человека;</w:t>
      </w:r>
    </w:p>
    <w:p w:rsidR="000618B0" w:rsidRPr="007D2FA7" w:rsidRDefault="000618B0" w:rsidP="0063762D">
      <w:pPr>
        <w:numPr>
          <w:ilvl w:val="0"/>
          <w:numId w:val="1"/>
        </w:numPr>
        <w:spacing w:after="0" w:line="360" w:lineRule="auto"/>
        <w:ind w:left="0" w:firstLine="851"/>
        <w:contextualSpacing/>
        <w:jc w:val="both"/>
        <w:rPr>
          <w:rFonts w:ascii="Times New Roman" w:hAnsi="Times New Roman"/>
          <w:sz w:val="28"/>
          <w:szCs w:val="28"/>
        </w:rPr>
      </w:pPr>
      <w:r w:rsidRPr="007D2FA7">
        <w:rPr>
          <w:rFonts w:ascii="Times New Roman" w:hAnsi="Times New Roman"/>
          <w:sz w:val="28"/>
          <w:szCs w:val="28"/>
        </w:rPr>
        <w:t>уровневая организация живой природы.</w:t>
      </w:r>
    </w:p>
    <w:p w:rsidR="000618B0" w:rsidRPr="007D2FA7" w:rsidRDefault="000618B0" w:rsidP="0063762D">
      <w:pPr>
        <w:spacing w:after="0" w:line="360" w:lineRule="auto"/>
        <w:ind w:firstLine="851"/>
        <w:contextualSpacing/>
        <w:jc w:val="both"/>
        <w:rPr>
          <w:rFonts w:ascii="Times New Roman" w:hAnsi="Times New Roman"/>
          <w:sz w:val="28"/>
          <w:szCs w:val="28"/>
        </w:rPr>
      </w:pPr>
      <w:r w:rsidRPr="007D2FA7">
        <w:rPr>
          <w:rFonts w:ascii="Times New Roman" w:hAnsi="Times New Roman"/>
          <w:sz w:val="28"/>
          <w:szCs w:val="28"/>
        </w:rPr>
        <w:t>Содержание структурировано в виде трех разделов: «Живые организмы», «Человек и его здоровье», «Общие биологические закономерности».</w:t>
      </w:r>
    </w:p>
    <w:p w:rsidR="000618B0" w:rsidRPr="007D2FA7" w:rsidRDefault="000618B0" w:rsidP="0063762D">
      <w:pPr>
        <w:spacing w:after="0" w:line="360" w:lineRule="auto"/>
        <w:ind w:firstLine="851"/>
        <w:contextualSpacing/>
        <w:jc w:val="both"/>
        <w:rPr>
          <w:rFonts w:ascii="Times New Roman" w:hAnsi="Times New Roman"/>
          <w:sz w:val="28"/>
          <w:szCs w:val="28"/>
        </w:rPr>
      </w:pPr>
      <w:r w:rsidRPr="007D2FA7">
        <w:rPr>
          <w:rFonts w:ascii="Times New Roman" w:hAnsi="Times New Roman"/>
          <w:sz w:val="28"/>
          <w:szCs w:val="28"/>
        </w:rPr>
        <w:t>Раздел «Живые организмы» включает сведения об отличительных признаках живых организмов, их многообразии, системе органического мира, растениях, животных, грибах, бактериях и лишайниках. Содержание раздела представлено на основе эколого-эволюционного и функционального подходов, в соответствии с которыми акценты в изучении организмов переносятся  с особенностей строения  отдельных представителей на раскрытие процессов их жизнедеятельности и усложнения в ходе эволюции, приспособленности к среде обитания, роли в экосистемах.</w:t>
      </w:r>
    </w:p>
    <w:p w:rsidR="000618B0" w:rsidRPr="007D2FA7" w:rsidRDefault="000618B0" w:rsidP="0063762D">
      <w:pPr>
        <w:spacing w:after="0" w:line="360" w:lineRule="auto"/>
        <w:ind w:firstLine="851"/>
        <w:contextualSpacing/>
        <w:jc w:val="both"/>
        <w:rPr>
          <w:rFonts w:ascii="Times New Roman" w:hAnsi="Times New Roman"/>
          <w:sz w:val="28"/>
          <w:szCs w:val="28"/>
        </w:rPr>
      </w:pPr>
      <w:r w:rsidRPr="007D2FA7">
        <w:rPr>
          <w:rFonts w:ascii="Times New Roman" w:hAnsi="Times New Roman"/>
          <w:sz w:val="28"/>
          <w:szCs w:val="28"/>
        </w:rPr>
        <w:t>В разделе «Человек и его здоровье» содержатся сведения о человеке как биосоциальном существе, строении человеческого организма, процессах жизнедеятельности, особенностях психических процессов, социальной сущности, роли в окружающей среде.</w:t>
      </w:r>
    </w:p>
    <w:p w:rsidR="000618B0" w:rsidRPr="007D2FA7" w:rsidRDefault="000618B0" w:rsidP="0063762D">
      <w:pPr>
        <w:spacing w:after="0" w:line="360" w:lineRule="auto"/>
        <w:ind w:firstLine="851"/>
        <w:contextualSpacing/>
        <w:jc w:val="both"/>
        <w:rPr>
          <w:rFonts w:ascii="Times New Roman" w:hAnsi="Times New Roman"/>
          <w:sz w:val="28"/>
          <w:szCs w:val="28"/>
        </w:rPr>
      </w:pPr>
      <w:r w:rsidRPr="007D2FA7">
        <w:rPr>
          <w:rFonts w:ascii="Times New Roman" w:hAnsi="Times New Roman"/>
          <w:sz w:val="28"/>
          <w:szCs w:val="28"/>
        </w:rPr>
        <w:t xml:space="preserve">Содержание раздела «Общие биологические закономерности» подчинено, во-первых, обобщению и систематизации учебного материала, который был освоен учащимися при изучении курса биологии в основной школе; во-вторых, знакомству школьников с некоторыми доступными для их </w:t>
      </w:r>
      <w:r w:rsidRPr="007D2FA7">
        <w:rPr>
          <w:rFonts w:ascii="Times New Roman" w:hAnsi="Times New Roman"/>
          <w:sz w:val="28"/>
          <w:szCs w:val="28"/>
        </w:rPr>
        <w:lastRenderedPageBreak/>
        <w:t>восприятия общебиологическими закономерностями. Содержание данного раздела включено в содержание других разделов.</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Место учебного предмета в учебном плане</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В соответствии с БУПом курсу биологии на ступени основного общего образования предшествует курс окружающего мира, включающий интегрированные сведения из курсов физики, химии, биологии, астрономии, географии. По отношению к курсу биологии данный курс является пропедевтическим, в ходе освоения его содержания у учащихся формируются элементарные представления о растениях, животных, грибах и бактериях, их многообразии, роли в природе и жизни человека. В свою очередь, содержание курса биологии в основной школе, включающее сведения о многообразии организмов, биологической природе и социальной сущности человека, служит основой для изучения общих биологических закономерностей, теорий, законов, гипотез в старшей школе, где особое значение приобретают мировоззренческие, теоретические понятия.</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Учебное содержание курса биологии включает:</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Биология. Живой организм. 6 класс. 35/70ч, 1/2ч в неделю</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Биология. Многообразие живых организмов. 7 класс.  70ч,  2ч в неделю</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Биология. Человек. 8 класс.  70ч,  2ч в неделю</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Биология. Общие закономерности. 9 класс.  70ч,  2ч в неделю</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Для    реализации рабочей программы в учебном плане  МАОУ СОШ №24 п.Горноуральский выделено 8ч (всего на период обучения) по 1часу  в неделю с 5 по 6класс; по 2часа   в неделю с 7 по 9 класс, всего в год 280 ч.    Учебный год в 9   классе  рассчитан на 34 недели, поэтому в 8   классе  учебный год на 1 неделю длиннее, составляет 35  недель.</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 xml:space="preserve"> Авторская учебная программа Н.И.Сонин, В.Б.Захаров «Программа основного общего образования.  Биология.  5-9 классы. Концентрический курс» М.: Дрофа,2009.</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Ценностные  ориентиры  содержания учебного предмета</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lastRenderedPageBreak/>
        <w:t>В качестве ценностных ориентиров биологического образования выступают объекты, изучаемые в курсе биологии, к которым у учащихся формируется ценностное отношение. При этом ведущую роль играют познавательные ценности, так как данный учебный предмет входит в группу предметов познавательного цикла, главная цель которых заключается в изучении природы.</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Основу познавательных ценностей составляют научные знания и научные методы познания.</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 xml:space="preserve"> Познавательные ценностные ориентации, формируемые в процессе изучения биологии, проявляются в признании:</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 ценности научного знания, его практической значимости, достоверности;</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 ценности биологических методов исследования живой и неживой природы;</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 понимании сложности и противоречивости самого процесса познания.</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Курс биологии обладает возможностями для формирования коммуникативных ценностей, основу которых составляют процесс общения и грамотная речь. Коммуникативные ценностные ориентации курса способствуют:</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 правильному использованию биологической терминологии и символики;</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развитию потребности вести диалог, выслушивать мнение оппонента, участвовать в дискуссии;</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 развитию способности открыто выражать и аргументированно отстаивать свою точку зрения.</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 xml:space="preserve">Курс биологии в наибольшей мере, по сравнению с другими школьными курсами, направлен на формирование нравственных ценностей – ценности жизни во всех ее проявлениях, включая понимание самоценности, </w:t>
      </w:r>
      <w:r w:rsidRPr="007D2FA7">
        <w:rPr>
          <w:rFonts w:ascii="Times New Roman" w:hAnsi="Times New Roman"/>
          <w:sz w:val="28"/>
          <w:szCs w:val="28"/>
        </w:rPr>
        <w:lastRenderedPageBreak/>
        <w:t>уникальности  и  неповторимости всех живых объектов, в том числе и человека.</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Ценностные ориентации, формируемые в курсе биологии в сфере эстетических ценностей, предполагают воспитание у учащихся способности к восприятию и преобразованию живой природы по законам красоты, гармонии; эстетического отношения к объектам живой природы.</w:t>
      </w:r>
    </w:p>
    <w:p w:rsidR="00AF6526" w:rsidRPr="0063762D"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Все выше обозначенные ценности и ценностные ориентации составляют в совокупности основу для формирования ценностного отношения к природе, обществу, человеку в контексте общечеловеческих ценностей истины, добра и красоты.</w:t>
      </w:r>
    </w:p>
    <w:p w:rsidR="000618B0" w:rsidRPr="007D2FA7" w:rsidRDefault="000618B0" w:rsidP="0063762D">
      <w:pPr>
        <w:spacing w:after="0" w:line="360" w:lineRule="auto"/>
        <w:ind w:firstLine="851"/>
        <w:jc w:val="both"/>
        <w:rPr>
          <w:rFonts w:ascii="Times New Roman" w:hAnsi="Times New Roman"/>
          <w:b/>
          <w:sz w:val="28"/>
          <w:szCs w:val="28"/>
        </w:rPr>
      </w:pPr>
    </w:p>
    <w:p w:rsidR="000618B0" w:rsidRPr="007D2FA7" w:rsidRDefault="000618B0" w:rsidP="0063762D">
      <w:pPr>
        <w:spacing w:after="0" w:line="360" w:lineRule="auto"/>
        <w:ind w:firstLine="851"/>
        <w:jc w:val="both"/>
        <w:rPr>
          <w:rFonts w:ascii="Times New Roman" w:hAnsi="Times New Roman"/>
          <w:b/>
          <w:sz w:val="28"/>
          <w:szCs w:val="28"/>
        </w:rPr>
      </w:pPr>
      <w:r w:rsidRPr="007D2FA7">
        <w:rPr>
          <w:rFonts w:ascii="Times New Roman" w:hAnsi="Times New Roman"/>
          <w:b/>
          <w:sz w:val="28"/>
          <w:szCs w:val="28"/>
        </w:rPr>
        <w:t xml:space="preserve">Требования к результатам обучения. </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В результате изучения биологии ученик должен:</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знать/понимать:</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признаки биологических объектов: живых организмов; генов и хромосом; клеток и организмов растений, животных, грибов и бактерий; популяций; экосистем и агроэкосистем; биосферы; растений, животных и грибов своего региона;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сущность биологических процессов: обмен веществ и превращения энергии, питание, дыхание, выделение, транспорт веществ, рост, развитие, размножение, наследственность и изменчивость, регуляция жизнедеятельности организма, раздражимость, круговорот веществ и превращения энергии в экосистемах;</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особенности организма человека, его строения, жизнедеятельности, высшей нервной деятельности и поведения;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уметь:</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xml:space="preserve">- объяснять: роль биологии в формировании современной естественнонаучной картины мира, в практической деятельности людей и самого ученика; родство, общность происхождения и эволюцию растений и животных (на примере сопоставления отдельных групп); роль различных </w:t>
      </w:r>
      <w:r w:rsidRPr="007D2FA7">
        <w:rPr>
          <w:rFonts w:ascii="Times New Roman" w:hAnsi="Times New Roman"/>
          <w:sz w:val="28"/>
          <w:szCs w:val="28"/>
        </w:rPr>
        <w:lastRenderedPageBreak/>
        <w:t>организмов в жизни человека и собственной деятельности; взаимосвязи организмов и окружающей среды; биологического разнообразия в сохранении биосферы; необходимость защиты окружающей среды; родство человека с млекопитающими животными, место и роль человека в природе; взаимосвязи человека и окружающей среды; зависимость собственного здоровья от состояния окружающей среды; причины наследственности и изменчивости, проявления наследственных заболеваний, иммунитета у человека; роль гормонов и витаминов в организме;</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изучать биологические объекты и процессы: ставить биологические эксперименты, описывать и объяснять результаты опытов; наблюдать за ростом и развитием растений и животных, поведением животных, сезонными изменениями в природе; рассматривать на готовых микропрепаратах и описывать биологические объекты;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распознавать и описывать: на таблицах основные части и органоиды клетки, органы и системы органов человека; на живых объектах и таблицах органы цветкового растения, органы и системы органов животных, растения разных отделов, животных отдельных типов и классов; наиболее распространенные растения и животных своей местности, культурные растения и домашних животных, съедобные и ядовитые грибы, опасные для человека растения и животные;</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выявлять изменчивость организмов, приспособления организмов к среде обитания, типы взаимодействия разных видов в экосистеме;</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сравнивать биологические объекты (клетки, ткани, органы и системы органов, организмы, представителей отдельных систематических групп) и делать выводы на основе сравнения;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определять принадлежность биологических объектов к определенной систематической группе (классификация);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xml:space="preserve">- анализировать и оценивать воздействие факторов окружающей среды, факторов риска на здоровье, последствий деятельности человека в </w:t>
      </w:r>
      <w:r w:rsidRPr="007D2FA7">
        <w:rPr>
          <w:rFonts w:ascii="Times New Roman" w:hAnsi="Times New Roman"/>
          <w:sz w:val="28"/>
          <w:szCs w:val="28"/>
        </w:rPr>
        <w:lastRenderedPageBreak/>
        <w:t>экосистемах, влияние собственных поступков на живые организмы и экосистемы;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проводить самостоятельный поиск биологической информации: находить в тексте учебника отличительные признаки основных систематических групп; в биологических словарях и справочниках значения биологических терминов; в различных источниках необходимую информацию о живых организмах (в том числе с использованием информационных технологий);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использовать приобретенные знания и умения в практической деятельности и повседневной жизни для: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соблюдения мер профилактики заболеваний, вызываемых растениями, животными, бактериями, грибами и вирусами; травматизма, стрессов, ВИЧ-инфекции, вредных привычек (курение, алкоголизм, наркомания); нарушения осанки, зрения, слуха; инфекционных и простудных заболеваний;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оказания первой помощи при отравлении ядовитыми грибами, растениями, укусах животных; при простудных заболеваниях, ожогах, обморожениях, травмах, спасении утопающего;</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рациональной организации труда и отдыха, соблюдения правил поведения в окружающей среде;</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выращивания и размножения культурных растений и домашних животных, ухода за ними;</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проведения наблюдений за состоянием собственного организма.</w:t>
      </w:r>
    </w:p>
    <w:p w:rsidR="000618B0" w:rsidRPr="007D2FA7" w:rsidRDefault="000618B0" w:rsidP="0063762D">
      <w:pPr>
        <w:spacing w:after="0" w:line="360" w:lineRule="auto"/>
        <w:ind w:firstLine="851"/>
        <w:jc w:val="both"/>
        <w:rPr>
          <w:rFonts w:ascii="Times New Roman" w:hAnsi="Times New Roman"/>
          <w:sz w:val="28"/>
          <w:szCs w:val="28"/>
        </w:rPr>
      </w:pPr>
    </w:p>
    <w:p w:rsidR="000618B0" w:rsidRPr="007D2FA7" w:rsidRDefault="000618B0" w:rsidP="0063762D">
      <w:pPr>
        <w:spacing w:after="0" w:line="360" w:lineRule="auto"/>
        <w:ind w:firstLine="851"/>
        <w:jc w:val="both"/>
        <w:rPr>
          <w:rFonts w:ascii="Times New Roman" w:hAnsi="Times New Roman"/>
          <w:sz w:val="28"/>
          <w:szCs w:val="28"/>
        </w:rPr>
      </w:pPr>
    </w:p>
    <w:p w:rsidR="000618B0" w:rsidRPr="007D2FA7" w:rsidRDefault="000618B0" w:rsidP="0063762D">
      <w:pPr>
        <w:spacing w:after="0" w:line="360" w:lineRule="auto"/>
        <w:ind w:firstLine="851"/>
        <w:jc w:val="both"/>
        <w:rPr>
          <w:rFonts w:ascii="Times New Roman" w:hAnsi="Times New Roman"/>
          <w:sz w:val="28"/>
          <w:szCs w:val="28"/>
        </w:rPr>
      </w:pPr>
    </w:p>
    <w:p w:rsidR="000618B0" w:rsidRPr="007D2FA7" w:rsidRDefault="000618B0" w:rsidP="0063762D">
      <w:pPr>
        <w:shd w:val="clear" w:color="auto" w:fill="FFFFFF"/>
        <w:tabs>
          <w:tab w:val="left" w:pos="518"/>
        </w:tabs>
        <w:spacing w:after="0" w:line="360" w:lineRule="auto"/>
        <w:jc w:val="both"/>
        <w:rPr>
          <w:rFonts w:ascii="Times New Roman" w:hAnsi="Times New Roman"/>
          <w:spacing w:val="-5"/>
          <w:sz w:val="28"/>
          <w:szCs w:val="28"/>
        </w:rPr>
      </w:pPr>
    </w:p>
    <w:p w:rsidR="000618B0" w:rsidRPr="007D2FA7" w:rsidRDefault="000618B0" w:rsidP="0063762D">
      <w:pPr>
        <w:shd w:val="clear" w:color="auto" w:fill="FFFFFF"/>
        <w:tabs>
          <w:tab w:val="left" w:pos="518"/>
        </w:tabs>
        <w:spacing w:after="0" w:line="360" w:lineRule="auto"/>
        <w:ind w:firstLine="851"/>
        <w:jc w:val="both"/>
        <w:rPr>
          <w:rFonts w:ascii="Times New Roman" w:hAnsi="Times New Roman"/>
          <w:spacing w:val="-5"/>
          <w:sz w:val="28"/>
          <w:szCs w:val="28"/>
        </w:rPr>
      </w:pPr>
    </w:p>
    <w:p w:rsidR="000618B0" w:rsidRPr="007D2FA7" w:rsidRDefault="000618B0" w:rsidP="0063762D">
      <w:pPr>
        <w:shd w:val="clear" w:color="auto" w:fill="FFFFFF"/>
        <w:tabs>
          <w:tab w:val="left" w:pos="518"/>
        </w:tabs>
        <w:spacing w:after="0" w:line="360" w:lineRule="auto"/>
        <w:ind w:firstLine="851"/>
        <w:jc w:val="both"/>
        <w:rPr>
          <w:rFonts w:ascii="Times New Roman" w:hAnsi="Times New Roman"/>
          <w:spacing w:val="-5"/>
          <w:sz w:val="28"/>
          <w:szCs w:val="28"/>
        </w:rPr>
      </w:pPr>
    </w:p>
    <w:p w:rsidR="0063762D" w:rsidRDefault="0063762D" w:rsidP="0063762D">
      <w:pPr>
        <w:autoSpaceDE w:val="0"/>
        <w:autoSpaceDN w:val="0"/>
        <w:adjustRightInd w:val="0"/>
        <w:spacing w:after="0" w:line="360" w:lineRule="auto"/>
        <w:ind w:firstLine="851"/>
        <w:rPr>
          <w:rFonts w:ascii="Times New Roman" w:hAnsi="Times New Roman"/>
          <w:b/>
          <w:bCs/>
          <w:smallCaps/>
          <w:sz w:val="28"/>
          <w:szCs w:val="28"/>
        </w:rPr>
      </w:pPr>
    </w:p>
    <w:p w:rsidR="000618B0" w:rsidRDefault="000618B0" w:rsidP="0063762D">
      <w:pPr>
        <w:autoSpaceDE w:val="0"/>
        <w:autoSpaceDN w:val="0"/>
        <w:adjustRightInd w:val="0"/>
        <w:spacing w:after="0" w:line="360" w:lineRule="auto"/>
        <w:ind w:firstLine="851"/>
        <w:rPr>
          <w:rFonts w:ascii="Times New Roman" w:hAnsi="Times New Roman"/>
          <w:b/>
          <w:i/>
          <w:sz w:val="28"/>
          <w:szCs w:val="28"/>
        </w:rPr>
      </w:pPr>
      <w:r w:rsidRPr="007D2FA7">
        <w:rPr>
          <w:rFonts w:ascii="Times New Roman" w:hAnsi="Times New Roman"/>
          <w:b/>
          <w:bCs/>
          <w:smallCaps/>
          <w:sz w:val="28"/>
          <w:szCs w:val="28"/>
        </w:rPr>
        <w:lastRenderedPageBreak/>
        <w:t xml:space="preserve">Основное содержание </w:t>
      </w:r>
      <w:r w:rsidRPr="007D2FA7">
        <w:rPr>
          <w:rFonts w:ascii="Times New Roman" w:hAnsi="Times New Roman"/>
          <w:b/>
          <w:bCs/>
          <w:sz w:val="28"/>
          <w:szCs w:val="28"/>
        </w:rPr>
        <w:t xml:space="preserve"> </w:t>
      </w:r>
      <w:r w:rsidRPr="007D2FA7">
        <w:rPr>
          <w:rFonts w:ascii="Times New Roman" w:hAnsi="Times New Roman"/>
          <w:b/>
          <w:i/>
          <w:sz w:val="28"/>
          <w:szCs w:val="28"/>
        </w:rPr>
        <w:t>на ступени основного общего образования.</w:t>
      </w:r>
    </w:p>
    <w:p w:rsidR="0063762D" w:rsidRPr="007D2FA7" w:rsidRDefault="0063762D" w:rsidP="0063762D">
      <w:pPr>
        <w:autoSpaceDE w:val="0"/>
        <w:autoSpaceDN w:val="0"/>
        <w:adjustRightInd w:val="0"/>
        <w:spacing w:after="0" w:line="360" w:lineRule="auto"/>
        <w:ind w:firstLine="851"/>
        <w:rPr>
          <w:rFonts w:ascii="Times New Roman" w:hAnsi="Times New Roman"/>
          <w:b/>
          <w:i/>
          <w:sz w:val="28"/>
          <w:szCs w:val="28"/>
        </w:rPr>
      </w:pP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b/>
          <w:bCs/>
          <w:sz w:val="28"/>
          <w:szCs w:val="28"/>
        </w:rPr>
        <w:t>Биология. Живой организм. 6 класс</w:t>
      </w:r>
      <w:r w:rsidRPr="007D2FA7">
        <w:rPr>
          <w:rFonts w:ascii="Times New Roman" w:hAnsi="Times New Roman"/>
          <w:bCs/>
          <w:sz w:val="28"/>
          <w:szCs w:val="28"/>
        </w:rPr>
        <w:t xml:space="preserve"> </w:t>
      </w:r>
      <w:r w:rsidRPr="007D2FA7">
        <w:rPr>
          <w:rFonts w:ascii="Times New Roman" w:hAnsi="Times New Roman"/>
          <w:sz w:val="28"/>
          <w:szCs w:val="28"/>
        </w:rPr>
        <w:t>(</w:t>
      </w:r>
      <w:r w:rsidRPr="007D2FA7">
        <w:rPr>
          <w:rFonts w:ascii="Times New Roman" w:hAnsi="Times New Roman"/>
          <w:b/>
          <w:sz w:val="28"/>
          <w:szCs w:val="28"/>
        </w:rPr>
        <w:t>35</w:t>
      </w:r>
      <w:r w:rsidRPr="007D2FA7">
        <w:rPr>
          <w:rFonts w:ascii="Times New Roman" w:hAnsi="Times New Roman"/>
          <w:sz w:val="28"/>
          <w:szCs w:val="28"/>
        </w:rPr>
        <w:t>/70 ч, 1/2 ч в неделю)</w:t>
      </w:r>
    </w:p>
    <w:p w:rsidR="0039010F" w:rsidRPr="007D2FA7" w:rsidRDefault="00865186" w:rsidP="0063762D">
      <w:pPr>
        <w:autoSpaceDE w:val="0"/>
        <w:autoSpaceDN w:val="0"/>
        <w:adjustRightInd w:val="0"/>
        <w:spacing w:line="360" w:lineRule="auto"/>
        <w:ind w:firstLine="540"/>
        <w:jc w:val="both"/>
        <w:outlineLvl w:val="5"/>
        <w:rPr>
          <w:rFonts w:ascii="Times New Roman" w:hAnsi="Times New Roman"/>
          <w:color w:val="FF0000"/>
          <w:sz w:val="28"/>
          <w:szCs w:val="28"/>
        </w:rPr>
      </w:pPr>
      <w:r w:rsidRPr="007D2FA7">
        <w:rPr>
          <w:rFonts w:ascii="Times New Roman" w:hAnsi="Times New Roman"/>
          <w:bCs/>
          <w:sz w:val="28"/>
          <w:szCs w:val="28"/>
        </w:rPr>
        <w:t>Введение</w:t>
      </w:r>
      <w:r w:rsidR="0039010F" w:rsidRPr="007D2FA7">
        <w:rPr>
          <w:rFonts w:ascii="Times New Roman" w:hAnsi="Times New Roman"/>
          <w:bCs/>
          <w:sz w:val="28"/>
          <w:szCs w:val="28"/>
        </w:rPr>
        <w:t>.</w:t>
      </w:r>
      <w:r w:rsidRPr="007D2FA7">
        <w:rPr>
          <w:rFonts w:ascii="Times New Roman" w:hAnsi="Times New Roman"/>
          <w:bCs/>
          <w:sz w:val="28"/>
          <w:szCs w:val="28"/>
        </w:rPr>
        <w:t xml:space="preserve"> </w:t>
      </w:r>
      <w:r w:rsidR="0039010F" w:rsidRPr="007D2FA7">
        <w:rPr>
          <w:rFonts w:ascii="Times New Roman" w:hAnsi="Times New Roman"/>
          <w:color w:val="FF0000"/>
          <w:sz w:val="28"/>
          <w:szCs w:val="28"/>
        </w:rPr>
        <w:t xml:space="preserve">Биология как наука. Методы биологии. </w:t>
      </w:r>
      <w:r w:rsidRPr="007D2FA7">
        <w:rPr>
          <w:rFonts w:ascii="Times New Roman" w:hAnsi="Times New Roman"/>
          <w:bCs/>
          <w:sz w:val="28"/>
          <w:szCs w:val="28"/>
        </w:rPr>
        <w:t>(</w:t>
      </w:r>
      <w:r w:rsidR="00506D5B" w:rsidRPr="007D2FA7">
        <w:rPr>
          <w:rFonts w:ascii="Times New Roman" w:hAnsi="Times New Roman"/>
          <w:b/>
          <w:bCs/>
          <w:sz w:val="28"/>
          <w:szCs w:val="28"/>
        </w:rPr>
        <w:t>2</w:t>
      </w:r>
      <w:r w:rsidR="00506D5B" w:rsidRPr="008C7999">
        <w:rPr>
          <w:rFonts w:ascii="Times New Roman" w:hAnsi="Times New Roman"/>
          <w:b/>
          <w:bCs/>
          <w:sz w:val="28"/>
          <w:szCs w:val="28"/>
        </w:rPr>
        <w:t>/</w:t>
      </w:r>
      <w:r w:rsidR="00506D5B" w:rsidRPr="008C7999">
        <w:rPr>
          <w:rFonts w:ascii="Times New Roman" w:hAnsi="Times New Roman"/>
          <w:bCs/>
          <w:sz w:val="28"/>
          <w:szCs w:val="28"/>
        </w:rPr>
        <w:t>6</w:t>
      </w:r>
      <w:r w:rsidRPr="007D2FA7">
        <w:rPr>
          <w:rFonts w:ascii="Times New Roman" w:hAnsi="Times New Roman"/>
          <w:bCs/>
          <w:sz w:val="28"/>
          <w:szCs w:val="28"/>
        </w:rPr>
        <w:t>ч)</w:t>
      </w:r>
    </w:p>
    <w:p w:rsidR="0039010F" w:rsidRPr="007D2FA7" w:rsidRDefault="0039010F"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color w:val="FF0000"/>
          <w:sz w:val="28"/>
          <w:szCs w:val="28"/>
        </w:rPr>
        <w:t>Роль биологии в формировании современной естественнонаучной картины мира, в практической деятельности людей. Методы изучения живых объектов. Биологический эксперимент. Наблюдение, описание и измерение биологических объектов. Соблюдение правил поведения в окружающей среде, бережного отношения к биологическим объектам, их охраны.</w:t>
      </w:r>
      <w:r w:rsidRPr="007D2FA7">
        <w:rPr>
          <w:rFonts w:ascii="Times New Roman" w:hAnsi="Times New Roman"/>
          <w:sz w:val="28"/>
          <w:szCs w:val="28"/>
        </w:rPr>
        <w:t xml:space="preserve"> Правила работы в кабинете биологии, с биоло</w:t>
      </w:r>
      <w:r w:rsidRPr="007D2FA7">
        <w:rPr>
          <w:rFonts w:ascii="Times New Roman" w:hAnsi="Times New Roman"/>
          <w:sz w:val="28"/>
          <w:szCs w:val="28"/>
        </w:rPr>
        <w:softHyphen/>
        <w:t>гическими приборами и инструментами.</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bCs/>
          <w:sz w:val="28"/>
          <w:szCs w:val="28"/>
        </w:rPr>
        <w:t xml:space="preserve">Раздел 1. Строение и свойства живых организмов </w:t>
      </w:r>
      <w:r w:rsidRPr="007D2FA7">
        <w:rPr>
          <w:rFonts w:ascii="Times New Roman" w:hAnsi="Times New Roman"/>
          <w:sz w:val="28"/>
          <w:szCs w:val="28"/>
        </w:rPr>
        <w:t>(</w:t>
      </w:r>
      <w:r w:rsidRPr="007D2FA7">
        <w:rPr>
          <w:rFonts w:ascii="Times New Roman" w:hAnsi="Times New Roman"/>
          <w:b/>
          <w:sz w:val="28"/>
          <w:szCs w:val="28"/>
        </w:rPr>
        <w:t>11</w:t>
      </w:r>
      <w:r w:rsidRPr="007D2FA7">
        <w:rPr>
          <w:rFonts w:ascii="Times New Roman" w:hAnsi="Times New Roman"/>
          <w:sz w:val="28"/>
          <w:szCs w:val="28"/>
        </w:rPr>
        <w:t>/22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xml:space="preserve">Тема 1.1. ОСНОВНЫЕ </w:t>
      </w:r>
      <w:r w:rsidR="00506D5B" w:rsidRPr="007D2FA7">
        <w:rPr>
          <w:rFonts w:ascii="Times New Roman" w:hAnsi="Times New Roman"/>
          <w:color w:val="FF0000"/>
          <w:sz w:val="28"/>
          <w:szCs w:val="28"/>
        </w:rPr>
        <w:t xml:space="preserve">ПРИЗНАКИ </w:t>
      </w:r>
      <w:r w:rsidRPr="007D2FA7">
        <w:rPr>
          <w:rFonts w:ascii="Times New Roman" w:hAnsi="Times New Roman"/>
          <w:sz w:val="28"/>
          <w:szCs w:val="28"/>
        </w:rPr>
        <w:t>ЖИВЫХ ОРГАНИЗМОВ (1/3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xml:space="preserve">Многообразие живых организмов. Основные </w:t>
      </w:r>
      <w:r w:rsidR="0039010F" w:rsidRPr="007D2FA7">
        <w:rPr>
          <w:rFonts w:ascii="Times New Roman" w:hAnsi="Times New Roman"/>
          <w:color w:val="FF0000"/>
          <w:sz w:val="28"/>
          <w:szCs w:val="28"/>
        </w:rPr>
        <w:t xml:space="preserve">признаки </w:t>
      </w:r>
      <w:r w:rsidRPr="007D2FA7">
        <w:rPr>
          <w:rFonts w:ascii="Times New Roman" w:hAnsi="Times New Roman"/>
          <w:sz w:val="28"/>
          <w:szCs w:val="28"/>
        </w:rPr>
        <w:t>живых организмов: клеточное строение, сходный химический состав, обмен веществ и энергии, питание, дыхание, выделение, рост и развитие, раздражимость, движение, размножение.</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1.2. ХИМИЧЕСКИЙ СОСТАВ КЛЕТОК (</w:t>
      </w:r>
      <w:r w:rsidRPr="007D2FA7">
        <w:rPr>
          <w:rFonts w:ascii="Times New Roman" w:hAnsi="Times New Roman"/>
          <w:b/>
          <w:sz w:val="28"/>
          <w:szCs w:val="28"/>
        </w:rPr>
        <w:t>2</w:t>
      </w:r>
      <w:r w:rsidRPr="007D2FA7">
        <w:rPr>
          <w:rFonts w:ascii="Times New Roman" w:hAnsi="Times New Roman"/>
          <w:sz w:val="28"/>
          <w:szCs w:val="28"/>
        </w:rPr>
        <w:t>/4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Содержание химических элементов в клетке. Вода, другие неорганические вещества, их роль в жизнедеятельности клеток. Органические вещества: белки, жиры, углеводы, нуклеиновые кислоты, их роль в клетке.</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Определение состава семян пшеницы.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1.3. СТРОЕНИЕ РАСТИТЕЛЬНОЙ И ЖИВОТНОЙ КЛЕТОК.</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КЛЕТКА - ЖИВАЯ СИСТЕМА (2/4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Клетка - элементарная единица живого. Безъядерные и ядерные клетки. Строение и функции ядра, цитоплазмы и ее органоидов. Хромосомы, их значение. Различия в строении растительной и животной клеток.</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lastRenderedPageBreak/>
        <w:t>Строение клеток живых организмов (на готовых микропрепаратах).</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1.4. ДЕЛЕНИЕ КЛЕТКИ (</w:t>
      </w:r>
      <w:r w:rsidRPr="007D2FA7">
        <w:rPr>
          <w:rFonts w:ascii="Times New Roman" w:hAnsi="Times New Roman"/>
          <w:b/>
          <w:sz w:val="28"/>
          <w:szCs w:val="28"/>
        </w:rPr>
        <w:t>1</w:t>
      </w:r>
      <w:r w:rsidRPr="007D2FA7">
        <w:rPr>
          <w:rFonts w:ascii="Times New Roman" w:hAnsi="Times New Roman"/>
          <w:sz w:val="28"/>
          <w:szCs w:val="28"/>
        </w:rPr>
        <w:t xml:space="preserve"> ч)</w:t>
      </w:r>
    </w:p>
    <w:p w:rsidR="000618B0" w:rsidRPr="007D2FA7" w:rsidRDefault="000618B0" w:rsidP="0063762D">
      <w:pPr>
        <w:autoSpaceDE w:val="0"/>
        <w:autoSpaceDN w:val="0"/>
        <w:adjustRightInd w:val="0"/>
        <w:spacing w:after="0" w:line="360" w:lineRule="auto"/>
        <w:ind w:firstLine="708"/>
        <w:jc w:val="both"/>
        <w:rPr>
          <w:rFonts w:ascii="Times New Roman" w:hAnsi="Times New Roman"/>
          <w:i/>
          <w:iCs/>
          <w:sz w:val="28"/>
          <w:szCs w:val="28"/>
        </w:rPr>
      </w:pPr>
      <w:r w:rsidRPr="007D2FA7">
        <w:rPr>
          <w:rFonts w:ascii="Times New Roman" w:hAnsi="Times New Roman"/>
          <w:i/>
          <w:iCs/>
          <w:sz w:val="28"/>
          <w:szCs w:val="28"/>
        </w:rPr>
        <w:t xml:space="preserve"> </w:t>
      </w:r>
      <w:r w:rsidR="0039010F" w:rsidRPr="007D2FA7">
        <w:rPr>
          <w:rFonts w:ascii="Times New Roman" w:hAnsi="Times New Roman"/>
          <w:color w:val="FF0000"/>
          <w:sz w:val="28"/>
          <w:szCs w:val="28"/>
        </w:rPr>
        <w:t>ДЕЛЕНИЕ КЛЕТКИ - ОСНОВА РАЗМНОЖЕНИЯ, РОСТА И РАЗВИТИЯ ОРГАНИЗМОВ.</w:t>
      </w:r>
      <w:r w:rsidRPr="007D2FA7">
        <w:rPr>
          <w:rFonts w:ascii="Times New Roman" w:hAnsi="Times New Roman"/>
          <w:i/>
          <w:iCs/>
          <w:sz w:val="28"/>
          <w:szCs w:val="28"/>
        </w:rPr>
        <w:t xml:space="preserve"> Значение деления для роста и развития многоклеточного организма. Два типа деления. Деление — основа размножения организмов. Основные типы деления клеток. Митоз. Основные этапы митоза. Сущность мейоза и его биологическое значение.</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i/>
          <w:iCs/>
          <w:sz w:val="28"/>
          <w:szCs w:val="28"/>
        </w:rPr>
      </w:pPr>
      <w:r w:rsidRPr="007D2FA7">
        <w:rPr>
          <w:rFonts w:ascii="Times New Roman" w:hAnsi="Times New Roman"/>
          <w:i/>
          <w:iCs/>
          <w:sz w:val="28"/>
          <w:szCs w:val="28"/>
        </w:rPr>
        <w:t>Микропрепарат «Митоз». Микропрепараты хромосомного набора человека, животных и растений.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xml:space="preserve">Тема 1.5. </w:t>
      </w:r>
      <w:r w:rsidRPr="007D2FA7">
        <w:rPr>
          <w:rFonts w:ascii="Times New Roman" w:hAnsi="Times New Roman"/>
          <w:color w:val="FF0000"/>
          <w:sz w:val="28"/>
          <w:szCs w:val="28"/>
        </w:rPr>
        <w:t>ТКАНИ</w:t>
      </w:r>
      <w:r w:rsidRPr="007D2FA7">
        <w:rPr>
          <w:rFonts w:ascii="Times New Roman" w:hAnsi="Times New Roman"/>
          <w:sz w:val="28"/>
          <w:szCs w:val="28"/>
        </w:rPr>
        <w:t xml:space="preserve"> РАСТЕНИЙ И ЖИВОТНЫХ (</w:t>
      </w:r>
      <w:r w:rsidRPr="007D2FA7">
        <w:rPr>
          <w:rFonts w:ascii="Times New Roman" w:hAnsi="Times New Roman"/>
          <w:b/>
          <w:sz w:val="28"/>
          <w:szCs w:val="28"/>
        </w:rPr>
        <w:t>1</w:t>
      </w:r>
      <w:r w:rsidRPr="007D2FA7">
        <w:rPr>
          <w:rFonts w:ascii="Times New Roman" w:hAnsi="Times New Roman"/>
          <w:sz w:val="28"/>
          <w:szCs w:val="28"/>
        </w:rPr>
        <w:t>/2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Понятие «ткань». Клеточные элементы и межклеточное вещество. Типы тканей растений, их многообразие, значение, особенности строения. Типы тканей животных организмов, их строение и функции.</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Ткани живых организмов.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xml:space="preserve">Тема 1.6. </w:t>
      </w:r>
      <w:r w:rsidRPr="007D2FA7">
        <w:rPr>
          <w:rFonts w:ascii="Times New Roman" w:hAnsi="Times New Roman"/>
          <w:color w:val="FF0000"/>
          <w:sz w:val="28"/>
          <w:szCs w:val="28"/>
        </w:rPr>
        <w:t>ОРГАНЫ И СИСТЕМЫ ОРГАНОВ</w:t>
      </w:r>
      <w:r w:rsidRPr="007D2FA7">
        <w:rPr>
          <w:rFonts w:ascii="Times New Roman" w:hAnsi="Times New Roman"/>
          <w:sz w:val="28"/>
          <w:szCs w:val="28"/>
        </w:rPr>
        <w:t xml:space="preserve"> (</w:t>
      </w:r>
      <w:r w:rsidRPr="007D2FA7">
        <w:rPr>
          <w:rFonts w:ascii="Times New Roman" w:hAnsi="Times New Roman"/>
          <w:b/>
          <w:sz w:val="28"/>
          <w:szCs w:val="28"/>
        </w:rPr>
        <w:t>3</w:t>
      </w:r>
      <w:r w:rsidRPr="007D2FA7">
        <w:rPr>
          <w:rFonts w:ascii="Times New Roman" w:hAnsi="Times New Roman"/>
          <w:sz w:val="28"/>
          <w:szCs w:val="28"/>
        </w:rPr>
        <w:t>/6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Понятие «орган». Органы цветкового растения. Внешнее строение и значение корня. Корневые системы. Видоизменения корней. Строение и значение побега. Почка— зачаточный побег. Стебель как осевой орган побега. Передвижение веществ по стеблю. Лист. Строение и функции. Простые и сложные листья. Цветок, его значение и строение (околоцветник, тычинки, пестики). Соцветия. Плоды, их значение и разнообразие. Строение семян однодольного и двудольного растений. Системы органов. Основные системы органов животного организма: пищеварительная, опорно-двигательная, нервная, эндокринная, размножения.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Распознавание органов растений и животных.</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1.7. РАСТЕНИЯ И ЖИВОТНЫЕ КАК ЦЕЛОСТНЫЕ ОРГАНИЗМЫ (1/2 ч)</w:t>
      </w:r>
    </w:p>
    <w:p w:rsidR="000618B0" w:rsidRPr="007D2FA7" w:rsidRDefault="000618B0"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sz w:val="28"/>
          <w:szCs w:val="28"/>
        </w:rPr>
        <w:lastRenderedPageBreak/>
        <w:t xml:space="preserve">Взаимосвязь клеток, тканей и органов </w:t>
      </w:r>
      <w:r w:rsidR="0039010F" w:rsidRPr="007D2FA7">
        <w:rPr>
          <w:rFonts w:ascii="Times New Roman" w:hAnsi="Times New Roman"/>
          <w:color w:val="FF0000"/>
          <w:sz w:val="28"/>
          <w:szCs w:val="28"/>
        </w:rPr>
        <w:t xml:space="preserve">КАК ОСНОВА ЦЕЛОСТНОСТИ МНОГОКЛЕТОЧНОГО ОРГАНИЗМА. </w:t>
      </w:r>
      <w:r w:rsidRPr="007D2FA7">
        <w:rPr>
          <w:rFonts w:ascii="Times New Roman" w:hAnsi="Times New Roman"/>
          <w:sz w:val="28"/>
          <w:szCs w:val="28"/>
        </w:rPr>
        <w:t>Живые организмы и окружающая среда.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bCs/>
          <w:sz w:val="28"/>
          <w:szCs w:val="28"/>
        </w:rPr>
        <w:t xml:space="preserve"> Раздел 2. Жизнедеятельность организмов </w:t>
      </w:r>
      <w:r w:rsidRPr="007D2FA7">
        <w:rPr>
          <w:rFonts w:ascii="Times New Roman" w:hAnsi="Times New Roman"/>
          <w:sz w:val="28"/>
          <w:szCs w:val="28"/>
        </w:rPr>
        <w:t>(</w:t>
      </w:r>
      <w:r w:rsidRPr="007D2FA7">
        <w:rPr>
          <w:rFonts w:ascii="Times New Roman" w:hAnsi="Times New Roman"/>
          <w:b/>
          <w:sz w:val="28"/>
          <w:szCs w:val="28"/>
        </w:rPr>
        <w:t>18</w:t>
      </w:r>
      <w:r w:rsidRPr="007D2FA7">
        <w:rPr>
          <w:rFonts w:ascii="Times New Roman" w:hAnsi="Times New Roman"/>
          <w:sz w:val="28"/>
          <w:szCs w:val="28"/>
        </w:rPr>
        <w:t>/36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2.1. ПИТАНИЕ И ПИЩЕВАРЕНИЕ (</w:t>
      </w:r>
      <w:r w:rsidRPr="007D2FA7">
        <w:rPr>
          <w:rFonts w:ascii="Times New Roman" w:hAnsi="Times New Roman"/>
          <w:b/>
          <w:sz w:val="28"/>
          <w:szCs w:val="28"/>
        </w:rPr>
        <w:t>2</w:t>
      </w:r>
      <w:r w:rsidRPr="007D2FA7">
        <w:rPr>
          <w:rFonts w:ascii="Times New Roman" w:hAnsi="Times New Roman"/>
          <w:sz w:val="28"/>
          <w:szCs w:val="28"/>
        </w:rPr>
        <w:t>/4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Сущность понятия «питание». Особенности питания растительного организма. Почвенное питание. Воздушное питание (фотосинтез). Особенности питания животных. Травоядные животные, хищники, трупоеды; симбионты, паразиты. Пищеварение и его значение. Особенности строения пищеварительных систем животных. Пищеварительные ферменты и их значение.</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 xml:space="preserve"> 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Действие желудочного сока на белок. Действие слюны на крахмал. Опыты, доказывающие образование крахмала на свету, поглощение углекислого газа листьями, роль света и воды в жизни растений.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2.2. ДЫХАНИЕ (</w:t>
      </w:r>
      <w:r w:rsidRPr="007D2FA7">
        <w:rPr>
          <w:rFonts w:ascii="Times New Roman" w:hAnsi="Times New Roman"/>
          <w:b/>
          <w:sz w:val="28"/>
          <w:szCs w:val="28"/>
        </w:rPr>
        <w:t>2</w:t>
      </w:r>
      <w:r w:rsidRPr="007D2FA7">
        <w:rPr>
          <w:rFonts w:ascii="Times New Roman" w:hAnsi="Times New Roman"/>
          <w:sz w:val="28"/>
          <w:szCs w:val="28"/>
        </w:rPr>
        <w:t>/4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Значение дыхания. Роль кислорода в процессе расщепления органических веществ и освобождения энергий. Дыхание растений. Роль устьиц и чечевичек в дыхании растений. Дыхание животных. Органы дыхания животных организмов.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Опыты, иллюстрирующие дыхание прорастающих семян; дыхание корней; обнаружение углекислого газа в выдыхаемом воздухе.</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2.3. ПЕРЕДВИЖЕНИЕ ВЕЩЕСТВ В ОРГАНИЗМЕ (</w:t>
      </w:r>
      <w:r w:rsidRPr="007D2FA7">
        <w:rPr>
          <w:rFonts w:ascii="Times New Roman" w:hAnsi="Times New Roman"/>
          <w:b/>
          <w:sz w:val="28"/>
          <w:szCs w:val="28"/>
        </w:rPr>
        <w:t>2/</w:t>
      </w:r>
      <w:r w:rsidRPr="007D2FA7">
        <w:rPr>
          <w:rFonts w:ascii="Times New Roman" w:hAnsi="Times New Roman"/>
          <w:sz w:val="28"/>
          <w:szCs w:val="28"/>
        </w:rPr>
        <w:t>4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Перенос веществ в организме, его значение. Передвижение веществ в растении. Особенности строения органов растений, обеспечивающих процесс переноса веществ.</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Особенности переноса веществ в организмах животных. Кровеносная система, ее строение и функции. Гемолимфа. Кровь и ее составные части (плазма, клетки крови).</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lastRenderedPageBreak/>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Опыт, иллюстрирующий пути передвижения органических веществ по стеблю растения. Микропрепараты «Строение клеток крови лягушки» и «Строение клеток крови человека».</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Передвижение воды и минеральных веществ по стеблю.</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2.4. ВЫДЕЛЕНИЕ. ОБМЕН ВЕЩЕСТВ И ЭНЕРГИИ (</w:t>
      </w:r>
      <w:r w:rsidRPr="007D2FA7">
        <w:rPr>
          <w:rFonts w:ascii="Times New Roman" w:hAnsi="Times New Roman"/>
          <w:b/>
          <w:sz w:val="28"/>
          <w:szCs w:val="28"/>
        </w:rPr>
        <w:t>2</w:t>
      </w:r>
      <w:r w:rsidRPr="007D2FA7">
        <w:rPr>
          <w:rFonts w:ascii="Times New Roman" w:hAnsi="Times New Roman"/>
          <w:sz w:val="28"/>
          <w:szCs w:val="28"/>
        </w:rPr>
        <w:t>/4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Роль выделения в процессе жизнедеятельности организмов. Продукты выделения у растений и животных. Выделение у растений. Выделение у животных. Основные выделительные системы у животных. Обмен веществ и энергии.</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bCs/>
          <w:sz w:val="28"/>
          <w:szCs w:val="28"/>
        </w:rPr>
        <w:t xml:space="preserve"> </w:t>
      </w:r>
      <w:r w:rsidRPr="007D2FA7">
        <w:rPr>
          <w:rFonts w:ascii="Times New Roman" w:hAnsi="Times New Roman"/>
          <w:sz w:val="28"/>
          <w:szCs w:val="28"/>
        </w:rPr>
        <w:t>Тема 2.5. ОПОРНЫЕ СИСТЕМЫ (</w:t>
      </w:r>
      <w:r w:rsidRPr="007D2FA7">
        <w:rPr>
          <w:rFonts w:ascii="Times New Roman" w:hAnsi="Times New Roman"/>
          <w:b/>
          <w:sz w:val="28"/>
          <w:szCs w:val="28"/>
        </w:rPr>
        <w:t>1</w:t>
      </w:r>
      <w:r w:rsidRPr="007D2FA7">
        <w:rPr>
          <w:rFonts w:ascii="Times New Roman" w:hAnsi="Times New Roman"/>
          <w:sz w:val="28"/>
          <w:szCs w:val="28"/>
        </w:rPr>
        <w:t>/2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Значение опорных систем в жизни организмов. Опорные системы растений. Опорные системы животных.</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Скелеты млекопитающих. Распилы костей. Раковины моллюсков. Коллекции насекомых.</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Разнообразие опорных систем животных.</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2.6. ДВИЖЕНИЕ (</w:t>
      </w:r>
      <w:r w:rsidRPr="007D2FA7">
        <w:rPr>
          <w:rFonts w:ascii="Times New Roman" w:hAnsi="Times New Roman"/>
          <w:b/>
          <w:sz w:val="28"/>
          <w:szCs w:val="28"/>
        </w:rPr>
        <w:t>2</w:t>
      </w:r>
      <w:r w:rsidRPr="007D2FA7">
        <w:rPr>
          <w:rFonts w:ascii="Times New Roman" w:hAnsi="Times New Roman"/>
          <w:sz w:val="28"/>
          <w:szCs w:val="28"/>
        </w:rPr>
        <w:t>/4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Движение как важнейшая особенность животных организмов. Значение двигательной активности. Механизмы, обеспечивающие движение живых организмов.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Движение инфузории туфельки.</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Перемещение дождевого червя.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2.7. РЕГУЛЯЦИЯ ПРОЦЕССОВ ЖИЗНЕДЕЯТЕЛЬНОСТИ(</w:t>
      </w:r>
      <w:r w:rsidRPr="007D2FA7">
        <w:rPr>
          <w:rFonts w:ascii="Times New Roman" w:hAnsi="Times New Roman"/>
          <w:b/>
          <w:sz w:val="28"/>
          <w:szCs w:val="28"/>
        </w:rPr>
        <w:t>2</w:t>
      </w:r>
      <w:r w:rsidRPr="007D2FA7">
        <w:rPr>
          <w:rFonts w:ascii="Times New Roman" w:hAnsi="Times New Roman"/>
          <w:sz w:val="28"/>
          <w:szCs w:val="28"/>
        </w:rPr>
        <w:t>/4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lastRenderedPageBreak/>
        <w:t>Жизнедеятельность организма и ее связь с окружающей средой. Регуляция процессов жизнедеятельности организмов. Раздражимость. Нервная система, особенности строения. Рефлекс, инстинкт.</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2.8. РАЗМНОЖЕНИЕ (2/4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Биологическое значение размножения. Виды размножения. Бесполое размножение животных (деление простейших, почкование гидры). Бесполое размножение растений. Половое размножение организмов. Особенности полового размножения животных. Органы размножения. Половые клетки. Оплодотворение. Половое размножение растений. Опыление. Двойное оплодотворение. Образование плодов и семян.</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Способы размножения растений. Разнообразие и строение соцветий.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Вегетативное размножение комнатных растений.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bCs/>
          <w:sz w:val="28"/>
          <w:szCs w:val="28"/>
        </w:rPr>
        <w:t xml:space="preserve"> </w:t>
      </w:r>
      <w:r w:rsidRPr="007D2FA7">
        <w:rPr>
          <w:rFonts w:ascii="Times New Roman" w:hAnsi="Times New Roman"/>
          <w:sz w:val="28"/>
          <w:szCs w:val="28"/>
        </w:rPr>
        <w:t>Тема 2.9. РОСТ И РАЗВИТИЕ (</w:t>
      </w:r>
      <w:r w:rsidRPr="007D2FA7">
        <w:rPr>
          <w:rFonts w:ascii="Times New Roman" w:hAnsi="Times New Roman"/>
          <w:b/>
          <w:sz w:val="28"/>
          <w:szCs w:val="28"/>
        </w:rPr>
        <w:t>2</w:t>
      </w:r>
      <w:r w:rsidRPr="007D2FA7">
        <w:rPr>
          <w:rFonts w:ascii="Times New Roman" w:hAnsi="Times New Roman"/>
          <w:sz w:val="28"/>
          <w:szCs w:val="28"/>
        </w:rPr>
        <w:t>/4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Рост и развитие растений. Индивидуальное развитие. Распространение плодов и семян. Состояние покоя, его значение в жизни растений. Условия прорастания семян. Питание и рост проростков. Особенности развития животных организмов. Развитие зародыша (на примере ланцетника). Постэмбриональное развитие животных. Прямое и непрямое развитие.</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Способы распространения плодов и семян. Прорастание семян.</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Прямое и непрямое развитие насекомых (на коллекционном материале).</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2.10. ОРГАНИЗМ КАК ЕДИНОЕ ЦЕЛОЕ (</w:t>
      </w:r>
      <w:r w:rsidRPr="007D2FA7">
        <w:rPr>
          <w:rFonts w:ascii="Times New Roman" w:hAnsi="Times New Roman"/>
          <w:b/>
          <w:sz w:val="28"/>
          <w:szCs w:val="28"/>
        </w:rPr>
        <w:t>1</w:t>
      </w:r>
      <w:r w:rsidRPr="007D2FA7">
        <w:rPr>
          <w:rFonts w:ascii="Times New Roman" w:hAnsi="Times New Roman"/>
          <w:sz w:val="28"/>
          <w:szCs w:val="28"/>
        </w:rPr>
        <w:t>/2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Взаимосвязь клеток, тканей и органов в организме. Регуляторная деятельность нервной и гуморальной систем. Организм функционирует как единое целое. Организм— биологическая система.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bCs/>
          <w:sz w:val="28"/>
          <w:szCs w:val="28"/>
        </w:rPr>
        <w:t xml:space="preserve"> Раздел 3. Организм и среда </w:t>
      </w:r>
      <w:r w:rsidRPr="007D2FA7">
        <w:rPr>
          <w:rFonts w:ascii="Times New Roman" w:hAnsi="Times New Roman"/>
          <w:sz w:val="28"/>
          <w:szCs w:val="28"/>
        </w:rPr>
        <w:t>(</w:t>
      </w:r>
      <w:r w:rsidRPr="007D2FA7">
        <w:rPr>
          <w:rFonts w:ascii="Times New Roman" w:hAnsi="Times New Roman"/>
          <w:b/>
          <w:sz w:val="28"/>
          <w:szCs w:val="28"/>
        </w:rPr>
        <w:t>2</w:t>
      </w:r>
      <w:r w:rsidRPr="007D2FA7">
        <w:rPr>
          <w:rFonts w:ascii="Times New Roman" w:hAnsi="Times New Roman"/>
          <w:sz w:val="28"/>
          <w:szCs w:val="28"/>
        </w:rPr>
        <w:t>/4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lastRenderedPageBreak/>
        <w:t>Тема 3.1. СРЕДА ОБИТАНИЯ. ФАКТОРЫ СРЕДЫ (</w:t>
      </w:r>
      <w:r w:rsidRPr="007D2FA7">
        <w:rPr>
          <w:rFonts w:ascii="Times New Roman" w:hAnsi="Times New Roman"/>
          <w:b/>
          <w:sz w:val="28"/>
          <w:szCs w:val="28"/>
        </w:rPr>
        <w:t>1</w:t>
      </w:r>
      <w:r w:rsidRPr="007D2FA7">
        <w:rPr>
          <w:rFonts w:ascii="Times New Roman" w:hAnsi="Times New Roman"/>
          <w:sz w:val="28"/>
          <w:szCs w:val="28"/>
        </w:rPr>
        <w:t>/2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Влияние факторов неживой природы (температуры, влажности, света) на живые организмы. Взаимосвязи живых организмов.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Коллекции, иллюстрирующие экологические взаимосвязи живых организмов.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3.2. ПРИРОДНЫЕ СООБЩЕСТВА (</w:t>
      </w:r>
      <w:r w:rsidRPr="007D2FA7">
        <w:rPr>
          <w:rFonts w:ascii="Times New Roman" w:hAnsi="Times New Roman"/>
          <w:b/>
          <w:sz w:val="28"/>
          <w:szCs w:val="28"/>
        </w:rPr>
        <w:t>1</w:t>
      </w:r>
      <w:r w:rsidRPr="007D2FA7">
        <w:rPr>
          <w:rFonts w:ascii="Times New Roman" w:hAnsi="Times New Roman"/>
          <w:sz w:val="28"/>
          <w:szCs w:val="28"/>
        </w:rPr>
        <w:t>/2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Природное сообщество. Экосистема. Структура и связи в природном сообществе. Цепи питания.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 xml:space="preserve"> 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Модели экологических систем, коллекции, иллюстрирующие пищевые цепи и сети.</w:t>
      </w:r>
    </w:p>
    <w:p w:rsidR="000618B0" w:rsidRPr="007D2FA7" w:rsidRDefault="00506D5B"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 xml:space="preserve"> Резервное время— 2/6</w:t>
      </w:r>
      <w:r w:rsidR="000618B0" w:rsidRPr="007D2FA7">
        <w:rPr>
          <w:rFonts w:ascii="Times New Roman" w:hAnsi="Times New Roman"/>
          <w:bCs/>
          <w:sz w:val="28"/>
          <w:szCs w:val="28"/>
        </w:rPr>
        <w:t xml:space="preserve"> ч.</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u w:val="single"/>
        </w:rPr>
      </w:pPr>
      <w:r w:rsidRPr="007D2FA7">
        <w:rPr>
          <w:rFonts w:ascii="Times New Roman" w:hAnsi="Times New Roman"/>
          <w:bCs/>
          <w:sz w:val="28"/>
          <w:szCs w:val="28"/>
          <w:u w:val="single"/>
        </w:rPr>
        <w:t>ТЕМЫ ПРОЕКТНОЙ И ИССЛЕДОВАТЕЛЬСКОЙ ДЕЯТЕЛЬНОСТИ 6 класс</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1. Организация «живого уголка» в классной комнате (выяснение необходимых условий, ограничений, выбор животных и растений, распределение обязанностей по уходу за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ними и т. д.).</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2. Подготовка и проведение экскурсий по «живому уголку» для младших школьников.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3. Сравнительное исследование требований к температурному режиму при содержании в неволе теплокровных и холоднокровных животных.</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4. Выработка условных рефлексов у аквариумных рыб, других животных «живого уголка»; сравнение результатов.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5. Проект «Мои успехи дрессировки домашнего питомца».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6. Практическое исследование «Как из гусеницы получить бабочку?».</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7. Составление перечня отрицательных влияний человеческой деятельности на природу в данной местности.</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lastRenderedPageBreak/>
        <w:t>8. Практико-ориентированные проекты по охране окружающей среды: «Как отдохнуть в лесу и не навредить природе», «Моя помощь зимующим птицам» и др.</w:t>
      </w:r>
    </w:p>
    <w:p w:rsidR="000618B0"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9. Информационно-исследовательский проект «Такие разные живые организмы — по размеру, по длительности жизни, по скорости перемещения в пространстве, по скорости и частоте воспроизведения потомства, по способам питания, по распространенности на планете и т. д.».</w:t>
      </w:r>
    </w:p>
    <w:p w:rsidR="00E35C5E" w:rsidRDefault="00E35C5E" w:rsidP="0063762D">
      <w:pPr>
        <w:spacing w:line="360" w:lineRule="auto"/>
        <w:jc w:val="center"/>
        <w:rPr>
          <w:rFonts w:ascii="Times New Roman" w:hAnsi="Times New Roman"/>
          <w:b/>
          <w:sz w:val="28"/>
          <w:szCs w:val="28"/>
        </w:rPr>
      </w:pPr>
    </w:p>
    <w:p w:rsidR="00E35C5E" w:rsidRPr="00E35C5E" w:rsidRDefault="00E35C5E" w:rsidP="0063762D">
      <w:pPr>
        <w:spacing w:line="360" w:lineRule="auto"/>
        <w:jc w:val="center"/>
        <w:rPr>
          <w:rFonts w:ascii="Times New Roman" w:hAnsi="Times New Roman"/>
          <w:b/>
          <w:sz w:val="28"/>
          <w:szCs w:val="28"/>
        </w:rPr>
      </w:pPr>
      <w:r w:rsidRPr="00E35C5E">
        <w:rPr>
          <w:rFonts w:ascii="Times New Roman" w:hAnsi="Times New Roman"/>
          <w:b/>
          <w:sz w:val="28"/>
          <w:szCs w:val="28"/>
        </w:rPr>
        <w:t>ТРЕБОВАНИЯ К УРОВНЮ ПОДГОТОВКИ УЧАЩИХСЯ 6 КЛАССА</w:t>
      </w:r>
    </w:p>
    <w:p w:rsidR="00E35C5E" w:rsidRPr="00E35C5E" w:rsidRDefault="00E35C5E" w:rsidP="0063762D">
      <w:pPr>
        <w:spacing w:line="360" w:lineRule="auto"/>
        <w:rPr>
          <w:rFonts w:ascii="Times New Roman" w:hAnsi="Times New Roman"/>
          <w:b/>
          <w:sz w:val="28"/>
          <w:szCs w:val="28"/>
        </w:rPr>
      </w:pPr>
      <w:r w:rsidRPr="00E35C5E">
        <w:rPr>
          <w:rFonts w:ascii="Times New Roman" w:hAnsi="Times New Roman"/>
          <w:b/>
          <w:sz w:val="28"/>
          <w:szCs w:val="28"/>
        </w:rPr>
        <w:t>В результате изучения курса учащиеся должны усвоить:</w:t>
      </w:r>
    </w:p>
    <w:p w:rsidR="00E35C5E" w:rsidRPr="00E35C5E" w:rsidRDefault="00E35C5E" w:rsidP="0063762D">
      <w:pPr>
        <w:numPr>
          <w:ilvl w:val="0"/>
          <w:numId w:val="28"/>
        </w:numPr>
        <w:spacing w:after="0" w:line="360" w:lineRule="auto"/>
        <w:rPr>
          <w:rFonts w:ascii="Times New Roman" w:hAnsi="Times New Roman"/>
          <w:sz w:val="28"/>
          <w:szCs w:val="28"/>
        </w:rPr>
      </w:pPr>
      <w:r w:rsidRPr="00E35C5E">
        <w:rPr>
          <w:rFonts w:ascii="Times New Roman" w:hAnsi="Times New Roman"/>
          <w:sz w:val="28"/>
          <w:szCs w:val="28"/>
        </w:rPr>
        <w:t xml:space="preserve">основные биологические и экологические понятия, </w:t>
      </w:r>
    </w:p>
    <w:p w:rsidR="00E35C5E" w:rsidRPr="00E35C5E" w:rsidRDefault="00E35C5E" w:rsidP="0063762D">
      <w:pPr>
        <w:numPr>
          <w:ilvl w:val="0"/>
          <w:numId w:val="28"/>
        </w:numPr>
        <w:spacing w:after="0" w:line="360" w:lineRule="auto"/>
        <w:rPr>
          <w:rFonts w:ascii="Times New Roman" w:hAnsi="Times New Roman"/>
          <w:sz w:val="28"/>
          <w:szCs w:val="28"/>
        </w:rPr>
      </w:pPr>
      <w:r w:rsidRPr="00E35C5E">
        <w:rPr>
          <w:rFonts w:ascii="Times New Roman" w:hAnsi="Times New Roman"/>
          <w:sz w:val="28"/>
          <w:szCs w:val="28"/>
        </w:rPr>
        <w:t xml:space="preserve">иметь представление о биологии как науке, </w:t>
      </w:r>
    </w:p>
    <w:p w:rsidR="00E35C5E" w:rsidRPr="00E35C5E" w:rsidRDefault="00E35C5E" w:rsidP="0063762D">
      <w:pPr>
        <w:numPr>
          <w:ilvl w:val="0"/>
          <w:numId w:val="28"/>
        </w:numPr>
        <w:spacing w:after="0" w:line="360" w:lineRule="auto"/>
        <w:rPr>
          <w:rFonts w:ascii="Times New Roman" w:hAnsi="Times New Roman"/>
          <w:sz w:val="28"/>
          <w:szCs w:val="28"/>
        </w:rPr>
      </w:pPr>
      <w:r w:rsidRPr="00E35C5E">
        <w:rPr>
          <w:rFonts w:ascii="Times New Roman" w:hAnsi="Times New Roman"/>
          <w:sz w:val="28"/>
          <w:szCs w:val="28"/>
        </w:rPr>
        <w:t>о клетке как единице живого,</w:t>
      </w:r>
    </w:p>
    <w:p w:rsidR="00E35C5E" w:rsidRPr="00E35C5E" w:rsidRDefault="00E35C5E" w:rsidP="0063762D">
      <w:pPr>
        <w:numPr>
          <w:ilvl w:val="0"/>
          <w:numId w:val="28"/>
        </w:numPr>
        <w:spacing w:after="0" w:line="360" w:lineRule="auto"/>
        <w:rPr>
          <w:rFonts w:ascii="Times New Roman" w:hAnsi="Times New Roman"/>
          <w:sz w:val="28"/>
          <w:szCs w:val="28"/>
        </w:rPr>
      </w:pPr>
      <w:r w:rsidRPr="00E35C5E">
        <w:rPr>
          <w:rFonts w:ascii="Times New Roman" w:hAnsi="Times New Roman"/>
          <w:sz w:val="28"/>
          <w:szCs w:val="28"/>
        </w:rPr>
        <w:t xml:space="preserve">о способах питания и дыхания животных и растений, </w:t>
      </w:r>
    </w:p>
    <w:p w:rsidR="00E35C5E" w:rsidRPr="00E35C5E" w:rsidRDefault="00E35C5E" w:rsidP="0063762D">
      <w:pPr>
        <w:numPr>
          <w:ilvl w:val="0"/>
          <w:numId w:val="28"/>
        </w:numPr>
        <w:spacing w:after="0" w:line="360" w:lineRule="auto"/>
        <w:rPr>
          <w:rFonts w:ascii="Times New Roman" w:hAnsi="Times New Roman"/>
          <w:sz w:val="28"/>
          <w:szCs w:val="28"/>
        </w:rPr>
      </w:pPr>
      <w:r w:rsidRPr="00E35C5E">
        <w:rPr>
          <w:rFonts w:ascii="Times New Roman" w:hAnsi="Times New Roman"/>
          <w:sz w:val="28"/>
          <w:szCs w:val="28"/>
        </w:rPr>
        <w:t xml:space="preserve">о разнообразии живых организмов и взаимосвязях их друг с другом и средой обитания. </w:t>
      </w:r>
    </w:p>
    <w:p w:rsidR="00E35C5E" w:rsidRPr="00E35C5E" w:rsidRDefault="00E35C5E" w:rsidP="0063762D">
      <w:pPr>
        <w:spacing w:line="360" w:lineRule="auto"/>
        <w:rPr>
          <w:rFonts w:ascii="Times New Roman" w:hAnsi="Times New Roman"/>
          <w:b/>
          <w:sz w:val="28"/>
          <w:szCs w:val="28"/>
        </w:rPr>
      </w:pPr>
      <w:r w:rsidRPr="00E35C5E">
        <w:rPr>
          <w:rFonts w:ascii="Times New Roman" w:hAnsi="Times New Roman"/>
          <w:b/>
          <w:sz w:val="28"/>
          <w:szCs w:val="28"/>
        </w:rPr>
        <w:t>Должны называть (приводить примеры):</w:t>
      </w:r>
    </w:p>
    <w:p w:rsidR="00E35C5E" w:rsidRPr="00E35C5E" w:rsidRDefault="00E35C5E" w:rsidP="0063762D">
      <w:pPr>
        <w:numPr>
          <w:ilvl w:val="0"/>
          <w:numId w:val="29"/>
        </w:numPr>
        <w:spacing w:after="0" w:line="360" w:lineRule="auto"/>
        <w:rPr>
          <w:rFonts w:ascii="Times New Roman" w:hAnsi="Times New Roman"/>
          <w:sz w:val="28"/>
          <w:szCs w:val="28"/>
        </w:rPr>
      </w:pPr>
      <w:r w:rsidRPr="00E35C5E">
        <w:rPr>
          <w:rFonts w:ascii="Times New Roman" w:hAnsi="Times New Roman"/>
          <w:sz w:val="28"/>
          <w:szCs w:val="28"/>
        </w:rPr>
        <w:t>Общие признаки живого организма;</w:t>
      </w:r>
    </w:p>
    <w:p w:rsidR="00E35C5E" w:rsidRPr="00E35C5E" w:rsidRDefault="00E35C5E" w:rsidP="0063762D">
      <w:pPr>
        <w:numPr>
          <w:ilvl w:val="0"/>
          <w:numId w:val="29"/>
        </w:numPr>
        <w:spacing w:after="0" w:line="360" w:lineRule="auto"/>
        <w:rPr>
          <w:rFonts w:ascii="Times New Roman" w:hAnsi="Times New Roman"/>
          <w:sz w:val="28"/>
          <w:szCs w:val="28"/>
        </w:rPr>
      </w:pPr>
      <w:r w:rsidRPr="00E35C5E">
        <w:rPr>
          <w:rFonts w:ascii="Times New Roman" w:hAnsi="Times New Roman"/>
          <w:sz w:val="28"/>
          <w:szCs w:val="28"/>
        </w:rPr>
        <w:t>Основные систематические категории, признаки вида, царств живой природы, отделов, классов и семейств  цветковых растений;</w:t>
      </w:r>
    </w:p>
    <w:p w:rsidR="00E35C5E" w:rsidRPr="00E35C5E" w:rsidRDefault="00E35C5E" w:rsidP="0063762D">
      <w:pPr>
        <w:numPr>
          <w:ilvl w:val="0"/>
          <w:numId w:val="29"/>
        </w:numPr>
        <w:spacing w:after="0" w:line="360" w:lineRule="auto"/>
        <w:rPr>
          <w:rFonts w:ascii="Times New Roman" w:hAnsi="Times New Roman"/>
          <w:sz w:val="28"/>
          <w:szCs w:val="28"/>
        </w:rPr>
      </w:pPr>
      <w:r w:rsidRPr="00E35C5E">
        <w:rPr>
          <w:rFonts w:ascii="Times New Roman" w:hAnsi="Times New Roman"/>
          <w:sz w:val="28"/>
          <w:szCs w:val="28"/>
        </w:rPr>
        <w:t>причины и результаты эволюции;</w:t>
      </w:r>
    </w:p>
    <w:p w:rsidR="00E35C5E" w:rsidRPr="00E35C5E" w:rsidRDefault="00E35C5E" w:rsidP="0063762D">
      <w:pPr>
        <w:numPr>
          <w:ilvl w:val="0"/>
          <w:numId w:val="29"/>
        </w:numPr>
        <w:spacing w:after="0" w:line="360" w:lineRule="auto"/>
        <w:rPr>
          <w:rFonts w:ascii="Times New Roman" w:hAnsi="Times New Roman"/>
          <w:sz w:val="28"/>
          <w:szCs w:val="28"/>
        </w:rPr>
      </w:pPr>
      <w:r w:rsidRPr="00E35C5E">
        <w:rPr>
          <w:rFonts w:ascii="Times New Roman" w:hAnsi="Times New Roman"/>
          <w:sz w:val="28"/>
          <w:szCs w:val="28"/>
        </w:rPr>
        <w:t>примеры природных и искусственных сообществ, наследственности, изменчивости и приспособленности растений к среде обитания.</w:t>
      </w:r>
    </w:p>
    <w:p w:rsidR="00E35C5E" w:rsidRPr="00E35C5E" w:rsidRDefault="00E35C5E" w:rsidP="0063762D">
      <w:pPr>
        <w:spacing w:line="360" w:lineRule="auto"/>
        <w:rPr>
          <w:rFonts w:ascii="Times New Roman" w:hAnsi="Times New Roman"/>
          <w:b/>
          <w:sz w:val="28"/>
          <w:szCs w:val="28"/>
        </w:rPr>
      </w:pPr>
      <w:r w:rsidRPr="00E35C5E">
        <w:rPr>
          <w:rFonts w:ascii="Times New Roman" w:hAnsi="Times New Roman"/>
          <w:b/>
          <w:sz w:val="28"/>
          <w:szCs w:val="28"/>
        </w:rPr>
        <w:t>Характеризовать (описывать):</w:t>
      </w:r>
    </w:p>
    <w:p w:rsidR="00E35C5E" w:rsidRPr="00E35C5E" w:rsidRDefault="00E35C5E" w:rsidP="0063762D">
      <w:pPr>
        <w:numPr>
          <w:ilvl w:val="0"/>
          <w:numId w:val="30"/>
        </w:numPr>
        <w:spacing w:after="0" w:line="360" w:lineRule="auto"/>
        <w:rPr>
          <w:rFonts w:ascii="Times New Roman" w:hAnsi="Times New Roman"/>
          <w:sz w:val="28"/>
          <w:szCs w:val="28"/>
        </w:rPr>
      </w:pPr>
      <w:r w:rsidRPr="00E35C5E">
        <w:rPr>
          <w:rFonts w:ascii="Times New Roman" w:hAnsi="Times New Roman"/>
          <w:sz w:val="28"/>
          <w:szCs w:val="28"/>
        </w:rPr>
        <w:t>Строение и функции клеток растений, животных, грибов и бактерий;</w:t>
      </w:r>
    </w:p>
    <w:p w:rsidR="00E35C5E" w:rsidRPr="00E35C5E" w:rsidRDefault="00E35C5E" w:rsidP="0063762D">
      <w:pPr>
        <w:numPr>
          <w:ilvl w:val="0"/>
          <w:numId w:val="30"/>
        </w:numPr>
        <w:spacing w:after="0" w:line="360" w:lineRule="auto"/>
        <w:rPr>
          <w:rFonts w:ascii="Times New Roman" w:hAnsi="Times New Roman"/>
          <w:sz w:val="28"/>
          <w:szCs w:val="28"/>
        </w:rPr>
      </w:pPr>
      <w:r w:rsidRPr="00E35C5E">
        <w:rPr>
          <w:rFonts w:ascii="Times New Roman" w:hAnsi="Times New Roman"/>
          <w:sz w:val="28"/>
          <w:szCs w:val="28"/>
        </w:rPr>
        <w:t>Деление клетки;</w:t>
      </w:r>
    </w:p>
    <w:p w:rsidR="00E35C5E" w:rsidRPr="00E35C5E" w:rsidRDefault="00E35C5E" w:rsidP="0063762D">
      <w:pPr>
        <w:numPr>
          <w:ilvl w:val="0"/>
          <w:numId w:val="30"/>
        </w:numPr>
        <w:spacing w:after="0" w:line="360" w:lineRule="auto"/>
        <w:rPr>
          <w:rFonts w:ascii="Times New Roman" w:hAnsi="Times New Roman"/>
          <w:sz w:val="28"/>
          <w:szCs w:val="28"/>
        </w:rPr>
      </w:pPr>
      <w:r w:rsidRPr="00E35C5E">
        <w:rPr>
          <w:rFonts w:ascii="Times New Roman" w:hAnsi="Times New Roman"/>
          <w:sz w:val="28"/>
          <w:szCs w:val="28"/>
        </w:rPr>
        <w:lastRenderedPageBreak/>
        <w:t>Строение и жизнедеятельность бактериального, грибного, растительного организмов, лишайника как комплексного организма;</w:t>
      </w:r>
    </w:p>
    <w:p w:rsidR="00E35C5E" w:rsidRPr="00E35C5E" w:rsidRDefault="00E35C5E" w:rsidP="0063762D">
      <w:pPr>
        <w:numPr>
          <w:ilvl w:val="0"/>
          <w:numId w:val="30"/>
        </w:numPr>
        <w:spacing w:after="0" w:line="360" w:lineRule="auto"/>
        <w:rPr>
          <w:rFonts w:ascii="Times New Roman" w:hAnsi="Times New Roman"/>
          <w:sz w:val="28"/>
          <w:szCs w:val="28"/>
        </w:rPr>
      </w:pPr>
      <w:r w:rsidRPr="00E35C5E">
        <w:rPr>
          <w:rFonts w:ascii="Times New Roman" w:hAnsi="Times New Roman"/>
          <w:sz w:val="28"/>
          <w:szCs w:val="28"/>
        </w:rPr>
        <w:t>Обмен веществ и превращение энергии;</w:t>
      </w:r>
    </w:p>
    <w:p w:rsidR="00E35C5E" w:rsidRPr="00E35C5E" w:rsidRDefault="00E35C5E" w:rsidP="0063762D">
      <w:pPr>
        <w:numPr>
          <w:ilvl w:val="0"/>
          <w:numId w:val="30"/>
        </w:numPr>
        <w:spacing w:after="0" w:line="360" w:lineRule="auto"/>
        <w:rPr>
          <w:rFonts w:ascii="Times New Roman" w:hAnsi="Times New Roman"/>
          <w:sz w:val="28"/>
          <w:szCs w:val="28"/>
        </w:rPr>
      </w:pPr>
      <w:r w:rsidRPr="00E35C5E">
        <w:rPr>
          <w:rFonts w:ascii="Times New Roman" w:hAnsi="Times New Roman"/>
          <w:sz w:val="28"/>
          <w:szCs w:val="28"/>
        </w:rPr>
        <w:t xml:space="preserve">Особенности питания растительных  организмов; </w:t>
      </w:r>
    </w:p>
    <w:p w:rsidR="00E35C5E" w:rsidRPr="00E35C5E" w:rsidRDefault="00E35C5E" w:rsidP="0063762D">
      <w:pPr>
        <w:numPr>
          <w:ilvl w:val="0"/>
          <w:numId w:val="30"/>
        </w:numPr>
        <w:spacing w:after="0" w:line="360" w:lineRule="auto"/>
        <w:rPr>
          <w:rFonts w:ascii="Times New Roman" w:hAnsi="Times New Roman"/>
          <w:sz w:val="28"/>
          <w:szCs w:val="28"/>
        </w:rPr>
      </w:pPr>
      <w:r w:rsidRPr="00E35C5E">
        <w:rPr>
          <w:rFonts w:ascii="Times New Roman" w:hAnsi="Times New Roman"/>
          <w:sz w:val="28"/>
          <w:szCs w:val="28"/>
        </w:rPr>
        <w:t>Размножение, рост и развитие растений, грибов бактерий;</w:t>
      </w:r>
    </w:p>
    <w:p w:rsidR="00E35C5E" w:rsidRPr="00E35C5E" w:rsidRDefault="00E35C5E" w:rsidP="0063762D">
      <w:pPr>
        <w:numPr>
          <w:ilvl w:val="0"/>
          <w:numId w:val="30"/>
        </w:numPr>
        <w:spacing w:after="0" w:line="360" w:lineRule="auto"/>
        <w:rPr>
          <w:rFonts w:ascii="Times New Roman" w:hAnsi="Times New Roman"/>
          <w:sz w:val="28"/>
          <w:szCs w:val="28"/>
        </w:rPr>
      </w:pPr>
      <w:r w:rsidRPr="00E35C5E">
        <w:rPr>
          <w:rFonts w:ascii="Times New Roman" w:hAnsi="Times New Roman"/>
          <w:sz w:val="28"/>
          <w:szCs w:val="28"/>
        </w:rPr>
        <w:t>Среды обитания организмов, экологические факторы среды;</w:t>
      </w:r>
    </w:p>
    <w:p w:rsidR="00E35C5E" w:rsidRPr="00E35C5E" w:rsidRDefault="00E35C5E" w:rsidP="0063762D">
      <w:pPr>
        <w:numPr>
          <w:ilvl w:val="0"/>
          <w:numId w:val="30"/>
        </w:numPr>
        <w:spacing w:after="0" w:line="360" w:lineRule="auto"/>
        <w:rPr>
          <w:rFonts w:ascii="Times New Roman" w:hAnsi="Times New Roman"/>
          <w:sz w:val="28"/>
          <w:szCs w:val="28"/>
        </w:rPr>
      </w:pPr>
      <w:r w:rsidRPr="00E35C5E">
        <w:rPr>
          <w:rFonts w:ascii="Times New Roman" w:hAnsi="Times New Roman"/>
          <w:sz w:val="28"/>
          <w:szCs w:val="28"/>
        </w:rPr>
        <w:t>Природные сообщества, пищевые связи в них, роль растений как начального звена в пищевой цепи, приспособленность растений к жизни в сообществе.</w:t>
      </w:r>
    </w:p>
    <w:p w:rsidR="00E35C5E" w:rsidRPr="00E35C5E" w:rsidRDefault="00E35C5E" w:rsidP="0063762D">
      <w:pPr>
        <w:spacing w:line="360" w:lineRule="auto"/>
        <w:rPr>
          <w:rFonts w:ascii="Times New Roman" w:hAnsi="Times New Roman"/>
          <w:b/>
          <w:sz w:val="28"/>
          <w:szCs w:val="28"/>
        </w:rPr>
      </w:pPr>
      <w:r w:rsidRPr="00E35C5E">
        <w:rPr>
          <w:rFonts w:ascii="Times New Roman" w:hAnsi="Times New Roman"/>
          <w:b/>
          <w:sz w:val="28"/>
          <w:szCs w:val="28"/>
        </w:rPr>
        <w:t>Обосновывать (объяснять, составлять, применять знания, делать вывод, обобщать):</w:t>
      </w:r>
    </w:p>
    <w:p w:rsidR="00E35C5E" w:rsidRPr="00E35C5E" w:rsidRDefault="00E35C5E" w:rsidP="0063762D">
      <w:pPr>
        <w:numPr>
          <w:ilvl w:val="0"/>
          <w:numId w:val="31"/>
        </w:numPr>
        <w:spacing w:after="0" w:line="360" w:lineRule="auto"/>
        <w:rPr>
          <w:rFonts w:ascii="Times New Roman" w:hAnsi="Times New Roman"/>
          <w:sz w:val="28"/>
          <w:szCs w:val="28"/>
        </w:rPr>
      </w:pPr>
      <w:r w:rsidRPr="00E35C5E">
        <w:rPr>
          <w:rFonts w:ascii="Times New Roman" w:hAnsi="Times New Roman"/>
          <w:sz w:val="28"/>
          <w:szCs w:val="28"/>
        </w:rPr>
        <w:t>Взаимосвязь строения и функций клеток, органов систем органов  и организма и среды как основу их целостности;</w:t>
      </w:r>
    </w:p>
    <w:p w:rsidR="00E35C5E" w:rsidRPr="00E35C5E" w:rsidRDefault="00E35C5E" w:rsidP="0063762D">
      <w:pPr>
        <w:numPr>
          <w:ilvl w:val="0"/>
          <w:numId w:val="31"/>
        </w:numPr>
        <w:spacing w:after="0" w:line="360" w:lineRule="auto"/>
        <w:rPr>
          <w:rFonts w:ascii="Times New Roman" w:hAnsi="Times New Roman"/>
          <w:sz w:val="28"/>
          <w:szCs w:val="28"/>
        </w:rPr>
      </w:pPr>
      <w:r w:rsidRPr="00E35C5E">
        <w:rPr>
          <w:rFonts w:ascii="Times New Roman" w:hAnsi="Times New Roman"/>
          <w:sz w:val="28"/>
          <w:szCs w:val="28"/>
        </w:rPr>
        <w:t>Роль биологического разнообразия и сохранения равновесия в биосфере, влияние деятельности человека на среду обитания, меры по ее охране;</w:t>
      </w:r>
    </w:p>
    <w:p w:rsidR="00E35C5E" w:rsidRPr="00E35C5E" w:rsidRDefault="00E35C5E" w:rsidP="0063762D">
      <w:pPr>
        <w:numPr>
          <w:ilvl w:val="0"/>
          <w:numId w:val="31"/>
        </w:numPr>
        <w:spacing w:after="0" w:line="360" w:lineRule="auto"/>
        <w:rPr>
          <w:rFonts w:ascii="Times New Roman" w:hAnsi="Times New Roman"/>
          <w:sz w:val="28"/>
          <w:szCs w:val="28"/>
        </w:rPr>
      </w:pPr>
      <w:r w:rsidRPr="00E35C5E">
        <w:rPr>
          <w:rFonts w:ascii="Times New Roman" w:hAnsi="Times New Roman"/>
          <w:sz w:val="28"/>
          <w:szCs w:val="28"/>
        </w:rPr>
        <w:t>Необходимость бережного отношения к организмам, видам, природным сообществам;</w:t>
      </w:r>
    </w:p>
    <w:p w:rsidR="00E35C5E" w:rsidRPr="00E35C5E" w:rsidRDefault="00E35C5E" w:rsidP="0063762D">
      <w:pPr>
        <w:numPr>
          <w:ilvl w:val="0"/>
          <w:numId w:val="31"/>
        </w:numPr>
        <w:spacing w:after="0" w:line="360" w:lineRule="auto"/>
        <w:rPr>
          <w:rFonts w:ascii="Times New Roman" w:hAnsi="Times New Roman"/>
          <w:sz w:val="28"/>
          <w:szCs w:val="28"/>
        </w:rPr>
      </w:pPr>
      <w:r w:rsidRPr="00E35C5E">
        <w:rPr>
          <w:rFonts w:ascii="Times New Roman" w:hAnsi="Times New Roman"/>
          <w:sz w:val="28"/>
          <w:szCs w:val="28"/>
        </w:rPr>
        <w:t>Ведущую роль человека в повышении продуктивности сообщества.</w:t>
      </w:r>
    </w:p>
    <w:p w:rsidR="00E35C5E" w:rsidRPr="00E35C5E" w:rsidRDefault="00E35C5E" w:rsidP="0063762D">
      <w:pPr>
        <w:spacing w:line="360" w:lineRule="auto"/>
        <w:rPr>
          <w:rFonts w:ascii="Times New Roman" w:hAnsi="Times New Roman"/>
          <w:b/>
          <w:sz w:val="28"/>
          <w:szCs w:val="28"/>
        </w:rPr>
      </w:pPr>
      <w:r w:rsidRPr="00E35C5E">
        <w:rPr>
          <w:rFonts w:ascii="Times New Roman" w:hAnsi="Times New Roman"/>
          <w:b/>
          <w:sz w:val="28"/>
          <w:szCs w:val="28"/>
        </w:rPr>
        <w:t>Определять (распознавать, узнавать, сравнивать):</w:t>
      </w:r>
    </w:p>
    <w:p w:rsidR="00E35C5E" w:rsidRPr="00E35C5E" w:rsidRDefault="00E35C5E" w:rsidP="0063762D">
      <w:pPr>
        <w:numPr>
          <w:ilvl w:val="0"/>
          <w:numId w:val="34"/>
        </w:numPr>
        <w:spacing w:after="0" w:line="360" w:lineRule="auto"/>
        <w:rPr>
          <w:rFonts w:ascii="Times New Roman" w:hAnsi="Times New Roman"/>
          <w:sz w:val="28"/>
          <w:szCs w:val="28"/>
        </w:rPr>
      </w:pPr>
      <w:r w:rsidRPr="00E35C5E">
        <w:rPr>
          <w:rFonts w:ascii="Times New Roman" w:hAnsi="Times New Roman"/>
          <w:sz w:val="28"/>
          <w:szCs w:val="28"/>
        </w:rPr>
        <w:t>Организмы бактерий, грибов, растений, лишайников;</w:t>
      </w:r>
    </w:p>
    <w:p w:rsidR="00E35C5E" w:rsidRPr="00E35C5E" w:rsidRDefault="00E35C5E" w:rsidP="0063762D">
      <w:pPr>
        <w:numPr>
          <w:ilvl w:val="0"/>
          <w:numId w:val="34"/>
        </w:numPr>
        <w:spacing w:after="0" w:line="360" w:lineRule="auto"/>
        <w:rPr>
          <w:rFonts w:ascii="Times New Roman" w:hAnsi="Times New Roman"/>
          <w:sz w:val="28"/>
          <w:szCs w:val="28"/>
        </w:rPr>
      </w:pPr>
      <w:r w:rsidRPr="00E35C5E">
        <w:rPr>
          <w:rFonts w:ascii="Times New Roman" w:hAnsi="Times New Roman"/>
          <w:sz w:val="28"/>
          <w:szCs w:val="28"/>
        </w:rPr>
        <w:t>Клетки, органы и системы органов растений;</w:t>
      </w:r>
    </w:p>
    <w:p w:rsidR="00E35C5E" w:rsidRPr="00E35C5E" w:rsidRDefault="00E35C5E" w:rsidP="0063762D">
      <w:pPr>
        <w:numPr>
          <w:ilvl w:val="0"/>
          <w:numId w:val="34"/>
        </w:numPr>
        <w:spacing w:after="0" w:line="360" w:lineRule="auto"/>
        <w:rPr>
          <w:rFonts w:ascii="Times New Roman" w:hAnsi="Times New Roman"/>
          <w:sz w:val="28"/>
          <w:szCs w:val="28"/>
        </w:rPr>
      </w:pPr>
      <w:r w:rsidRPr="00E35C5E">
        <w:rPr>
          <w:rFonts w:ascii="Times New Roman" w:hAnsi="Times New Roman"/>
          <w:sz w:val="28"/>
          <w:szCs w:val="28"/>
        </w:rPr>
        <w:t>Наиболее распространенные и исчезающие виды растений региона;</w:t>
      </w:r>
    </w:p>
    <w:p w:rsidR="00E35C5E" w:rsidRPr="00E35C5E" w:rsidRDefault="00E35C5E" w:rsidP="0063762D">
      <w:pPr>
        <w:numPr>
          <w:ilvl w:val="0"/>
          <w:numId w:val="34"/>
        </w:numPr>
        <w:spacing w:after="0" w:line="360" w:lineRule="auto"/>
        <w:rPr>
          <w:rFonts w:ascii="Times New Roman" w:hAnsi="Times New Roman"/>
          <w:sz w:val="28"/>
          <w:szCs w:val="28"/>
        </w:rPr>
      </w:pPr>
      <w:r w:rsidRPr="00E35C5E">
        <w:rPr>
          <w:rFonts w:ascii="Times New Roman" w:hAnsi="Times New Roman"/>
          <w:sz w:val="28"/>
          <w:szCs w:val="28"/>
        </w:rPr>
        <w:t>Съедобные и ядовитые грибы.</w:t>
      </w:r>
    </w:p>
    <w:p w:rsidR="00E35C5E" w:rsidRPr="00E35C5E" w:rsidRDefault="00E35C5E" w:rsidP="0063762D">
      <w:pPr>
        <w:spacing w:line="360" w:lineRule="auto"/>
        <w:rPr>
          <w:rFonts w:ascii="Times New Roman" w:hAnsi="Times New Roman"/>
          <w:b/>
          <w:sz w:val="28"/>
          <w:szCs w:val="28"/>
        </w:rPr>
      </w:pPr>
      <w:r w:rsidRPr="00E35C5E">
        <w:rPr>
          <w:rFonts w:ascii="Times New Roman" w:hAnsi="Times New Roman"/>
          <w:b/>
          <w:sz w:val="28"/>
          <w:szCs w:val="28"/>
        </w:rPr>
        <w:t>Соблюдать правила:</w:t>
      </w:r>
    </w:p>
    <w:p w:rsidR="00E35C5E" w:rsidRPr="00E35C5E" w:rsidRDefault="00E35C5E" w:rsidP="0063762D">
      <w:pPr>
        <w:numPr>
          <w:ilvl w:val="0"/>
          <w:numId w:val="32"/>
        </w:numPr>
        <w:spacing w:after="0" w:line="360" w:lineRule="auto"/>
        <w:rPr>
          <w:rFonts w:ascii="Times New Roman" w:hAnsi="Times New Roman"/>
          <w:sz w:val="28"/>
          <w:szCs w:val="28"/>
        </w:rPr>
      </w:pPr>
      <w:r w:rsidRPr="00E35C5E">
        <w:rPr>
          <w:rFonts w:ascii="Times New Roman" w:hAnsi="Times New Roman"/>
          <w:sz w:val="28"/>
          <w:szCs w:val="28"/>
        </w:rPr>
        <w:t>Приготовления микропрепаратов и рассматривания их под микроскопом;</w:t>
      </w:r>
    </w:p>
    <w:p w:rsidR="00E35C5E" w:rsidRPr="00E35C5E" w:rsidRDefault="00E35C5E" w:rsidP="0063762D">
      <w:pPr>
        <w:numPr>
          <w:ilvl w:val="0"/>
          <w:numId w:val="32"/>
        </w:numPr>
        <w:spacing w:after="0" w:line="360" w:lineRule="auto"/>
        <w:rPr>
          <w:rFonts w:ascii="Times New Roman" w:hAnsi="Times New Roman"/>
          <w:sz w:val="28"/>
          <w:szCs w:val="28"/>
        </w:rPr>
      </w:pPr>
      <w:r w:rsidRPr="00E35C5E">
        <w:rPr>
          <w:rFonts w:ascii="Times New Roman" w:hAnsi="Times New Roman"/>
          <w:sz w:val="28"/>
          <w:szCs w:val="28"/>
        </w:rPr>
        <w:t>Наблюдения за сезонными изменениями в жизни растений;</w:t>
      </w:r>
    </w:p>
    <w:p w:rsidR="00E35C5E" w:rsidRPr="00E35C5E" w:rsidRDefault="00E35C5E" w:rsidP="0063762D">
      <w:pPr>
        <w:numPr>
          <w:ilvl w:val="0"/>
          <w:numId w:val="32"/>
        </w:numPr>
        <w:spacing w:after="0" w:line="360" w:lineRule="auto"/>
        <w:rPr>
          <w:rFonts w:ascii="Times New Roman" w:hAnsi="Times New Roman"/>
          <w:sz w:val="28"/>
          <w:szCs w:val="28"/>
        </w:rPr>
      </w:pPr>
      <w:r w:rsidRPr="00E35C5E">
        <w:rPr>
          <w:rFonts w:ascii="Times New Roman" w:hAnsi="Times New Roman"/>
          <w:sz w:val="28"/>
          <w:szCs w:val="28"/>
        </w:rPr>
        <w:lastRenderedPageBreak/>
        <w:t>Проведения простейших опытов по изучению жизнедеятельности растений;</w:t>
      </w:r>
    </w:p>
    <w:p w:rsidR="00E35C5E" w:rsidRPr="00E35C5E" w:rsidRDefault="00E35C5E" w:rsidP="0063762D">
      <w:pPr>
        <w:numPr>
          <w:ilvl w:val="0"/>
          <w:numId w:val="32"/>
        </w:numPr>
        <w:spacing w:after="0" w:line="360" w:lineRule="auto"/>
        <w:rPr>
          <w:rFonts w:ascii="Times New Roman" w:hAnsi="Times New Roman"/>
          <w:sz w:val="28"/>
          <w:szCs w:val="28"/>
        </w:rPr>
      </w:pPr>
      <w:r w:rsidRPr="00E35C5E">
        <w:rPr>
          <w:rFonts w:ascii="Times New Roman" w:hAnsi="Times New Roman"/>
          <w:sz w:val="28"/>
          <w:szCs w:val="28"/>
        </w:rPr>
        <w:t>Бережного отношения к организмам, видам, природным сообществам;</w:t>
      </w:r>
    </w:p>
    <w:p w:rsidR="00E35C5E" w:rsidRPr="00E35C5E" w:rsidRDefault="00E35C5E" w:rsidP="0063762D">
      <w:pPr>
        <w:numPr>
          <w:ilvl w:val="0"/>
          <w:numId w:val="32"/>
        </w:numPr>
        <w:spacing w:after="0" w:line="360" w:lineRule="auto"/>
        <w:rPr>
          <w:rFonts w:ascii="Times New Roman" w:hAnsi="Times New Roman"/>
          <w:sz w:val="28"/>
          <w:szCs w:val="28"/>
        </w:rPr>
      </w:pPr>
      <w:r w:rsidRPr="00E35C5E">
        <w:rPr>
          <w:rFonts w:ascii="Times New Roman" w:hAnsi="Times New Roman"/>
          <w:sz w:val="28"/>
          <w:szCs w:val="28"/>
        </w:rPr>
        <w:t xml:space="preserve"> Поведения в природе; </w:t>
      </w:r>
    </w:p>
    <w:p w:rsidR="00E35C5E" w:rsidRPr="00E35C5E" w:rsidRDefault="00E35C5E" w:rsidP="0063762D">
      <w:pPr>
        <w:numPr>
          <w:ilvl w:val="0"/>
          <w:numId w:val="32"/>
        </w:numPr>
        <w:spacing w:after="0" w:line="360" w:lineRule="auto"/>
        <w:rPr>
          <w:rFonts w:ascii="Times New Roman" w:hAnsi="Times New Roman"/>
          <w:sz w:val="28"/>
          <w:szCs w:val="28"/>
        </w:rPr>
      </w:pPr>
      <w:r w:rsidRPr="00E35C5E">
        <w:rPr>
          <w:rFonts w:ascii="Times New Roman" w:hAnsi="Times New Roman"/>
          <w:sz w:val="28"/>
          <w:szCs w:val="28"/>
        </w:rPr>
        <w:t>Здорового образа жизни человека;</w:t>
      </w:r>
    </w:p>
    <w:p w:rsidR="00E35C5E" w:rsidRPr="00E35C5E" w:rsidRDefault="00E35C5E" w:rsidP="0063762D">
      <w:pPr>
        <w:numPr>
          <w:ilvl w:val="0"/>
          <w:numId w:val="32"/>
        </w:numPr>
        <w:spacing w:after="0" w:line="360" w:lineRule="auto"/>
        <w:rPr>
          <w:rFonts w:ascii="Times New Roman" w:hAnsi="Times New Roman"/>
          <w:sz w:val="28"/>
          <w:szCs w:val="28"/>
        </w:rPr>
      </w:pPr>
      <w:r w:rsidRPr="00E35C5E">
        <w:rPr>
          <w:rFonts w:ascii="Times New Roman" w:hAnsi="Times New Roman"/>
          <w:sz w:val="28"/>
          <w:szCs w:val="28"/>
        </w:rPr>
        <w:t>Выращивания культурных растений.</w:t>
      </w:r>
    </w:p>
    <w:p w:rsidR="00E35C5E" w:rsidRPr="00E35C5E" w:rsidRDefault="00E35C5E" w:rsidP="0063762D">
      <w:pPr>
        <w:spacing w:line="360" w:lineRule="auto"/>
        <w:rPr>
          <w:rFonts w:ascii="Times New Roman" w:hAnsi="Times New Roman"/>
          <w:b/>
          <w:sz w:val="28"/>
          <w:szCs w:val="28"/>
        </w:rPr>
      </w:pPr>
      <w:r w:rsidRPr="00E35C5E">
        <w:rPr>
          <w:rFonts w:ascii="Times New Roman" w:hAnsi="Times New Roman"/>
          <w:b/>
          <w:sz w:val="28"/>
          <w:szCs w:val="28"/>
        </w:rPr>
        <w:t>Владеть умениями:</w:t>
      </w:r>
    </w:p>
    <w:p w:rsidR="00E35C5E" w:rsidRPr="00E35C5E" w:rsidRDefault="00E35C5E" w:rsidP="0063762D">
      <w:pPr>
        <w:numPr>
          <w:ilvl w:val="0"/>
          <w:numId w:val="33"/>
        </w:numPr>
        <w:spacing w:after="0" w:line="360" w:lineRule="auto"/>
        <w:rPr>
          <w:rFonts w:ascii="Times New Roman" w:hAnsi="Times New Roman"/>
          <w:sz w:val="28"/>
          <w:szCs w:val="28"/>
        </w:rPr>
      </w:pPr>
      <w:r w:rsidRPr="00E35C5E">
        <w:rPr>
          <w:rFonts w:ascii="Times New Roman" w:hAnsi="Times New Roman"/>
          <w:sz w:val="28"/>
          <w:szCs w:val="28"/>
        </w:rPr>
        <w:t>Излагать основное содержание параграфа, находить в тексте ответы на вопросы;</w:t>
      </w:r>
    </w:p>
    <w:p w:rsidR="00E35C5E" w:rsidRPr="00E35C5E" w:rsidRDefault="00E35C5E" w:rsidP="0063762D">
      <w:pPr>
        <w:numPr>
          <w:ilvl w:val="0"/>
          <w:numId w:val="33"/>
        </w:numPr>
        <w:spacing w:after="0" w:line="360" w:lineRule="auto"/>
        <w:rPr>
          <w:rFonts w:ascii="Times New Roman" w:hAnsi="Times New Roman"/>
          <w:sz w:val="28"/>
          <w:szCs w:val="28"/>
        </w:rPr>
      </w:pPr>
      <w:r w:rsidRPr="00E35C5E">
        <w:rPr>
          <w:rFonts w:ascii="Times New Roman" w:hAnsi="Times New Roman"/>
          <w:sz w:val="28"/>
          <w:szCs w:val="28"/>
        </w:rPr>
        <w:t>Использовать рисунки;</w:t>
      </w:r>
    </w:p>
    <w:p w:rsidR="00E35C5E" w:rsidRPr="00E35C5E" w:rsidRDefault="00E35C5E" w:rsidP="0063762D">
      <w:pPr>
        <w:numPr>
          <w:ilvl w:val="0"/>
          <w:numId w:val="33"/>
        </w:numPr>
        <w:spacing w:after="0" w:line="360" w:lineRule="auto"/>
        <w:jc w:val="both"/>
        <w:rPr>
          <w:rFonts w:ascii="Times New Roman" w:hAnsi="Times New Roman"/>
          <w:b/>
          <w:sz w:val="28"/>
          <w:szCs w:val="28"/>
        </w:rPr>
      </w:pPr>
      <w:r w:rsidRPr="00E35C5E">
        <w:rPr>
          <w:rFonts w:ascii="Times New Roman" w:hAnsi="Times New Roman"/>
          <w:sz w:val="28"/>
          <w:szCs w:val="28"/>
        </w:rPr>
        <w:t>Самостоятельно изучать отдельные вопросы программы по учебнику.</w:t>
      </w:r>
    </w:p>
    <w:p w:rsidR="00E35C5E" w:rsidRPr="005D7BB6" w:rsidRDefault="00E35C5E" w:rsidP="0063762D">
      <w:pPr>
        <w:spacing w:line="360" w:lineRule="auto"/>
        <w:jc w:val="both"/>
      </w:pPr>
    </w:p>
    <w:p w:rsidR="00E35C5E" w:rsidRPr="007D2FA7" w:rsidRDefault="00E35C5E" w:rsidP="0063762D">
      <w:pPr>
        <w:autoSpaceDE w:val="0"/>
        <w:autoSpaceDN w:val="0"/>
        <w:adjustRightInd w:val="0"/>
        <w:spacing w:after="0" w:line="360" w:lineRule="auto"/>
        <w:ind w:firstLine="851"/>
        <w:jc w:val="both"/>
        <w:rPr>
          <w:rFonts w:ascii="Times New Roman" w:hAnsi="Times New Roman"/>
          <w:sz w:val="28"/>
          <w:szCs w:val="28"/>
        </w:rPr>
      </w:pPr>
    </w:p>
    <w:p w:rsidR="000618B0" w:rsidRPr="007D2FA7" w:rsidRDefault="000618B0" w:rsidP="0063762D">
      <w:pPr>
        <w:autoSpaceDE w:val="0"/>
        <w:autoSpaceDN w:val="0"/>
        <w:adjustRightInd w:val="0"/>
        <w:spacing w:after="0" w:line="360" w:lineRule="auto"/>
        <w:jc w:val="both"/>
        <w:rPr>
          <w:rFonts w:ascii="Times New Roman" w:hAnsi="Times New Roman"/>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sz w:val="28"/>
          <w:szCs w:val="28"/>
        </w:rPr>
      </w:pPr>
    </w:p>
    <w:p w:rsidR="00E35C5E" w:rsidRDefault="00E35C5E" w:rsidP="0063762D">
      <w:pPr>
        <w:autoSpaceDE w:val="0"/>
        <w:autoSpaceDN w:val="0"/>
        <w:adjustRightInd w:val="0"/>
        <w:spacing w:after="0" w:line="360" w:lineRule="auto"/>
        <w:jc w:val="both"/>
        <w:rPr>
          <w:rFonts w:ascii="Times New Roman" w:hAnsi="Times New Roman"/>
          <w:b/>
          <w:bCs/>
          <w:sz w:val="28"/>
          <w:szCs w:val="28"/>
        </w:rPr>
      </w:pP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b/>
          <w:bCs/>
          <w:sz w:val="28"/>
          <w:szCs w:val="28"/>
        </w:rPr>
        <w:lastRenderedPageBreak/>
        <w:t>Биология. Многообразие живых организмов. 7 класс</w:t>
      </w:r>
      <w:r w:rsidRPr="007D2FA7">
        <w:rPr>
          <w:rFonts w:ascii="Times New Roman" w:hAnsi="Times New Roman"/>
          <w:bCs/>
          <w:sz w:val="28"/>
          <w:szCs w:val="28"/>
        </w:rPr>
        <w:t xml:space="preserve">  </w:t>
      </w:r>
      <w:r w:rsidRPr="007D2FA7">
        <w:rPr>
          <w:rFonts w:ascii="Times New Roman" w:hAnsi="Times New Roman"/>
          <w:sz w:val="28"/>
          <w:szCs w:val="28"/>
        </w:rPr>
        <w:t>(70 ч, 2 ч в неделю)</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p>
    <w:p w:rsidR="000618B0" w:rsidRPr="00AF6526"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AF6526">
        <w:rPr>
          <w:rFonts w:ascii="Times New Roman" w:hAnsi="Times New Roman"/>
          <w:b/>
          <w:bCs/>
          <w:sz w:val="28"/>
          <w:szCs w:val="28"/>
        </w:rPr>
        <w:t xml:space="preserve">Введение </w:t>
      </w:r>
      <w:r w:rsidRPr="00AF6526">
        <w:rPr>
          <w:rFonts w:ascii="Times New Roman" w:hAnsi="Times New Roman"/>
          <w:b/>
          <w:sz w:val="28"/>
          <w:szCs w:val="28"/>
        </w:rPr>
        <w:t>(3 ч)</w:t>
      </w:r>
    </w:p>
    <w:p w:rsidR="000618B0" w:rsidRPr="007D2FA7" w:rsidRDefault="000618B0"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sz w:val="28"/>
          <w:szCs w:val="28"/>
        </w:rPr>
        <w:t xml:space="preserve">Мир живых организмов. Уровни организации и свойства живого. </w:t>
      </w:r>
      <w:r w:rsidR="00506D5B" w:rsidRPr="007D2FA7">
        <w:rPr>
          <w:rFonts w:ascii="Times New Roman" w:hAnsi="Times New Roman"/>
          <w:color w:val="FF0000"/>
          <w:sz w:val="28"/>
          <w:szCs w:val="28"/>
        </w:rPr>
        <w:t>Система органического мира. ОСНОВНЫЕ СИСТЕМАТИЧЕСКИЕ КАТЕГОРИИ, ИХ СОПОДЧИНЕННОСТЬ. Учение об эволюции органического мира. Ч. Дарвин - основоположник учения об эволюции. ДВИЖУЩИЕ СИЛЫ И РЕЗУЛЬТАТЫ ЭВОЛЮЦИИ.  Биологическое разнообразие как основа устойчивости биосферы и как результат эволюции.</w:t>
      </w:r>
    </w:p>
    <w:p w:rsidR="000618B0" w:rsidRPr="00AF6526"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AF6526">
        <w:rPr>
          <w:rFonts w:ascii="Times New Roman" w:hAnsi="Times New Roman"/>
          <w:b/>
          <w:bCs/>
          <w:sz w:val="28"/>
          <w:szCs w:val="28"/>
        </w:rPr>
        <w:t xml:space="preserve">Раздел 1. Царство Прокариоты </w:t>
      </w:r>
      <w:r w:rsidRPr="00AF6526">
        <w:rPr>
          <w:rFonts w:ascii="Times New Roman" w:hAnsi="Times New Roman"/>
          <w:b/>
          <w:sz w:val="28"/>
          <w:szCs w:val="28"/>
        </w:rPr>
        <w:t>(3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1.1. МНОГООБРАЗИЕ, ОСОБЕННОСТИ СТРОЕНИЯ И ПРОИСХОЖДЕНИЕ ПРОКАРИОТИЧЕСКИХ ОРГАНИЗМОВ (3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Происхождение и эволюция бактерий. Общие свойства прокариотических организмов. Многообразие форм бактерий. Особенности строения бактериальной клетки. Понятие о типах обмена у прокариот. Особенности организации и жизнедеятельности прокариот; распространенность и роль в биоценозах. Экологическая роль и медицинское значение (на примере представителей подцарства Настоящие бактерии).</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Строение клеток различных прокариот.</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Зарисовка схемы строения прокариотической клетки.</w:t>
      </w:r>
    </w:p>
    <w:p w:rsidR="000618B0" w:rsidRPr="00AF6526"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AF6526">
        <w:rPr>
          <w:rFonts w:ascii="Times New Roman" w:hAnsi="Times New Roman"/>
          <w:b/>
          <w:bCs/>
          <w:sz w:val="28"/>
          <w:szCs w:val="28"/>
        </w:rPr>
        <w:t xml:space="preserve"> Раздел 2. Царство Грибы </w:t>
      </w:r>
      <w:r w:rsidRPr="00AF6526">
        <w:rPr>
          <w:rFonts w:ascii="Times New Roman" w:hAnsi="Times New Roman"/>
          <w:b/>
          <w:sz w:val="28"/>
          <w:szCs w:val="28"/>
        </w:rPr>
        <w:t>(4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2.1. ОБЩАЯ ХАРАКТЕРИСТИКА ГРИБОВ (3 ч)</w:t>
      </w:r>
    </w:p>
    <w:p w:rsidR="00506D5B" w:rsidRPr="007D2FA7" w:rsidRDefault="000618B0"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sz w:val="28"/>
          <w:szCs w:val="28"/>
        </w:rPr>
        <w:t xml:space="preserve">Происхождение и эволюция грибов. </w:t>
      </w:r>
      <w:r w:rsidRPr="007D2FA7">
        <w:rPr>
          <w:rFonts w:ascii="Times New Roman" w:hAnsi="Times New Roman"/>
          <w:i/>
          <w:iCs/>
          <w:sz w:val="28"/>
          <w:szCs w:val="28"/>
        </w:rPr>
        <w:t>Особенности строения клеток грибов. Основные черты организации многоклеточных грибов. Отделы</w:t>
      </w:r>
      <w:r w:rsidRPr="007D2FA7">
        <w:rPr>
          <w:rFonts w:ascii="Times New Roman" w:hAnsi="Times New Roman"/>
          <w:sz w:val="28"/>
          <w:szCs w:val="28"/>
        </w:rPr>
        <w:t xml:space="preserve">: </w:t>
      </w:r>
      <w:r w:rsidRPr="007D2FA7">
        <w:rPr>
          <w:rFonts w:ascii="Times New Roman" w:hAnsi="Times New Roman"/>
          <w:i/>
          <w:iCs/>
          <w:sz w:val="28"/>
          <w:szCs w:val="28"/>
        </w:rPr>
        <w:t>Хитридиомикота, Зигомикота, Аскомикота, Базидиомикота, Оомикота</w:t>
      </w:r>
      <w:r w:rsidRPr="007D2FA7">
        <w:rPr>
          <w:rFonts w:ascii="Times New Roman" w:hAnsi="Times New Roman"/>
          <w:sz w:val="28"/>
          <w:szCs w:val="28"/>
        </w:rPr>
        <w:t xml:space="preserve">; </w:t>
      </w:r>
      <w:r w:rsidRPr="007D2FA7">
        <w:rPr>
          <w:rFonts w:ascii="Times New Roman" w:hAnsi="Times New Roman"/>
          <w:i/>
          <w:iCs/>
          <w:sz w:val="28"/>
          <w:szCs w:val="28"/>
        </w:rPr>
        <w:t>группа Несовершенные грибы</w:t>
      </w:r>
      <w:r w:rsidRPr="007D2FA7">
        <w:rPr>
          <w:rFonts w:ascii="Times New Roman" w:hAnsi="Times New Roman"/>
          <w:sz w:val="28"/>
          <w:szCs w:val="28"/>
        </w:rPr>
        <w:t>1</w:t>
      </w:r>
      <w:r w:rsidRPr="007D2FA7">
        <w:rPr>
          <w:rFonts w:ascii="Times New Roman" w:hAnsi="Times New Roman"/>
          <w:i/>
          <w:iCs/>
          <w:sz w:val="28"/>
          <w:szCs w:val="28"/>
        </w:rPr>
        <w:t xml:space="preserve">. </w:t>
      </w:r>
      <w:r w:rsidRPr="007D2FA7">
        <w:rPr>
          <w:rFonts w:ascii="Times New Roman" w:hAnsi="Times New Roman"/>
          <w:sz w:val="28"/>
          <w:szCs w:val="28"/>
        </w:rPr>
        <w:t xml:space="preserve">Особенности жизнедеятельности и распространение. Роль грибов в биоценозах и хозяйственной деятельности </w:t>
      </w:r>
      <w:r w:rsidRPr="007D2FA7">
        <w:rPr>
          <w:rFonts w:ascii="Times New Roman" w:hAnsi="Times New Roman"/>
          <w:sz w:val="28"/>
          <w:szCs w:val="28"/>
        </w:rPr>
        <w:lastRenderedPageBreak/>
        <w:t>человека.</w:t>
      </w:r>
      <w:r w:rsidR="00506D5B" w:rsidRPr="007D2FA7">
        <w:rPr>
          <w:rFonts w:ascii="Times New Roman" w:hAnsi="Times New Roman"/>
          <w:color w:val="FF0000"/>
          <w:sz w:val="28"/>
          <w:szCs w:val="28"/>
        </w:rPr>
        <w:t xml:space="preserve"> ЗНАЧЕНИЕ РАБОТ Р. КОХА И Л. ПАСТЕРА. ИСПОЛЬЗОВАНИЕ БАКТЕРИЙ И ГРИБОВ В БИОТЕХНОЛОГИИ.</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Схемы строения представителей различных систематических групп грибов, различные представители царства Грибы, строение плодового тела шляпочного гриба.</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Строение плесневого гриба мукора*.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Распознавание съедобных и ядовитых грибов*.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1 Знание учащимися систематических таксонов не является обязательным.</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bCs/>
          <w:sz w:val="28"/>
          <w:szCs w:val="28"/>
        </w:rPr>
        <w:t xml:space="preserve"> </w:t>
      </w:r>
      <w:r w:rsidRPr="007D2FA7">
        <w:rPr>
          <w:rFonts w:ascii="Times New Roman" w:hAnsi="Times New Roman"/>
          <w:sz w:val="28"/>
          <w:szCs w:val="28"/>
        </w:rPr>
        <w:t>Тема 2.2. ЛИШАЙНИКИ (1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Понятие о симбиозе. Общая характеристика лишайников. Типы слоевищ лишайников; особенности жизнедеятельности, распространенность и экологическая роль лишайников.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Схемы строения лишайников, различные представители лишайников.</w:t>
      </w:r>
    </w:p>
    <w:p w:rsidR="000618B0" w:rsidRPr="00AF6526"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AF6526">
        <w:rPr>
          <w:rFonts w:ascii="Times New Roman" w:hAnsi="Times New Roman"/>
          <w:b/>
          <w:bCs/>
          <w:sz w:val="28"/>
          <w:szCs w:val="28"/>
        </w:rPr>
        <w:t xml:space="preserve">  Раздел 3. Царство Растения </w:t>
      </w:r>
      <w:r w:rsidR="00CB46C9">
        <w:rPr>
          <w:rFonts w:ascii="Times New Roman" w:hAnsi="Times New Roman"/>
          <w:b/>
          <w:sz w:val="28"/>
          <w:szCs w:val="28"/>
        </w:rPr>
        <w:t>(19</w:t>
      </w:r>
      <w:r w:rsidRPr="00AF6526">
        <w:rPr>
          <w:rFonts w:ascii="Times New Roman" w:hAnsi="Times New Roman"/>
          <w:b/>
          <w:sz w:val="28"/>
          <w:szCs w:val="28"/>
        </w:rPr>
        <w:t xml:space="preserve">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xml:space="preserve">Тема 3.1. </w:t>
      </w:r>
      <w:r w:rsidR="00484581">
        <w:rPr>
          <w:rFonts w:ascii="Times New Roman" w:hAnsi="Times New Roman"/>
          <w:sz w:val="28"/>
          <w:szCs w:val="28"/>
        </w:rPr>
        <w:t>ОБЩАЯ ХАРАКТЕРИСТИКА РАСТЕНИЙ (1</w:t>
      </w:r>
      <w:r w:rsidRPr="007D2FA7">
        <w:rPr>
          <w:rFonts w:ascii="Times New Roman" w:hAnsi="Times New Roman"/>
          <w:sz w:val="28"/>
          <w:szCs w:val="28"/>
        </w:rPr>
        <w:t xml:space="preserve">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Растительный организм как целостная система. Клетки, ткани, органы и системы органов растений. Регуляция жизнедеятельности растений; фитогормоны. Особенности жизнедеятельности растений. Фотосинтез. Пигменты. Систематика растений; низшие и высшие растения.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Рисунки учебника, показывающие особенности строения и жизнедеятельности различных представителей царства растений. Схемы, отражающие основные направления эволюции растительных организмов.</w:t>
      </w:r>
    </w:p>
    <w:p w:rsidR="000618B0" w:rsidRPr="007D2FA7" w:rsidRDefault="00CB46C9" w:rsidP="0063762D">
      <w:pPr>
        <w:autoSpaceDE w:val="0"/>
        <w:autoSpaceDN w:val="0"/>
        <w:adjustRightInd w:val="0"/>
        <w:spacing w:after="0" w:line="360" w:lineRule="auto"/>
        <w:ind w:firstLine="851"/>
        <w:jc w:val="both"/>
        <w:rPr>
          <w:rFonts w:ascii="Times New Roman" w:hAnsi="Times New Roman"/>
          <w:sz w:val="28"/>
          <w:szCs w:val="28"/>
        </w:rPr>
      </w:pPr>
      <w:r>
        <w:rPr>
          <w:rFonts w:ascii="Times New Roman" w:hAnsi="Times New Roman"/>
          <w:sz w:val="28"/>
          <w:szCs w:val="28"/>
        </w:rPr>
        <w:t>Тема 3.2. НИЗШИЕ РАСТЕНИЯ (3</w:t>
      </w:r>
      <w:r w:rsidR="000618B0" w:rsidRPr="007D2FA7">
        <w:rPr>
          <w:rFonts w:ascii="Times New Roman" w:hAnsi="Times New Roman"/>
          <w:sz w:val="28"/>
          <w:szCs w:val="28"/>
        </w:rPr>
        <w:t xml:space="preserve">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lastRenderedPageBreak/>
        <w:t>Водоросли как древнейшая группа растений. Общая характеристика водорослей. Особенности строения тела. Одноклеточные и многоклеточные водоросли. Многообразие</w:t>
      </w:r>
      <w:r w:rsidR="003F4D10" w:rsidRPr="007D2FA7">
        <w:rPr>
          <w:rFonts w:ascii="Times New Roman" w:hAnsi="Times New Roman"/>
          <w:sz w:val="28"/>
          <w:szCs w:val="28"/>
        </w:rPr>
        <w:t xml:space="preserve"> </w:t>
      </w:r>
      <w:r w:rsidRPr="007D2FA7">
        <w:rPr>
          <w:rFonts w:ascii="Times New Roman" w:hAnsi="Times New Roman"/>
          <w:sz w:val="28"/>
          <w:szCs w:val="28"/>
        </w:rPr>
        <w:t>водорослей: отделы Зеленые водоросли, Бурые водоросли и Красные водоросли. Распространение в водных и наземных биоценозах, экологическая роль водорослей. Практическое значение.</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Схемы строения водорослей различных отделов.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Изучение внешнего строения водорослей*.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xml:space="preserve">Тема </w:t>
      </w:r>
      <w:r w:rsidR="00484581">
        <w:rPr>
          <w:rFonts w:ascii="Times New Roman" w:hAnsi="Times New Roman"/>
          <w:sz w:val="28"/>
          <w:szCs w:val="28"/>
        </w:rPr>
        <w:t>3.3. ВЫСШИЕ СПОРОВЫЕ РАСТЕНИЯ (6</w:t>
      </w:r>
      <w:r w:rsidRPr="007D2FA7">
        <w:rPr>
          <w:rFonts w:ascii="Times New Roman" w:hAnsi="Times New Roman"/>
          <w:sz w:val="28"/>
          <w:szCs w:val="28"/>
        </w:rPr>
        <w:t xml:space="preserve">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Происхождение и общая характеристика высших растений. Особенности организации и индивидуального развития высших растений. Споровые растения. Общая характеристика, происхождение. Отдел Моховидные; особенности организации, жизненного цикла. Распространение и роль в биоценозах. Отдел Плауновидные; особенности организации, жизненного цикла. Распространение и роль в биоценозах. Отдел Хвощевидные; особенности организации, жизненного цикла. Распространение и роль в биоценозах. Отдел Папоротниковидные. Происхождение и особенности организации папоротников. Жизненный цикл папоротников. Распространение и роль в биоценозах.</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 xml:space="preserve"> 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Схемы строения и жизненных циклов мхов, хвощей и плаунов, различные представители мхов, плаунов и хвощей, схемы строения папоротника; древние папоротниковидные, схема цикла развития папоротника, различные представители папоротниковидных.</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Изучение внешнего строения мха*.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Изучение внешнего строения папоротника*.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3.4. ВЫСШИЕ СЕМЕННЫЕ РАСТЕНИЯ.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ОТДЕЛ ГОЛОСЕМЕННЫЕ РАСТЕНИЯ (2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lastRenderedPageBreak/>
        <w:t>Происхождение и особенности организации голосеменных растений; строение тела, жизненные формы голосеменных. Многообразие, распространенность голосеменных, их роль в биоценозах и практическое значение.</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Схемы строения голосеменных, цикл развития сосны, различные представители голосеменных.</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Изучение строения и многообразия голосеменных растений*.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3.5. ВЫСШИЕ СЕМЕННЫЕ РАСТЕНИЯ.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ОТДЕЛ ПОКРЫТО</w:t>
      </w:r>
      <w:r w:rsidR="00484581">
        <w:rPr>
          <w:rFonts w:ascii="Times New Roman" w:hAnsi="Times New Roman"/>
          <w:sz w:val="28"/>
          <w:szCs w:val="28"/>
        </w:rPr>
        <w:t>СЕМЕННЫЕ (ЦВЕТКОВЫЕ) РАСТЕНИЯ (7</w:t>
      </w:r>
      <w:r w:rsidRPr="007D2FA7">
        <w:rPr>
          <w:rFonts w:ascii="Times New Roman" w:hAnsi="Times New Roman"/>
          <w:sz w:val="28"/>
          <w:szCs w:val="28"/>
        </w:rPr>
        <w:t xml:space="preserve">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Происхождение и особенности организации покрытосеменных растений; строение тела, жизненные формы покрытосеменных. Классы Однодольные и Двудольные. Основные семейства покрытосеменных растений (2 семейства однодольных и 3 семейства двудольных растений). Многообразие, распространенность цветковых, их роль в биоценозах, в жизни человека и его хозяйственной деятельности.</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Схема строения цветкового растения; строения цветка, цикл развития цветковых растений (двойное оплодотворение), представители различных семейств покрытосеменных растений.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 xml:space="preserve"> 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Изучение строения покрытосеменных растений*.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Распознавание наиболее распространенных растений своей местности, определение их систематического положения*.</w:t>
      </w:r>
    </w:p>
    <w:p w:rsidR="000618B0" w:rsidRPr="00AF6526"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AF6526">
        <w:rPr>
          <w:rFonts w:ascii="Times New Roman" w:hAnsi="Times New Roman"/>
          <w:b/>
          <w:bCs/>
          <w:sz w:val="28"/>
          <w:szCs w:val="28"/>
        </w:rPr>
        <w:t xml:space="preserve">  Раздел 4. Царство Животные </w:t>
      </w:r>
      <w:r w:rsidRPr="00AF6526">
        <w:rPr>
          <w:rFonts w:ascii="Times New Roman" w:hAnsi="Times New Roman"/>
          <w:b/>
          <w:sz w:val="28"/>
          <w:szCs w:val="28"/>
        </w:rPr>
        <w:t>(38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4.1. ОБЩАЯ ХАРАКТЕРИСТИКА ЖИВОТНЫХ (1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xml:space="preserve">Животный организм как целостная система. Клетки, ткани, органы и системы органов животных. Регуляция жизнедеятельности животных; нервная и эндокринная регуляции. Особенности жизнедеятельности </w:t>
      </w:r>
      <w:r w:rsidRPr="007D2FA7">
        <w:rPr>
          <w:rFonts w:ascii="Times New Roman" w:hAnsi="Times New Roman"/>
          <w:sz w:val="28"/>
          <w:szCs w:val="28"/>
        </w:rPr>
        <w:lastRenderedPageBreak/>
        <w:t>животных, отличающие их от представителей других царств живой природы. Систематика животных; таксономические категории; одноклеточные и многоклеточные (беспозвоночные и хордовые) животные. Взаимоотношения животных в биоценозах; трофические уровни и цепи питания.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Распределение животных и растений по планете: биогеографические области.</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Анализ структуры различных биомов суши и мирового океана на схемах и иллюстрациях.</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bCs/>
          <w:sz w:val="28"/>
          <w:szCs w:val="28"/>
        </w:rPr>
        <w:t xml:space="preserve">  </w:t>
      </w:r>
      <w:r w:rsidRPr="007D2FA7">
        <w:rPr>
          <w:rFonts w:ascii="Times New Roman" w:hAnsi="Times New Roman"/>
          <w:sz w:val="28"/>
          <w:szCs w:val="28"/>
        </w:rPr>
        <w:t>Тема 4.2. ПОДЦАРСТВО ОДНОКЛЕТОЧНЫЕ (2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Общая характеристика простейших. Клетка одноклеточных животных как целостный организм; особенности организации клеток простейших, специальные органоиды. Разнообразие простейших и их роль в биоценозах, жизни человека и его хозяйственной деятельности. Тип Саркожгутиконосцы; многообразие форм саркодовых и жгутиковых. Тип Споровики; споровики — паразиты человека и животных. Особенности организации представителей. Тип Инфузории. Многообразие инфузорий и их роль в биоценозах.</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Схемы строения амебы, эвглены зеленой и инфузории туфельки, представители различных групп одноклеточных.</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Строение амебы, эвглены зеленой и инфузории туфельки.</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bCs/>
          <w:sz w:val="28"/>
          <w:szCs w:val="28"/>
        </w:rPr>
        <w:t xml:space="preserve"> </w:t>
      </w:r>
      <w:r w:rsidRPr="007D2FA7">
        <w:rPr>
          <w:rFonts w:ascii="Times New Roman" w:hAnsi="Times New Roman"/>
          <w:sz w:val="28"/>
          <w:szCs w:val="28"/>
        </w:rPr>
        <w:t>Тема 4.3. ПОДЦАРСТВО МНОГОКЛЕТОЧНЫЕ (1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Общая характеристика многоклеточных животных; типы симметрии. Клетки и ткани животных. Простейшие многоклеточные— губки; их распространение и экологическое значение.</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Типы симметрии у многоклеточных животных, многообразие губок.</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bCs/>
          <w:sz w:val="28"/>
          <w:szCs w:val="28"/>
        </w:rPr>
        <w:t xml:space="preserve"> </w:t>
      </w:r>
      <w:r w:rsidRPr="007D2FA7">
        <w:rPr>
          <w:rFonts w:ascii="Times New Roman" w:hAnsi="Times New Roman"/>
          <w:sz w:val="28"/>
          <w:szCs w:val="28"/>
        </w:rPr>
        <w:t>Тема 4.4. ТИП КИШЕЧНОПОЛОСТНЫЕ (3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lastRenderedPageBreak/>
        <w:t>Особенности организации кишечнополостных. Бесполое и половое размножение. Многообразие и распространение кишечнополостных; гидроидные, сцифоидные и коралловые полипы. Роль в природных сообществах.</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Схема строения гидры, медузы и колонии коралловых полипов. Биоценоз кораллового рифа. Внешнее и внутреннее строение кишечнополостных.</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Изучение плакатов и таблиц, отражающих ход регенерации у гидры.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4.5. ТИП ПЛОСКИЕ ЧЕРВИ (2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Особенности организации плоских червей. Свободноживущие ресничные черви. Многообразие ресничных червей и их роль в биоценозах. Приспособления к паразитизму у плоских червей; классы Сосальщики и Ленточные черви. Понятие о жизненном цикле; циклы развития печеночного сосальщика и бычьего цепня. Многообразие плоских червей-паразитов; меры профилактики паразитарных заболеваний.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Схемы строения плоских червей, ведущих свободный и паразитический образ жизни. Различные представители ресничных червей. Схемы жизненных циклов печеночного сосальщика и бычьего цепня.</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Жизненные циклы печеночного сосальщика и бычьего цепня.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4.6. ТИП КРУГЛЫЕ ЧЕРВИ (1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Особенности организации круглых червей (на примере человеческой аскариды). Свободноживущие и паразитические круглые черви. Цикл развития человеческой аскариды; меры профилактики аскаридоза.</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 xml:space="preserve"> 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Схема строения и цикл развития человеческой аскариды.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lastRenderedPageBreak/>
        <w:t>Различные свободноживущие и паразитические формы круглых червей.</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Жизненный цикл человеческой аскариды.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4.7. ТИП КОЛЬЧАТЫЕ ЧЕРВИ (3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Особенности организации кольчатых червей (на примере многощетинкового червя нереиды); вторичная полость  тела. Многообразие кольчатых червей; многощетинковые</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и малощетинковые кольчатые черви, пиявки. Значение кольчатых червей в биоценозах.</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Схема строения многощетинкового и малощетинкового кольчатых червей. Различные представители типа Кольчатые черви.</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Внешнее строение дождевого червя.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4.8. ТИП МОЛЛЮСКИ (2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Особенности организации моллюсков; смешанная полость тела. Многообразие моллюсков; классы Брюхоногие, Двустворчатые и Головоногие моллюски. Значение моллюсков в биоценозах. Роль в жизни человека и его хозяйственной деятельности.</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Схема строения брюхоногих, двустворчатых и головоногих моллюсков. Различные представители типа моллюсков.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Внешнее строение моллюсков.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4.9. ТИП ЧЛЕНИСТОНОГИЕ (7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xml:space="preserve">Происхождение и особенности организации членистоногих. Многообразие членистоногих; классы Ракообразные, Паукообразные, Насекомые и Многоножки. Класс Ракообразные. Общая характеристика класса ракообразных на примере речного рака. Высшие и низшие раки. </w:t>
      </w:r>
      <w:r w:rsidRPr="007D2FA7">
        <w:rPr>
          <w:rFonts w:ascii="Times New Roman" w:hAnsi="Times New Roman"/>
          <w:sz w:val="28"/>
          <w:szCs w:val="28"/>
        </w:rPr>
        <w:lastRenderedPageBreak/>
        <w:t>Многообразие и значение ракообразных в биоценозах. Класс Паукообразные. Общая характеристика паукообразных. Пауки, скорпионы, клещи. Многообразие и значение паукообразных в биоценозах. Класс Насекомые. Многообразие</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насекомых. Общая характеристика класса насекомых; отряды насекомых с полным и неполным превращением. Многообразие и значение насекомых в биоценозах. Многоножки.</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Схема строения речного рака. Различные представители низших и высших ракообразных. Схема строения паука-крестовика. Различные представители класса Паукообразные. Схемы строения насекомых различных отрядов.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Изучение внешнего строения и многообразия членистоногих*.</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bCs/>
          <w:sz w:val="28"/>
          <w:szCs w:val="28"/>
        </w:rPr>
        <w:t xml:space="preserve"> </w:t>
      </w:r>
      <w:r w:rsidRPr="007D2FA7">
        <w:rPr>
          <w:rFonts w:ascii="Times New Roman" w:hAnsi="Times New Roman"/>
          <w:sz w:val="28"/>
          <w:szCs w:val="28"/>
        </w:rPr>
        <w:t>Тема 4.10. ТИП ИГЛОКОЖИЕ (1 ч)</w:t>
      </w:r>
    </w:p>
    <w:p w:rsidR="000618B0" w:rsidRPr="007D2FA7" w:rsidRDefault="000618B0" w:rsidP="0063762D">
      <w:pPr>
        <w:autoSpaceDE w:val="0"/>
        <w:autoSpaceDN w:val="0"/>
        <w:adjustRightInd w:val="0"/>
        <w:spacing w:after="0" w:line="360" w:lineRule="auto"/>
        <w:ind w:firstLine="851"/>
        <w:jc w:val="both"/>
        <w:rPr>
          <w:rFonts w:ascii="Times New Roman" w:hAnsi="Times New Roman"/>
          <w:i/>
          <w:iCs/>
          <w:sz w:val="28"/>
          <w:szCs w:val="28"/>
        </w:rPr>
      </w:pPr>
      <w:r w:rsidRPr="007D2FA7">
        <w:rPr>
          <w:rFonts w:ascii="Times New Roman" w:hAnsi="Times New Roman"/>
          <w:i/>
          <w:iCs/>
          <w:sz w:val="28"/>
          <w:szCs w:val="28"/>
        </w:rPr>
        <w:t>Общая характеристика типа. Многообразие иглокожих</w:t>
      </w:r>
      <w:r w:rsidRPr="007D2FA7">
        <w:rPr>
          <w:rFonts w:ascii="Times New Roman" w:hAnsi="Times New Roman"/>
          <w:sz w:val="28"/>
          <w:szCs w:val="28"/>
        </w:rPr>
        <w:t xml:space="preserve">; </w:t>
      </w:r>
      <w:r w:rsidRPr="007D2FA7">
        <w:rPr>
          <w:rFonts w:ascii="Times New Roman" w:hAnsi="Times New Roman"/>
          <w:i/>
          <w:iCs/>
          <w:sz w:val="28"/>
          <w:szCs w:val="28"/>
        </w:rPr>
        <w:t>классы Морские звезды, Морские ежи, Голотурии. Многообразие и экологическое значение.</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i/>
          <w:iCs/>
          <w:sz w:val="28"/>
          <w:szCs w:val="28"/>
        </w:rPr>
      </w:pPr>
      <w:r w:rsidRPr="007D2FA7">
        <w:rPr>
          <w:rFonts w:ascii="Times New Roman" w:hAnsi="Times New Roman"/>
          <w:i/>
          <w:iCs/>
          <w:sz w:val="28"/>
          <w:szCs w:val="28"/>
        </w:rPr>
        <w:t>Схемы строения морской звезды, морского ежа и голотурии. Схема придонного биоценоза.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4.11. ТИП ХОРДОВЫЕ. ПОДТИП БЕСЧЕРЕПНЫЕ (1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Происхождение хордовых; подтипы бесчерепных и позвоночных. Общая характеристика типа. Подтип Бесчерепные: ланцетник; особенности его организации и распространения.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Схема строения ланцетника. Схема метаморфоза у асцидий.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4.12. ПОДТИП ПОЗВОНОЧНЫЕ (ЧЕРЕПНЫЕ).</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НАДКЛАСС РЫБЫ (2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lastRenderedPageBreak/>
        <w:t>Общая характеристика позвоночных. Происхождение рыб. Общая характеристика рыб. Классы Хрящевые (акулы и скаты) и Костные рыбы. Многообразие костных рыб: хрящекостные, кистеперые, двоякодышащие и лучеперые. Многообразие видов и черты приспособленности к среде обитания. Экологическое и хозяйственное значение рыб.</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Многообразие рыб. Схема строения кистеперых и лучеперых рыб.</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Особенности внешнего строения рыб в связи с образом жизни*.</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4.13. КЛАСС ЗЕМНОВОДНЫЕ (2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Первые земноводные. Общая характеристика земноводных как первых наземных позвоночных. Бесхвостые, хвостатые и безногие амфибии; многообразие, среда обитания и экологические особенности. Структурно-функциональная организация земноводных на примере лягушки. Экологическая роль и многообразие земноводных.</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 xml:space="preserve"> 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Многообразие амфибий. Схемы строения кистеперых рыб и земноводных.</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Особенности внешнего строения лягушки, связанные с ее образом жизни*.</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4.14. КЛАСС ПРЕСМЫКАЮЩИЕСЯ (2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Происхождение рептилий. Общая характеристика пресмыкающихся как первичноназемных животных. Структурно-функциональная организация пресмыкающихся на примере ящерицы. Чешуйчатые (змеи, ящерицы и хамелеоны), крокодилы и черепахи. Распространение и многообразие форм рептилий; положение в экологических системах. Вымершие группы пресмыкающихся.</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lastRenderedPageBreak/>
        <w:t>Многообразие пресмыкающихся. Схемы строения земноводных и рептилий.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Сравнительный анализ строения скелетов черепахи, ящерицы и змеи.</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4.15. КЛАСС ПТИЦЫ (4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Происхождение птиц; первоптицы и их предки; настоящие птицы. Килегрудые, или летающие; бескилевые, или бегающие; пингвины, или плавающие птицы. Особенности организации и экологическая дифференцировка летающих птиц (птицы леса, степей и пустынь, открытых воздушных пространств, болот, водоемов и побережий). Охрана и привлечение птиц; домашние птицы. Роль птиц в природе, жизни человека и его хозяйственной деятельности.</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Многообразие птиц. Схемы строения рептилий и птиц.</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Особенности внешнего строения птиц, связанные с их образом жизни*.__</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4.16. КЛАСС МЛЕКОПИТАЮЩИЕ (4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Происхождение млекопитающих. Первозвери (утконос и ехидна). Низшие звери (сумчатые). Настоящие звери (плацентарные). Структурно-функциональные особенности</w:t>
      </w:r>
      <w:r w:rsidR="003F4D10" w:rsidRPr="007D2FA7">
        <w:rPr>
          <w:rFonts w:ascii="Times New Roman" w:hAnsi="Times New Roman"/>
          <w:sz w:val="28"/>
          <w:szCs w:val="28"/>
        </w:rPr>
        <w:t xml:space="preserve"> </w:t>
      </w:r>
      <w:r w:rsidRPr="007D2FA7">
        <w:rPr>
          <w:rFonts w:ascii="Times New Roman" w:hAnsi="Times New Roman"/>
          <w:sz w:val="28"/>
          <w:szCs w:val="28"/>
        </w:rPr>
        <w:t>организации млекопитающих на примере собаки. Экологическая роль млекопитающих в процессе развития живой природы в кайнозойской эре. Основные отряды плацентарных млекопитающих: Насекомоядные, Рукокрылые, Грызуны, Зайцеобразные, Хищные, Ластоногие, Китообразные, Непарнокопытные, Парнокопытные, Приматы и др. Значение млекопитающих в природе и хозяйственной деятельности человека. Охрана ценных зверей. Домашние млекопитающие (крупный и мелкий рогатый скот и другие сельскохозяйственные животные).</w:t>
      </w:r>
      <w:r w:rsidR="003F4D10" w:rsidRPr="007D2FA7">
        <w:rPr>
          <w:rFonts w:ascii="Times New Roman" w:hAnsi="Times New Roman"/>
          <w:color w:val="FF0000"/>
          <w:sz w:val="28"/>
          <w:szCs w:val="28"/>
        </w:rPr>
        <w:t xml:space="preserve"> ПОВЕДЕНИЕ ЖИВОТНЫХ (РЕФЛЕКСЫ, ИНСТИНКТЫ, ЭЛЕМЕНТЫ РАССУДОЧНОГО ПОВЕДЕНИЯ)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lastRenderedPageBreak/>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Схемы, отражающие экологическую дифференцировку млекопитающих. Многообразие млекопитающих. Схемы строения рептилий и млекопитающих.</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Изучение строения млекопитающих*.</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Распознавание животных своей местности, определение их систематического положения и значения в жизни человека*.</w:t>
      </w:r>
    </w:p>
    <w:p w:rsidR="000618B0" w:rsidRPr="00AF6526"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AF6526">
        <w:rPr>
          <w:rFonts w:ascii="Times New Roman" w:hAnsi="Times New Roman"/>
          <w:b/>
          <w:bCs/>
          <w:sz w:val="28"/>
          <w:szCs w:val="28"/>
        </w:rPr>
        <w:t xml:space="preserve"> Раздел 5. Вирусы </w:t>
      </w:r>
      <w:r w:rsidRPr="00AF6526">
        <w:rPr>
          <w:rFonts w:ascii="Times New Roman" w:hAnsi="Times New Roman"/>
          <w:b/>
          <w:sz w:val="28"/>
          <w:szCs w:val="28"/>
        </w:rPr>
        <w:t>(2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Тема 5.1. МНОГООБРАЗИЕ, ОСОБЕННОСТИ СТРОЕНИЯ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И ПРОИСХОЖДЕНИЯ ВИРУСОВ (2 ч)</w:t>
      </w:r>
    </w:p>
    <w:p w:rsidR="000618B0" w:rsidRPr="007D2FA7" w:rsidRDefault="003F4D1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color w:val="FF0000"/>
          <w:sz w:val="28"/>
          <w:szCs w:val="28"/>
        </w:rPr>
        <w:t xml:space="preserve">Вирусы - неклеточные формы. </w:t>
      </w:r>
      <w:r w:rsidR="000618B0" w:rsidRPr="007D2FA7">
        <w:rPr>
          <w:rFonts w:ascii="Times New Roman" w:hAnsi="Times New Roman"/>
          <w:sz w:val="28"/>
          <w:szCs w:val="28"/>
        </w:rPr>
        <w:t xml:space="preserve">Общая характеристика вирусов. История их открытия. Строение вируса на примере вируса табачной мозаики. Взаимодействие вируса и клетки. </w:t>
      </w:r>
      <w:r w:rsidRPr="007D2FA7">
        <w:rPr>
          <w:rFonts w:ascii="Times New Roman" w:hAnsi="Times New Roman"/>
          <w:color w:val="FF0000"/>
          <w:sz w:val="28"/>
          <w:szCs w:val="28"/>
        </w:rPr>
        <w:t xml:space="preserve">Возбудители и переносчики заболеваний растений, животных и человека. </w:t>
      </w:r>
      <w:r w:rsidR="000618B0" w:rsidRPr="007D2FA7">
        <w:rPr>
          <w:rFonts w:ascii="Times New Roman" w:hAnsi="Times New Roman"/>
          <w:sz w:val="28"/>
          <w:szCs w:val="28"/>
        </w:rPr>
        <w:t>Профилактика заболевания гриппом. Происхождение вирусов.</w:t>
      </w:r>
      <w:r w:rsidRPr="007D2FA7">
        <w:rPr>
          <w:rFonts w:ascii="Times New Roman" w:hAnsi="Times New Roman"/>
          <w:color w:val="FF0000"/>
          <w:sz w:val="28"/>
          <w:szCs w:val="28"/>
        </w:rPr>
        <w:t xml:space="preserve"> </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 xml:space="preserve"> 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Модели различных вирусных частиц. Схемы взаимодействия вируса и клетки при горизонтальном и вертикальном типах передачи инфекции. Схемы, отражающие процесс</w:t>
      </w:r>
      <w:r w:rsidR="003F4D10" w:rsidRPr="007D2FA7">
        <w:rPr>
          <w:rFonts w:ascii="Times New Roman" w:hAnsi="Times New Roman"/>
          <w:sz w:val="28"/>
          <w:szCs w:val="28"/>
        </w:rPr>
        <w:t xml:space="preserve"> </w:t>
      </w:r>
      <w:r w:rsidRPr="007D2FA7">
        <w:rPr>
          <w:rFonts w:ascii="Times New Roman" w:hAnsi="Times New Roman"/>
          <w:sz w:val="28"/>
          <w:szCs w:val="28"/>
        </w:rPr>
        <w:t>развития вирусных заболеваний.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bCs/>
          <w:sz w:val="28"/>
          <w:szCs w:val="28"/>
        </w:rPr>
        <w:t xml:space="preserve"> Заключение </w:t>
      </w:r>
      <w:r w:rsidRPr="007D2FA7">
        <w:rPr>
          <w:rFonts w:ascii="Times New Roman" w:hAnsi="Times New Roman"/>
          <w:sz w:val="28"/>
          <w:szCs w:val="28"/>
        </w:rPr>
        <w:t>(1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Особенности организации и многообразие живых организмов. Основные области применения биологических знаний в практике сельского хозяйства, в ряде отраслей промышленности, при охране окружающей среды и здоровья человека.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bCs/>
          <w:sz w:val="28"/>
          <w:szCs w:val="28"/>
        </w:rPr>
        <w:t xml:space="preserve"> Резервное время— 3 ч.</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u w:val="single"/>
        </w:rPr>
      </w:pPr>
      <w:r w:rsidRPr="007D2FA7">
        <w:rPr>
          <w:rFonts w:ascii="Times New Roman" w:hAnsi="Times New Roman"/>
          <w:bCs/>
          <w:sz w:val="28"/>
          <w:szCs w:val="28"/>
          <w:u w:val="single"/>
        </w:rPr>
        <w:t>ТЕМЫ ПРОЕКТНОЙ И ИССЛЕДОВАТЕЛЬСКОЙ ДЕЯТЕЛЬНОСТИ .7 класс</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xml:space="preserve">1. Методы обнаружения бактерий. Исследование на бактериальную загрязненность воздуха классной комнаты, поверхности кожи рук. </w:t>
      </w:r>
      <w:r w:rsidRPr="007D2FA7">
        <w:rPr>
          <w:rFonts w:ascii="Times New Roman" w:hAnsi="Times New Roman"/>
          <w:sz w:val="28"/>
          <w:szCs w:val="28"/>
        </w:rPr>
        <w:lastRenderedPageBreak/>
        <w:t>Исследование эффективности действия антибактериального и обычного туалетного мыла.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2. Возможности изучения бактерий с помощью светового микроскопа.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3. Выявление оптимальных условий выращивания плесневого гриба мукора на различных субстратах и возможностей его произрастания совместно с пенициллом.</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4. Съедобные и ядовитые грибы нашего края. Условно съедобные грибы.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5.Лишайники как биоиндикаторы степени техногенного загрязнения воздуха. Лихеноиндикация воздуха определенного района.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6. Исследование растений в школьных и домашних аквариумах на принадлежность к группе водорослей.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7. Цветочные часы и возможность их создания на пришкольном участке.</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8.Освоение методики выращивания одноклеточных (инфузорий, амеб), кишечнополостных (гидра) в школьной лаборатории. Подготовка и проведение ознакомительных лабораторных работ с ними для младших школьников в рамках их экскурсий в школьный «живой уголок».</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9. Наблюдение за жизнедеятельностью и описание жизненного цикла улитки (бабочки, паука, зерновой моли и т. д.).</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10. Информационно-исследовательские проекты: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«Навигация у животных»;</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«Мастера камуфляжа»;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«Принцип полета у насекомых, птиц и искусственных летательных аппаратов».</w:t>
      </w:r>
    </w:p>
    <w:p w:rsidR="000618B0"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11. Межпредметный проект «Животные — носители определенных человеческих качеств в сказках и баснях».</w:t>
      </w:r>
    </w:p>
    <w:p w:rsidR="0063762D" w:rsidRPr="00EF2918" w:rsidRDefault="0063762D" w:rsidP="0063762D">
      <w:pPr>
        <w:shd w:val="clear" w:color="auto" w:fill="FFFFFF"/>
        <w:tabs>
          <w:tab w:val="left" w:pos="9354"/>
        </w:tabs>
        <w:spacing w:before="288" w:line="360" w:lineRule="auto"/>
        <w:ind w:right="-6"/>
        <w:jc w:val="both"/>
        <w:rPr>
          <w:rFonts w:ascii="Times New Roman" w:hAnsi="Times New Roman"/>
          <w:sz w:val="28"/>
          <w:szCs w:val="28"/>
        </w:rPr>
      </w:pPr>
      <w:r w:rsidRPr="00EF2918">
        <w:rPr>
          <w:rFonts w:ascii="Times New Roman" w:hAnsi="Times New Roman"/>
          <w:b/>
          <w:bCs/>
          <w:spacing w:val="-1"/>
          <w:sz w:val="28"/>
          <w:szCs w:val="28"/>
        </w:rPr>
        <w:t>ТРЕБОВАНИЯ К УРОВНЮ ПО</w:t>
      </w:r>
      <w:r>
        <w:rPr>
          <w:rFonts w:ascii="Times New Roman" w:hAnsi="Times New Roman"/>
          <w:b/>
          <w:bCs/>
          <w:spacing w:val="-1"/>
          <w:sz w:val="28"/>
          <w:szCs w:val="28"/>
        </w:rPr>
        <w:t xml:space="preserve">ДГОТОВКИ УЧАЩИХСЯ </w:t>
      </w:r>
      <w:r w:rsidRPr="00EF2918">
        <w:rPr>
          <w:rFonts w:ascii="Times New Roman" w:hAnsi="Times New Roman"/>
          <w:b/>
          <w:bCs/>
          <w:spacing w:val="-1"/>
          <w:sz w:val="28"/>
          <w:szCs w:val="28"/>
        </w:rPr>
        <w:t xml:space="preserve"> 7 КЛАСС</w:t>
      </w:r>
      <w:r>
        <w:rPr>
          <w:rFonts w:ascii="Times New Roman" w:hAnsi="Times New Roman"/>
          <w:b/>
          <w:bCs/>
          <w:spacing w:val="-1"/>
          <w:sz w:val="28"/>
          <w:szCs w:val="28"/>
        </w:rPr>
        <w:t>А</w:t>
      </w:r>
    </w:p>
    <w:p w:rsidR="0063762D" w:rsidRPr="00EF2918" w:rsidRDefault="0063762D" w:rsidP="0063762D">
      <w:pPr>
        <w:shd w:val="clear" w:color="auto" w:fill="FFFFFF"/>
        <w:spacing w:before="120" w:line="360" w:lineRule="auto"/>
        <w:ind w:left="53" w:right="106" w:firstLine="274"/>
        <w:jc w:val="both"/>
        <w:rPr>
          <w:rFonts w:ascii="Times New Roman" w:hAnsi="Times New Roman"/>
          <w:sz w:val="28"/>
          <w:szCs w:val="28"/>
        </w:rPr>
      </w:pPr>
      <w:r w:rsidRPr="00EF2918">
        <w:rPr>
          <w:rFonts w:ascii="Times New Roman" w:hAnsi="Times New Roman"/>
          <w:b/>
          <w:bCs/>
          <w:i/>
          <w:iCs/>
          <w:spacing w:val="1"/>
          <w:w w:val="111"/>
          <w:sz w:val="28"/>
          <w:szCs w:val="28"/>
        </w:rPr>
        <w:t>В результате изучения предмета учащие</w:t>
      </w:r>
      <w:r w:rsidRPr="00EF2918">
        <w:rPr>
          <w:rFonts w:ascii="Times New Roman" w:hAnsi="Times New Roman"/>
          <w:b/>
          <w:bCs/>
          <w:i/>
          <w:iCs/>
          <w:w w:val="111"/>
          <w:sz w:val="28"/>
          <w:szCs w:val="28"/>
        </w:rPr>
        <w:t>ся 7 классов должны:</w:t>
      </w:r>
    </w:p>
    <w:p w:rsidR="0063762D" w:rsidRPr="00EF2918" w:rsidRDefault="0063762D" w:rsidP="0063762D">
      <w:pPr>
        <w:shd w:val="clear" w:color="auto" w:fill="FFFFFF"/>
        <w:spacing w:before="82" w:line="360" w:lineRule="auto"/>
        <w:ind w:left="341"/>
        <w:jc w:val="both"/>
        <w:rPr>
          <w:rFonts w:ascii="Times New Roman" w:hAnsi="Times New Roman"/>
          <w:sz w:val="28"/>
          <w:szCs w:val="28"/>
        </w:rPr>
      </w:pPr>
      <w:r w:rsidRPr="00EF2918">
        <w:rPr>
          <w:rFonts w:ascii="Times New Roman" w:hAnsi="Times New Roman"/>
          <w:b/>
          <w:bCs/>
          <w:spacing w:val="-3"/>
          <w:sz w:val="28"/>
          <w:szCs w:val="28"/>
        </w:rPr>
        <w:lastRenderedPageBreak/>
        <w:t>знать/понимать</w:t>
      </w:r>
    </w:p>
    <w:p w:rsidR="0063762D" w:rsidRPr="00EF2918" w:rsidRDefault="0063762D" w:rsidP="0063762D">
      <w:pPr>
        <w:widowControl w:val="0"/>
        <w:numPr>
          <w:ilvl w:val="0"/>
          <w:numId w:val="36"/>
        </w:numPr>
        <w:shd w:val="clear" w:color="auto" w:fill="FFFFFF"/>
        <w:tabs>
          <w:tab w:val="left" w:pos="499"/>
        </w:tabs>
        <w:autoSpaceDE w:val="0"/>
        <w:autoSpaceDN w:val="0"/>
        <w:adjustRightInd w:val="0"/>
        <w:spacing w:after="0" w:line="360" w:lineRule="auto"/>
        <w:ind w:left="67" w:firstLine="288"/>
        <w:jc w:val="both"/>
        <w:rPr>
          <w:rFonts w:ascii="Times New Roman" w:hAnsi="Times New Roman"/>
          <w:sz w:val="28"/>
          <w:szCs w:val="28"/>
        </w:rPr>
      </w:pPr>
      <w:r w:rsidRPr="00EF2918">
        <w:rPr>
          <w:rFonts w:ascii="Times New Roman" w:hAnsi="Times New Roman"/>
          <w:spacing w:val="3"/>
          <w:sz w:val="28"/>
          <w:szCs w:val="28"/>
        </w:rPr>
        <w:t xml:space="preserve">особенности жизни как формы существования </w:t>
      </w:r>
      <w:r w:rsidRPr="00EF2918">
        <w:rPr>
          <w:rFonts w:ascii="Times New Roman" w:hAnsi="Times New Roman"/>
          <w:spacing w:val="1"/>
          <w:sz w:val="28"/>
          <w:szCs w:val="28"/>
        </w:rPr>
        <w:t>материи;</w:t>
      </w:r>
    </w:p>
    <w:p w:rsidR="0063762D" w:rsidRPr="00EF2918" w:rsidRDefault="0063762D" w:rsidP="0063762D">
      <w:pPr>
        <w:widowControl w:val="0"/>
        <w:numPr>
          <w:ilvl w:val="0"/>
          <w:numId w:val="36"/>
        </w:numPr>
        <w:shd w:val="clear" w:color="auto" w:fill="FFFFFF"/>
        <w:tabs>
          <w:tab w:val="left" w:pos="499"/>
        </w:tabs>
        <w:autoSpaceDE w:val="0"/>
        <w:autoSpaceDN w:val="0"/>
        <w:adjustRightInd w:val="0"/>
        <w:spacing w:after="0" w:line="360" w:lineRule="auto"/>
        <w:ind w:left="355"/>
        <w:jc w:val="both"/>
        <w:rPr>
          <w:rFonts w:ascii="Times New Roman" w:hAnsi="Times New Roman"/>
          <w:sz w:val="28"/>
          <w:szCs w:val="28"/>
        </w:rPr>
      </w:pPr>
      <w:r w:rsidRPr="00EF2918">
        <w:rPr>
          <w:rFonts w:ascii="Times New Roman" w:hAnsi="Times New Roman"/>
          <w:spacing w:val="2"/>
          <w:sz w:val="28"/>
          <w:szCs w:val="28"/>
        </w:rPr>
        <w:t>фундаментальные понятия биологии;</w:t>
      </w:r>
    </w:p>
    <w:p w:rsidR="0063762D" w:rsidRPr="00EF2918" w:rsidRDefault="0063762D" w:rsidP="0063762D">
      <w:pPr>
        <w:widowControl w:val="0"/>
        <w:numPr>
          <w:ilvl w:val="0"/>
          <w:numId w:val="36"/>
        </w:numPr>
        <w:shd w:val="clear" w:color="auto" w:fill="FFFFFF"/>
        <w:tabs>
          <w:tab w:val="left" w:pos="499"/>
        </w:tabs>
        <w:autoSpaceDE w:val="0"/>
        <w:autoSpaceDN w:val="0"/>
        <w:adjustRightInd w:val="0"/>
        <w:spacing w:after="0" w:line="360" w:lineRule="auto"/>
        <w:ind w:left="355"/>
        <w:jc w:val="both"/>
        <w:rPr>
          <w:rFonts w:ascii="Times New Roman" w:hAnsi="Times New Roman"/>
          <w:sz w:val="28"/>
          <w:szCs w:val="28"/>
        </w:rPr>
      </w:pPr>
      <w:r w:rsidRPr="00EF2918">
        <w:rPr>
          <w:rFonts w:ascii="Times New Roman" w:hAnsi="Times New Roman"/>
          <w:sz w:val="28"/>
          <w:szCs w:val="28"/>
        </w:rPr>
        <w:t>о существовании эволюционной теории;</w:t>
      </w:r>
    </w:p>
    <w:p w:rsidR="0063762D" w:rsidRPr="00EF2918" w:rsidRDefault="0063762D" w:rsidP="0063762D">
      <w:pPr>
        <w:widowControl w:val="0"/>
        <w:numPr>
          <w:ilvl w:val="0"/>
          <w:numId w:val="36"/>
        </w:numPr>
        <w:shd w:val="clear" w:color="auto" w:fill="FFFFFF"/>
        <w:tabs>
          <w:tab w:val="left" w:pos="499"/>
        </w:tabs>
        <w:autoSpaceDE w:val="0"/>
        <w:autoSpaceDN w:val="0"/>
        <w:adjustRightInd w:val="0"/>
        <w:spacing w:after="0" w:line="360" w:lineRule="auto"/>
        <w:ind w:left="67" w:firstLine="288"/>
        <w:jc w:val="both"/>
        <w:rPr>
          <w:rFonts w:ascii="Times New Roman" w:hAnsi="Times New Roman"/>
          <w:sz w:val="28"/>
          <w:szCs w:val="28"/>
        </w:rPr>
      </w:pPr>
      <w:r w:rsidRPr="00EF2918">
        <w:rPr>
          <w:rFonts w:ascii="Times New Roman" w:hAnsi="Times New Roman"/>
          <w:spacing w:val="-1"/>
          <w:sz w:val="28"/>
          <w:szCs w:val="28"/>
        </w:rPr>
        <w:t xml:space="preserve">основные группы прокариот, грибов, растений </w:t>
      </w:r>
      <w:r w:rsidRPr="00EF2918">
        <w:rPr>
          <w:rFonts w:ascii="Times New Roman" w:hAnsi="Times New Roman"/>
          <w:b/>
          <w:bCs/>
          <w:spacing w:val="-1"/>
          <w:sz w:val="28"/>
          <w:szCs w:val="28"/>
        </w:rPr>
        <w:t xml:space="preserve">и </w:t>
      </w:r>
      <w:r w:rsidRPr="00EF2918">
        <w:rPr>
          <w:rFonts w:ascii="Times New Roman" w:hAnsi="Times New Roman"/>
          <w:spacing w:val="-1"/>
          <w:sz w:val="28"/>
          <w:szCs w:val="28"/>
        </w:rPr>
        <w:t>животных, особенности их организации, многообра</w:t>
      </w:r>
      <w:r w:rsidRPr="00EF2918">
        <w:rPr>
          <w:rFonts w:ascii="Times New Roman" w:hAnsi="Times New Roman"/>
          <w:spacing w:val="4"/>
          <w:sz w:val="28"/>
          <w:szCs w:val="28"/>
        </w:rPr>
        <w:t xml:space="preserve">зие, а также экологическую и хозяйственную роль живых организмов; основные области применения </w:t>
      </w:r>
      <w:r w:rsidRPr="00EF2918">
        <w:rPr>
          <w:rFonts w:ascii="Times New Roman" w:hAnsi="Times New Roman"/>
          <w:spacing w:val="2"/>
          <w:sz w:val="28"/>
          <w:szCs w:val="28"/>
        </w:rPr>
        <w:t>биологических знаний в практике сельского хозяйства, в ряде отраслей промышленности, при охране окружающей среды и здоровья человека;</w:t>
      </w:r>
    </w:p>
    <w:p w:rsidR="0063762D" w:rsidRPr="00EF2918" w:rsidRDefault="0063762D" w:rsidP="0063762D">
      <w:pPr>
        <w:shd w:val="clear" w:color="auto" w:fill="FFFFFF"/>
        <w:spacing w:before="91" w:line="360" w:lineRule="auto"/>
        <w:ind w:left="384"/>
        <w:jc w:val="both"/>
        <w:rPr>
          <w:rFonts w:ascii="Times New Roman" w:hAnsi="Times New Roman"/>
          <w:b/>
          <w:sz w:val="28"/>
          <w:szCs w:val="28"/>
        </w:rPr>
      </w:pPr>
      <w:r w:rsidRPr="00EF2918">
        <w:rPr>
          <w:rFonts w:ascii="Times New Roman" w:hAnsi="Times New Roman"/>
          <w:b/>
          <w:sz w:val="28"/>
          <w:szCs w:val="28"/>
        </w:rPr>
        <w:t>уметь</w:t>
      </w:r>
    </w:p>
    <w:p w:rsidR="0063762D" w:rsidRPr="00EF2918" w:rsidRDefault="0063762D" w:rsidP="0063762D">
      <w:pPr>
        <w:shd w:val="clear" w:color="auto" w:fill="FFFFFF"/>
        <w:tabs>
          <w:tab w:val="left" w:pos="499"/>
        </w:tabs>
        <w:spacing w:before="19" w:line="360" w:lineRule="auto"/>
        <w:jc w:val="both"/>
        <w:rPr>
          <w:rFonts w:ascii="Times New Roman" w:hAnsi="Times New Roman"/>
          <w:sz w:val="28"/>
          <w:szCs w:val="28"/>
        </w:rPr>
      </w:pPr>
      <w:r w:rsidRPr="00EF2918">
        <w:rPr>
          <w:rFonts w:ascii="Times New Roman" w:hAnsi="Times New Roman"/>
          <w:sz w:val="28"/>
          <w:szCs w:val="28"/>
        </w:rPr>
        <w:t>•</w:t>
      </w:r>
      <w:r w:rsidRPr="00EF2918">
        <w:rPr>
          <w:rFonts w:ascii="Times New Roman" w:hAnsi="Times New Roman"/>
          <w:sz w:val="28"/>
          <w:szCs w:val="28"/>
        </w:rPr>
        <w:tab/>
      </w:r>
      <w:r w:rsidRPr="00EF2918">
        <w:rPr>
          <w:rFonts w:ascii="Times New Roman" w:hAnsi="Times New Roman"/>
          <w:spacing w:val="-2"/>
          <w:sz w:val="28"/>
          <w:szCs w:val="28"/>
        </w:rPr>
        <w:t>пользоваться знанием биологических законо</w:t>
      </w:r>
      <w:r w:rsidRPr="00EF2918">
        <w:rPr>
          <w:rFonts w:ascii="Times New Roman" w:hAnsi="Times New Roman"/>
          <w:spacing w:val="7"/>
          <w:sz w:val="28"/>
          <w:szCs w:val="28"/>
        </w:rPr>
        <w:t xml:space="preserve">мерностей для объяснения с материалистических </w:t>
      </w:r>
      <w:r w:rsidRPr="00EF2918">
        <w:rPr>
          <w:rFonts w:ascii="Times New Roman" w:hAnsi="Times New Roman"/>
          <w:spacing w:val="4"/>
          <w:sz w:val="28"/>
          <w:szCs w:val="28"/>
        </w:rPr>
        <w:t>позиций вопросов происхождения и развития жиз</w:t>
      </w:r>
      <w:r w:rsidRPr="00EF2918">
        <w:rPr>
          <w:rFonts w:ascii="Times New Roman" w:hAnsi="Times New Roman"/>
          <w:spacing w:val="9"/>
          <w:sz w:val="28"/>
          <w:szCs w:val="28"/>
        </w:rPr>
        <w:t xml:space="preserve">ни на Земле, а также различных групп растений, </w:t>
      </w:r>
      <w:r w:rsidRPr="00EF2918">
        <w:rPr>
          <w:rFonts w:ascii="Times New Roman" w:hAnsi="Times New Roman"/>
          <w:spacing w:val="2"/>
          <w:sz w:val="28"/>
          <w:szCs w:val="28"/>
        </w:rPr>
        <w:t>животных, в том числе и человека;</w:t>
      </w:r>
    </w:p>
    <w:p w:rsidR="0063762D" w:rsidRPr="00EF2918" w:rsidRDefault="0063762D" w:rsidP="0063762D">
      <w:pPr>
        <w:shd w:val="clear" w:color="auto" w:fill="FFFFFF"/>
        <w:tabs>
          <w:tab w:val="left" w:pos="562"/>
        </w:tabs>
        <w:spacing w:line="360" w:lineRule="auto"/>
        <w:jc w:val="both"/>
        <w:rPr>
          <w:rFonts w:ascii="Times New Roman" w:hAnsi="Times New Roman"/>
          <w:sz w:val="28"/>
          <w:szCs w:val="28"/>
        </w:rPr>
      </w:pPr>
      <w:r w:rsidRPr="00EF2918">
        <w:rPr>
          <w:rFonts w:ascii="Times New Roman" w:hAnsi="Times New Roman"/>
          <w:sz w:val="28"/>
          <w:szCs w:val="28"/>
        </w:rPr>
        <w:t>•</w:t>
      </w:r>
      <w:r w:rsidRPr="00EF2918">
        <w:rPr>
          <w:rFonts w:ascii="Times New Roman" w:hAnsi="Times New Roman"/>
          <w:sz w:val="28"/>
          <w:szCs w:val="28"/>
        </w:rPr>
        <w:tab/>
      </w:r>
      <w:r w:rsidRPr="00EF2918">
        <w:rPr>
          <w:rFonts w:ascii="Times New Roman" w:hAnsi="Times New Roman"/>
          <w:spacing w:val="3"/>
          <w:sz w:val="28"/>
          <w:szCs w:val="28"/>
        </w:rPr>
        <w:t>давать аргументированную оценку новой ин</w:t>
      </w:r>
      <w:r w:rsidRPr="00EF2918">
        <w:rPr>
          <w:rFonts w:ascii="Times New Roman" w:hAnsi="Times New Roman"/>
          <w:sz w:val="28"/>
          <w:szCs w:val="28"/>
        </w:rPr>
        <w:t>формации по биологическим вопросам;</w:t>
      </w:r>
    </w:p>
    <w:p w:rsidR="0063762D" w:rsidRPr="00EF2918" w:rsidRDefault="0063762D" w:rsidP="0063762D">
      <w:pPr>
        <w:widowControl w:val="0"/>
        <w:numPr>
          <w:ilvl w:val="0"/>
          <w:numId w:val="37"/>
        </w:numPr>
        <w:shd w:val="clear" w:color="auto" w:fill="FFFFFF"/>
        <w:tabs>
          <w:tab w:val="left" w:pos="605"/>
        </w:tabs>
        <w:autoSpaceDE w:val="0"/>
        <w:autoSpaceDN w:val="0"/>
        <w:adjustRightInd w:val="0"/>
        <w:spacing w:before="5" w:after="0" w:line="360" w:lineRule="auto"/>
        <w:jc w:val="both"/>
        <w:rPr>
          <w:rFonts w:ascii="Times New Roman" w:hAnsi="Times New Roman"/>
          <w:sz w:val="28"/>
          <w:szCs w:val="28"/>
        </w:rPr>
      </w:pPr>
      <w:r w:rsidRPr="00EF2918">
        <w:rPr>
          <w:rFonts w:ascii="Times New Roman" w:hAnsi="Times New Roman"/>
          <w:sz w:val="28"/>
          <w:szCs w:val="28"/>
        </w:rPr>
        <w:t>работать с микроскопом и изготовлять простейшие</w:t>
      </w:r>
      <w:r w:rsidRPr="00EF2918">
        <w:rPr>
          <w:rFonts w:ascii="Times New Roman" w:hAnsi="Times New Roman"/>
          <w:b/>
          <w:bCs/>
          <w:spacing w:val="3"/>
          <w:sz w:val="28"/>
          <w:szCs w:val="28"/>
        </w:rPr>
        <w:t xml:space="preserve"> </w:t>
      </w:r>
      <w:r w:rsidRPr="00EF2918">
        <w:rPr>
          <w:rFonts w:ascii="Times New Roman" w:hAnsi="Times New Roman"/>
          <w:spacing w:val="3"/>
          <w:sz w:val="28"/>
          <w:szCs w:val="28"/>
        </w:rPr>
        <w:t>препараты для микроскопических исследова</w:t>
      </w:r>
      <w:r w:rsidRPr="00EF2918">
        <w:rPr>
          <w:rFonts w:ascii="Times New Roman" w:hAnsi="Times New Roman"/>
          <w:spacing w:val="-9"/>
          <w:sz w:val="28"/>
          <w:szCs w:val="28"/>
        </w:rPr>
        <w:t>ний;</w:t>
      </w:r>
    </w:p>
    <w:p w:rsidR="0063762D" w:rsidRPr="00EF2918" w:rsidRDefault="0063762D" w:rsidP="0063762D">
      <w:pPr>
        <w:widowControl w:val="0"/>
        <w:numPr>
          <w:ilvl w:val="0"/>
          <w:numId w:val="37"/>
        </w:numPr>
        <w:shd w:val="clear" w:color="auto" w:fill="FFFFFF"/>
        <w:tabs>
          <w:tab w:val="left" w:pos="605"/>
        </w:tabs>
        <w:autoSpaceDE w:val="0"/>
        <w:autoSpaceDN w:val="0"/>
        <w:adjustRightInd w:val="0"/>
        <w:spacing w:before="38" w:after="0" w:line="360" w:lineRule="auto"/>
        <w:jc w:val="both"/>
        <w:rPr>
          <w:rFonts w:ascii="Times New Roman" w:hAnsi="Times New Roman"/>
          <w:sz w:val="28"/>
          <w:szCs w:val="28"/>
        </w:rPr>
      </w:pPr>
      <w:r w:rsidRPr="00EF2918">
        <w:rPr>
          <w:rFonts w:ascii="Times New Roman" w:hAnsi="Times New Roman"/>
          <w:spacing w:val="2"/>
          <w:sz w:val="28"/>
          <w:szCs w:val="28"/>
        </w:rPr>
        <w:t>работать с учебной и научно-популярной литературой, составлять план, конспект, реферат;</w:t>
      </w:r>
    </w:p>
    <w:p w:rsidR="0063762D" w:rsidRPr="00EF2918" w:rsidRDefault="0063762D" w:rsidP="0063762D">
      <w:pPr>
        <w:widowControl w:val="0"/>
        <w:numPr>
          <w:ilvl w:val="0"/>
          <w:numId w:val="37"/>
        </w:numPr>
        <w:shd w:val="clear" w:color="auto" w:fill="FFFFFF"/>
        <w:tabs>
          <w:tab w:val="left" w:pos="605"/>
        </w:tabs>
        <w:autoSpaceDE w:val="0"/>
        <w:autoSpaceDN w:val="0"/>
        <w:adjustRightInd w:val="0"/>
        <w:spacing w:after="0" w:line="360" w:lineRule="auto"/>
        <w:jc w:val="both"/>
        <w:rPr>
          <w:rFonts w:ascii="Times New Roman" w:hAnsi="Times New Roman"/>
          <w:sz w:val="28"/>
          <w:szCs w:val="28"/>
        </w:rPr>
      </w:pPr>
      <w:r w:rsidRPr="00EF2918">
        <w:rPr>
          <w:rFonts w:ascii="Times New Roman" w:hAnsi="Times New Roman"/>
          <w:spacing w:val="2"/>
          <w:sz w:val="28"/>
          <w:szCs w:val="28"/>
        </w:rPr>
        <w:t>владеть языком предмета.</w:t>
      </w:r>
    </w:p>
    <w:p w:rsidR="0063762D" w:rsidRPr="00EF2918" w:rsidRDefault="0063762D" w:rsidP="0063762D">
      <w:pPr>
        <w:shd w:val="clear" w:color="auto" w:fill="FFFFFF"/>
        <w:spacing w:before="24" w:line="360" w:lineRule="auto"/>
        <w:ind w:right="10" w:firstLine="708"/>
        <w:jc w:val="both"/>
        <w:rPr>
          <w:rFonts w:ascii="Times New Roman" w:hAnsi="Times New Roman"/>
          <w:sz w:val="28"/>
          <w:szCs w:val="28"/>
        </w:rPr>
      </w:pPr>
      <w:r w:rsidRPr="00EF2918">
        <w:rPr>
          <w:rFonts w:ascii="Times New Roman" w:hAnsi="Times New Roman"/>
          <w:sz w:val="28"/>
          <w:szCs w:val="28"/>
        </w:rPr>
        <w:t>Для повышения образовательного уровня и полу</w:t>
      </w:r>
      <w:r w:rsidRPr="00EF2918">
        <w:rPr>
          <w:rFonts w:ascii="Times New Roman" w:hAnsi="Times New Roman"/>
          <w:spacing w:val="2"/>
          <w:sz w:val="28"/>
          <w:szCs w:val="28"/>
        </w:rPr>
        <w:t>чения навыков по практическому использованию Полученных знаний программой предусматривает в</w:t>
      </w:r>
      <w:r w:rsidRPr="00EF2918">
        <w:rPr>
          <w:rFonts w:ascii="Times New Roman" w:hAnsi="Times New Roman"/>
          <w:sz w:val="28"/>
          <w:szCs w:val="28"/>
        </w:rPr>
        <w:t xml:space="preserve">ыполнение ряда лабораторных работ, которые </w:t>
      </w:r>
      <w:r w:rsidRPr="00EF2918">
        <w:rPr>
          <w:rFonts w:ascii="Times New Roman" w:hAnsi="Times New Roman"/>
          <w:spacing w:val="1"/>
          <w:sz w:val="28"/>
          <w:szCs w:val="28"/>
        </w:rPr>
        <w:t>проходятся после подробного инструктажа и озна</w:t>
      </w:r>
      <w:r w:rsidRPr="00EF2918">
        <w:rPr>
          <w:rFonts w:ascii="Times New Roman" w:hAnsi="Times New Roman"/>
          <w:spacing w:val="4"/>
          <w:sz w:val="28"/>
          <w:szCs w:val="28"/>
        </w:rPr>
        <w:t xml:space="preserve">комления учащихся с установленными правилами </w:t>
      </w:r>
      <w:r w:rsidRPr="00EF2918">
        <w:rPr>
          <w:rFonts w:ascii="Times New Roman" w:hAnsi="Times New Roman"/>
          <w:spacing w:val="-7"/>
          <w:sz w:val="28"/>
          <w:szCs w:val="28"/>
        </w:rPr>
        <w:t>техники безопасности.</w:t>
      </w:r>
    </w:p>
    <w:p w:rsidR="0063762D" w:rsidRPr="00EF2918" w:rsidRDefault="0063762D" w:rsidP="0063762D">
      <w:pPr>
        <w:shd w:val="clear" w:color="auto" w:fill="FFFFFF"/>
        <w:spacing w:before="34" w:line="360" w:lineRule="auto"/>
        <w:ind w:right="19" w:firstLine="708"/>
        <w:jc w:val="both"/>
        <w:rPr>
          <w:rFonts w:ascii="Times New Roman" w:hAnsi="Times New Roman"/>
          <w:sz w:val="28"/>
          <w:szCs w:val="28"/>
        </w:rPr>
      </w:pPr>
      <w:r w:rsidRPr="00EF2918">
        <w:rPr>
          <w:rFonts w:ascii="Times New Roman" w:hAnsi="Times New Roman"/>
          <w:spacing w:val="1"/>
          <w:sz w:val="28"/>
          <w:szCs w:val="28"/>
        </w:rPr>
        <w:lastRenderedPageBreak/>
        <w:t xml:space="preserve">Для углубления знаний и расширения кругозора </w:t>
      </w:r>
      <w:r w:rsidRPr="00EF2918">
        <w:rPr>
          <w:rFonts w:ascii="Times New Roman" w:hAnsi="Times New Roman"/>
          <w:spacing w:val="3"/>
          <w:sz w:val="28"/>
          <w:szCs w:val="28"/>
        </w:rPr>
        <w:t xml:space="preserve">учащихся рекомендуются экскурсии по разделам </w:t>
      </w:r>
      <w:r w:rsidRPr="00EF2918">
        <w:rPr>
          <w:rFonts w:ascii="Times New Roman" w:hAnsi="Times New Roman"/>
          <w:spacing w:val="1"/>
          <w:sz w:val="28"/>
          <w:szCs w:val="28"/>
        </w:rPr>
        <w:t>программы: «Многообразие форм живой природы»,</w:t>
      </w:r>
      <w:r w:rsidRPr="00EF2918">
        <w:rPr>
          <w:rFonts w:ascii="Times New Roman" w:hAnsi="Times New Roman"/>
          <w:sz w:val="28"/>
          <w:szCs w:val="28"/>
        </w:rPr>
        <w:t xml:space="preserve"> «</w:t>
      </w:r>
      <w:r w:rsidRPr="00EF2918">
        <w:rPr>
          <w:rFonts w:ascii="Times New Roman" w:hAnsi="Times New Roman"/>
          <w:spacing w:val="3"/>
          <w:sz w:val="28"/>
          <w:szCs w:val="28"/>
        </w:rPr>
        <w:t>Развитие жизни на Земле».</w:t>
      </w:r>
    </w:p>
    <w:p w:rsidR="0063762D" w:rsidRPr="007D2FA7" w:rsidRDefault="0063762D" w:rsidP="0063762D">
      <w:pPr>
        <w:autoSpaceDE w:val="0"/>
        <w:autoSpaceDN w:val="0"/>
        <w:adjustRightInd w:val="0"/>
        <w:spacing w:after="0" w:line="360" w:lineRule="auto"/>
        <w:ind w:firstLine="851"/>
        <w:jc w:val="both"/>
        <w:rPr>
          <w:rFonts w:ascii="Times New Roman" w:hAnsi="Times New Roman"/>
          <w:sz w:val="28"/>
          <w:szCs w:val="28"/>
        </w:rPr>
      </w:pP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 xml:space="preserve">  </w:t>
      </w:r>
    </w:p>
    <w:p w:rsidR="00AF6526" w:rsidRDefault="00AF6526" w:rsidP="0063762D">
      <w:pPr>
        <w:autoSpaceDE w:val="0"/>
        <w:autoSpaceDN w:val="0"/>
        <w:adjustRightInd w:val="0"/>
        <w:spacing w:after="0" w:line="360" w:lineRule="auto"/>
        <w:ind w:firstLine="851"/>
        <w:jc w:val="both"/>
        <w:rPr>
          <w:rFonts w:ascii="Times New Roman" w:hAnsi="Times New Roman"/>
          <w:b/>
          <w:bCs/>
          <w:sz w:val="28"/>
          <w:szCs w:val="28"/>
        </w:rPr>
      </w:pPr>
    </w:p>
    <w:p w:rsidR="00AF6526" w:rsidRDefault="00AF6526"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sz w:val="28"/>
          <w:szCs w:val="28"/>
        </w:rPr>
      </w:pP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b/>
          <w:bCs/>
          <w:sz w:val="28"/>
          <w:szCs w:val="28"/>
        </w:rPr>
        <w:lastRenderedPageBreak/>
        <w:t xml:space="preserve"> Биология. Человек. 8 класс</w:t>
      </w:r>
      <w:r w:rsidRPr="007D2FA7">
        <w:rPr>
          <w:rFonts w:ascii="Times New Roman" w:hAnsi="Times New Roman"/>
          <w:bCs/>
          <w:sz w:val="28"/>
          <w:szCs w:val="28"/>
        </w:rPr>
        <w:t xml:space="preserve">   </w:t>
      </w:r>
      <w:r w:rsidRPr="007D2FA7">
        <w:rPr>
          <w:rFonts w:ascii="Times New Roman" w:hAnsi="Times New Roman"/>
          <w:sz w:val="28"/>
          <w:szCs w:val="28"/>
        </w:rPr>
        <w:t>(70 ч, 2 ч в неделю)</w:t>
      </w:r>
    </w:p>
    <w:p w:rsidR="000618B0" w:rsidRPr="007D2FA7"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7D2FA7">
        <w:rPr>
          <w:rFonts w:ascii="Times New Roman" w:hAnsi="Times New Roman"/>
          <w:b/>
          <w:bCs/>
          <w:sz w:val="28"/>
          <w:szCs w:val="28"/>
        </w:rPr>
        <w:t xml:space="preserve">Раздел 1. Место человека в системе органического мира </w:t>
      </w:r>
      <w:r w:rsidRPr="007D2FA7">
        <w:rPr>
          <w:rFonts w:ascii="Times New Roman" w:hAnsi="Times New Roman"/>
          <w:b/>
          <w:sz w:val="28"/>
          <w:szCs w:val="28"/>
        </w:rPr>
        <w:t>(2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xml:space="preserve">Человек как часть живой природы. </w:t>
      </w:r>
      <w:r w:rsidR="003F4D10" w:rsidRPr="007D2FA7">
        <w:rPr>
          <w:rFonts w:ascii="Times New Roman" w:hAnsi="Times New Roman"/>
          <w:color w:val="FF0000"/>
          <w:sz w:val="28"/>
          <w:szCs w:val="28"/>
        </w:rPr>
        <w:t>МЕСТО И РОЛЬ ЧЕЛОВЕКА В СИСТЕМЕ ОРГАНИЧЕСКОГО МИРА, его сходство с животными и отличие от них.</w:t>
      </w:r>
      <w:r w:rsidRPr="007D2FA7">
        <w:rPr>
          <w:rFonts w:ascii="Times New Roman" w:hAnsi="Times New Roman"/>
          <w:sz w:val="28"/>
          <w:szCs w:val="28"/>
        </w:rPr>
        <w:t xml:space="preserve"> Сходство и различия человека и человекообразных обезьян. Человек разумный.</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Скелеты человека и позвоночных. Таблицы, схемы, рисунки, раскрывающие черты сходства человека и животных.</w:t>
      </w:r>
    </w:p>
    <w:p w:rsidR="000618B0" w:rsidRPr="007D2FA7"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7D2FA7">
        <w:rPr>
          <w:rFonts w:ascii="Times New Roman" w:hAnsi="Times New Roman"/>
          <w:b/>
          <w:bCs/>
          <w:sz w:val="28"/>
          <w:szCs w:val="28"/>
        </w:rPr>
        <w:t xml:space="preserve"> Раздел 2. Происхождение человека </w:t>
      </w:r>
      <w:r w:rsidRPr="007D2FA7">
        <w:rPr>
          <w:rFonts w:ascii="Times New Roman" w:hAnsi="Times New Roman"/>
          <w:b/>
          <w:sz w:val="28"/>
          <w:szCs w:val="28"/>
        </w:rPr>
        <w:t>(2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Биологические и социальные факторы антропосоциогенеза. Этапы антропогенеза и факторы становления человека. Расы человека, их происхождение и единство.</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Модель «Происхождение человека». Модели остатков материальной первобытной культуры человека. Изображение представителей различных рас человека.</w:t>
      </w:r>
    </w:p>
    <w:p w:rsidR="000618B0" w:rsidRPr="008C7999" w:rsidRDefault="000618B0" w:rsidP="0063762D">
      <w:pPr>
        <w:autoSpaceDE w:val="0"/>
        <w:autoSpaceDN w:val="0"/>
        <w:adjustRightInd w:val="0"/>
        <w:spacing w:after="0" w:line="360" w:lineRule="auto"/>
        <w:ind w:firstLine="851"/>
        <w:jc w:val="both"/>
        <w:rPr>
          <w:rFonts w:ascii="Times New Roman" w:hAnsi="Times New Roman"/>
          <w:b/>
          <w:bCs/>
          <w:sz w:val="28"/>
          <w:szCs w:val="28"/>
        </w:rPr>
      </w:pPr>
      <w:r w:rsidRPr="008C7999">
        <w:rPr>
          <w:rFonts w:ascii="Times New Roman" w:hAnsi="Times New Roman"/>
          <w:b/>
          <w:bCs/>
          <w:sz w:val="28"/>
          <w:szCs w:val="28"/>
        </w:rPr>
        <w:t xml:space="preserve"> Раздел 3. Краткая история развития знаний</w:t>
      </w:r>
    </w:p>
    <w:p w:rsidR="000618B0" w:rsidRPr="008C7999"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8C7999">
        <w:rPr>
          <w:rFonts w:ascii="Times New Roman" w:hAnsi="Times New Roman"/>
          <w:b/>
          <w:bCs/>
          <w:sz w:val="28"/>
          <w:szCs w:val="28"/>
        </w:rPr>
        <w:t xml:space="preserve">о строении и функциях организма человека </w:t>
      </w:r>
      <w:r w:rsidRPr="008C7999">
        <w:rPr>
          <w:rFonts w:ascii="Times New Roman" w:hAnsi="Times New Roman"/>
          <w:b/>
          <w:sz w:val="28"/>
          <w:szCs w:val="28"/>
        </w:rPr>
        <w:t>(1 ч)</w:t>
      </w:r>
    </w:p>
    <w:p w:rsidR="000618B0" w:rsidRPr="007D2FA7" w:rsidRDefault="003F4D10"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color w:val="FF0000"/>
          <w:sz w:val="28"/>
          <w:szCs w:val="28"/>
        </w:rPr>
        <w:t xml:space="preserve">ЗНАЧЕНИЕ ЗНАНИЙ ОБ ОСОБЕННОСТЯХ СТРОЕНИЯ И ЖИЗНЕДЕЯТЕЛЬНОСТИ ОРГАНИЗМА ЧЕЛОВЕКА ДЛЯ САМОПОЗНАНИЯ И СОХРАНЕНИЯ ЗДОРОВЬЯ. МЕТОДЫ ИЗУЧЕНИЯ ОРГАНИЗМА ЧЕЛОВЕКА, ИХ ЗНАЧЕНИЕ И ИСПОЛЬЗОВАНИЕ В СОБСТВЕННОЙ ЖИЗНИ. </w:t>
      </w:r>
      <w:r w:rsidR="000618B0" w:rsidRPr="007D2FA7">
        <w:rPr>
          <w:rFonts w:ascii="Times New Roman" w:hAnsi="Times New Roman"/>
          <w:sz w:val="28"/>
          <w:szCs w:val="28"/>
        </w:rPr>
        <w:t>Науки о человеке: анатомия, физиология, гигиена. Великие анатомы и физиологи: Гиппократ, Клавдий Гален, Андреас Везалий.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Портреты великих ученых — анатомов и физиологов.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7D2FA7">
        <w:rPr>
          <w:rFonts w:ascii="Times New Roman" w:hAnsi="Times New Roman"/>
          <w:b/>
          <w:bCs/>
          <w:sz w:val="28"/>
          <w:szCs w:val="28"/>
        </w:rPr>
        <w:t xml:space="preserve"> Раздел 4. Общий обзор строения и функций организма человека </w:t>
      </w:r>
      <w:r w:rsidRPr="007D2FA7">
        <w:rPr>
          <w:rFonts w:ascii="Times New Roman" w:hAnsi="Times New Roman"/>
          <w:b/>
          <w:sz w:val="28"/>
          <w:szCs w:val="28"/>
        </w:rPr>
        <w:t>(4 ч)</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lastRenderedPageBreak/>
        <w:t>Клеточное строение организма. Ткани: эпителиальные, соединительные, мышечные, нервная. Органы человеческого организма. Системы органов. Взаимосвязь органов и систем органов как основа гомеостаза.</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Схемы строения систем органов человека.</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Изучение микроскопического строения тканей.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Распознавание на таблицах органов и систем органов.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7D2FA7">
        <w:rPr>
          <w:rFonts w:ascii="Times New Roman" w:hAnsi="Times New Roman"/>
          <w:b/>
          <w:bCs/>
          <w:sz w:val="28"/>
          <w:szCs w:val="28"/>
        </w:rPr>
        <w:t xml:space="preserve">  Раздел 5. Координация и регуляция </w:t>
      </w:r>
      <w:r w:rsidRPr="007D2FA7">
        <w:rPr>
          <w:rFonts w:ascii="Times New Roman" w:hAnsi="Times New Roman"/>
          <w:b/>
          <w:sz w:val="28"/>
          <w:szCs w:val="28"/>
        </w:rPr>
        <w:t>(10 ч)</w:t>
      </w:r>
    </w:p>
    <w:p w:rsidR="0028061E" w:rsidRPr="007D2FA7" w:rsidRDefault="0028061E"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color w:val="FF0000"/>
          <w:sz w:val="28"/>
          <w:szCs w:val="28"/>
        </w:rPr>
        <w:t>Нейрогуморальная регуляция процессов жиз</w:t>
      </w:r>
      <w:r w:rsidRPr="007D2FA7">
        <w:rPr>
          <w:rFonts w:ascii="Times New Roman" w:hAnsi="Times New Roman"/>
          <w:color w:val="FF0000"/>
          <w:sz w:val="28"/>
          <w:szCs w:val="28"/>
        </w:rPr>
        <w:softHyphen/>
        <w:t>недеятельности организма.</w:t>
      </w:r>
      <w:r w:rsidRPr="007D2FA7">
        <w:rPr>
          <w:rFonts w:ascii="Times New Roman" w:hAnsi="Times New Roman"/>
          <w:sz w:val="28"/>
          <w:szCs w:val="28"/>
        </w:rPr>
        <w:t xml:space="preserve"> </w:t>
      </w:r>
      <w:r w:rsidRPr="007D2FA7">
        <w:rPr>
          <w:rFonts w:ascii="Times New Roman" w:hAnsi="Times New Roman"/>
          <w:color w:val="FF0000"/>
          <w:sz w:val="28"/>
          <w:szCs w:val="28"/>
        </w:rPr>
        <w:t>Нервная система.</w:t>
      </w:r>
      <w:r w:rsidRPr="007D2FA7">
        <w:rPr>
          <w:rFonts w:ascii="Times New Roman" w:hAnsi="Times New Roman"/>
          <w:sz w:val="28"/>
          <w:szCs w:val="28"/>
        </w:rPr>
        <w:t xml:space="preserve"> Реф</w:t>
      </w:r>
      <w:r w:rsidRPr="007D2FA7">
        <w:rPr>
          <w:rFonts w:ascii="Times New Roman" w:hAnsi="Times New Roman"/>
          <w:sz w:val="28"/>
          <w:szCs w:val="28"/>
        </w:rPr>
        <w:softHyphen/>
        <w:t xml:space="preserve">лекс и рефлекторная дуга. </w:t>
      </w:r>
      <w:r w:rsidRPr="007D2FA7">
        <w:rPr>
          <w:rFonts w:ascii="Times New Roman" w:hAnsi="Times New Roman"/>
          <w:color w:val="FF0000"/>
          <w:sz w:val="28"/>
          <w:szCs w:val="28"/>
        </w:rPr>
        <w:t>Эндокринная система.</w:t>
      </w:r>
      <w:r w:rsidRPr="007D2FA7">
        <w:rPr>
          <w:rFonts w:ascii="Times New Roman" w:hAnsi="Times New Roman"/>
          <w:sz w:val="28"/>
          <w:szCs w:val="28"/>
        </w:rPr>
        <w:t xml:space="preserve"> </w:t>
      </w:r>
      <w:r w:rsidRPr="007D2FA7">
        <w:rPr>
          <w:rFonts w:ascii="Times New Roman" w:hAnsi="Times New Roman"/>
          <w:color w:val="FF0000"/>
          <w:sz w:val="28"/>
          <w:szCs w:val="28"/>
        </w:rPr>
        <w:t>Железы внутренней и внешней секреции. Гормоны,</w:t>
      </w:r>
      <w:r w:rsidRPr="007D2FA7">
        <w:rPr>
          <w:rFonts w:ascii="Times New Roman" w:hAnsi="Times New Roman"/>
          <w:sz w:val="28"/>
          <w:szCs w:val="28"/>
        </w:rPr>
        <w:t xml:space="preserve"> механизмы их действия на клетки. Нарушения деятельности нервной и эндокринной систем и их предупреждение.</w:t>
      </w:r>
      <w:r w:rsidRPr="007D2FA7">
        <w:rPr>
          <w:rFonts w:ascii="Times New Roman" w:hAnsi="Times New Roman"/>
          <w:color w:val="FF0000"/>
          <w:sz w:val="28"/>
          <w:szCs w:val="28"/>
        </w:rPr>
        <w:t xml:space="preserve"> </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28061E" w:rsidRPr="007D2FA7" w:rsidRDefault="000618B0" w:rsidP="0063762D">
      <w:pPr>
        <w:autoSpaceDE w:val="0"/>
        <w:autoSpaceDN w:val="0"/>
        <w:adjustRightInd w:val="0"/>
        <w:spacing w:line="360" w:lineRule="auto"/>
        <w:ind w:firstLine="540"/>
        <w:jc w:val="both"/>
        <w:rPr>
          <w:rFonts w:ascii="Times New Roman" w:hAnsi="Times New Roman"/>
          <w:sz w:val="28"/>
          <w:szCs w:val="28"/>
        </w:rPr>
      </w:pPr>
      <w:r w:rsidRPr="007D2FA7">
        <w:rPr>
          <w:rFonts w:ascii="Times New Roman" w:hAnsi="Times New Roman"/>
          <w:sz w:val="28"/>
          <w:szCs w:val="28"/>
        </w:rPr>
        <w:t xml:space="preserve">Схемы строения эндокринных желез. Таблицы, иллюстрирующие строение, биологическую активность и точки приложения гормонов. Фотографии больных с различными нарушениями функций эндокринных желез. </w:t>
      </w:r>
    </w:p>
    <w:p w:rsidR="000618B0" w:rsidRPr="007D2FA7" w:rsidRDefault="000618B0"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sz w:val="28"/>
          <w:szCs w:val="28"/>
        </w:rPr>
        <w:t xml:space="preserve">Нервная регуляция. Значение нервной системы. Центральная и периферическая нервные системы. Вегетативная и соматическая части нервной системы. Рефлекс; проведение нервного импульса. Строение и функции спинного мозга, отделов головного мозга. Большие полушария головного мозга. Кора больших полушарий. Значение коры больших полушарий и ее связи с другими отделами мозга. </w:t>
      </w:r>
      <w:r w:rsidR="0028061E" w:rsidRPr="007D2FA7">
        <w:rPr>
          <w:rFonts w:ascii="Times New Roman" w:hAnsi="Times New Roman"/>
          <w:color w:val="FF0000"/>
          <w:sz w:val="28"/>
          <w:szCs w:val="28"/>
        </w:rPr>
        <w:t xml:space="preserve">Органы чувств, их роль в жизни человека. </w:t>
      </w:r>
      <w:r w:rsidR="0028061E" w:rsidRPr="007D2FA7">
        <w:rPr>
          <w:rFonts w:ascii="Times New Roman" w:hAnsi="Times New Roman"/>
          <w:sz w:val="28"/>
          <w:szCs w:val="28"/>
        </w:rPr>
        <w:t xml:space="preserve">Строение и функции органов зрения и слуха. </w:t>
      </w:r>
      <w:r w:rsidR="0028061E" w:rsidRPr="007D2FA7">
        <w:rPr>
          <w:rFonts w:ascii="Times New Roman" w:hAnsi="Times New Roman"/>
          <w:color w:val="FF0000"/>
          <w:sz w:val="28"/>
          <w:szCs w:val="28"/>
        </w:rPr>
        <w:t>Нарушения зрения и слуха, их профилактика.</w:t>
      </w:r>
      <w:r w:rsidR="0028061E" w:rsidRPr="007D2FA7">
        <w:rPr>
          <w:rFonts w:ascii="Times New Roman" w:hAnsi="Times New Roman"/>
          <w:sz w:val="28"/>
          <w:szCs w:val="28"/>
        </w:rPr>
        <w:t xml:space="preserve"> Вестибулярный аппарат. Мы</w:t>
      </w:r>
      <w:r w:rsidR="0028061E" w:rsidRPr="007D2FA7">
        <w:rPr>
          <w:rFonts w:ascii="Times New Roman" w:hAnsi="Times New Roman"/>
          <w:sz w:val="28"/>
          <w:szCs w:val="28"/>
        </w:rPr>
        <w:softHyphen/>
        <w:t>шечное и кожное чувство. Обоняние. Вкус.</w:t>
      </w:r>
      <w:r w:rsidR="0028061E" w:rsidRPr="007D2FA7">
        <w:rPr>
          <w:rFonts w:ascii="Times New Roman" w:hAnsi="Times New Roman"/>
          <w:color w:val="FF0000"/>
          <w:sz w:val="28"/>
          <w:szCs w:val="28"/>
        </w:rPr>
        <w:t xml:space="preserve"> </w:t>
      </w:r>
      <w:r w:rsidRPr="007D2FA7">
        <w:rPr>
          <w:rFonts w:ascii="Times New Roman" w:hAnsi="Times New Roman"/>
          <w:sz w:val="28"/>
          <w:szCs w:val="28"/>
        </w:rPr>
        <w:t>Гигиена органов чувств.</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lastRenderedPageBreak/>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Модели головного мозга, органов чувств. Схемы рефлекторных дуг безусловных рефлексов.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Изучение головного мозга человека (по муляжам).</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Изучение изменения размера зрачка.</w:t>
      </w:r>
    </w:p>
    <w:p w:rsidR="000618B0" w:rsidRPr="007D2FA7"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7D2FA7">
        <w:rPr>
          <w:rFonts w:ascii="Times New Roman" w:hAnsi="Times New Roman"/>
          <w:b/>
          <w:bCs/>
          <w:sz w:val="28"/>
          <w:szCs w:val="28"/>
        </w:rPr>
        <w:t xml:space="preserve"> Раздел 6. Опора и движение </w:t>
      </w:r>
      <w:r w:rsidRPr="007D2FA7">
        <w:rPr>
          <w:rFonts w:ascii="Times New Roman" w:hAnsi="Times New Roman"/>
          <w:b/>
          <w:sz w:val="28"/>
          <w:szCs w:val="28"/>
        </w:rPr>
        <w:t>(8 ч)</w:t>
      </w:r>
    </w:p>
    <w:p w:rsidR="003F4D10" w:rsidRPr="007D2FA7" w:rsidRDefault="003F4D10"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color w:val="FF0000"/>
          <w:sz w:val="28"/>
          <w:szCs w:val="28"/>
        </w:rPr>
        <w:t>Опора и движение. Опорно-двигательная си</w:t>
      </w:r>
      <w:r w:rsidRPr="007D2FA7">
        <w:rPr>
          <w:rFonts w:ascii="Times New Roman" w:hAnsi="Times New Roman"/>
          <w:color w:val="FF0000"/>
          <w:sz w:val="28"/>
          <w:szCs w:val="28"/>
        </w:rPr>
        <w:softHyphen/>
        <w:t xml:space="preserve">стема. </w:t>
      </w:r>
      <w:r w:rsidR="000618B0" w:rsidRPr="007D2FA7">
        <w:rPr>
          <w:rFonts w:ascii="Times New Roman" w:hAnsi="Times New Roman"/>
          <w:sz w:val="28"/>
          <w:szCs w:val="28"/>
        </w:rPr>
        <w:t xml:space="preserve">Особенности скелета человека, связанные с трудовой деятельностью и прямохождением. Состав и строение костей: трубчатые и губчатые кости. Рост костей. </w:t>
      </w:r>
      <w:r w:rsidR="000618B0" w:rsidRPr="007D2FA7">
        <w:rPr>
          <w:rFonts w:ascii="Times New Roman" w:hAnsi="Times New Roman"/>
          <w:bCs/>
          <w:sz w:val="28"/>
          <w:szCs w:val="28"/>
        </w:rPr>
        <w:t xml:space="preserve">  </w:t>
      </w:r>
      <w:r w:rsidR="000618B0" w:rsidRPr="007D2FA7">
        <w:rPr>
          <w:rFonts w:ascii="Times New Roman" w:hAnsi="Times New Roman"/>
          <w:sz w:val="28"/>
          <w:szCs w:val="28"/>
        </w:rPr>
        <w:t xml:space="preserve">Возрастные изменения в строении костей. Типы соединения костей. Заболевания опорно-двигательной системы и их профилактика. Мышечная система. Строение и развитие мышц. Основные группы мышц, их функции. Работа мышц; статическая и динамическая нагрузки. Роль нервной системы в регуляции работы мышц. Утомление мышц, роль активного отдыха в восстановлении активности мышечной ткани. </w:t>
      </w:r>
      <w:r w:rsidRPr="007D2FA7">
        <w:rPr>
          <w:rFonts w:ascii="Times New Roman" w:hAnsi="Times New Roman"/>
          <w:color w:val="FF0000"/>
          <w:sz w:val="28"/>
          <w:szCs w:val="28"/>
        </w:rPr>
        <w:t xml:space="preserve">Профилактика травматизма. </w:t>
      </w:r>
      <w:r w:rsidR="000618B0" w:rsidRPr="007D2FA7">
        <w:rPr>
          <w:rFonts w:ascii="Times New Roman" w:hAnsi="Times New Roman"/>
          <w:sz w:val="28"/>
          <w:szCs w:val="28"/>
        </w:rPr>
        <w:t>Значение физической культуры и режима труда для правильного формирования опорно-двигательной системы.</w:t>
      </w:r>
      <w:r w:rsidRPr="007D2FA7">
        <w:rPr>
          <w:rFonts w:ascii="Times New Roman" w:hAnsi="Times New Roman"/>
          <w:color w:val="FF0000"/>
          <w:sz w:val="28"/>
          <w:szCs w:val="28"/>
        </w:rPr>
        <w:t xml:space="preserve"> Приемы оказания первой помощи себе и окружающим при травмах опорно-двигательной системы.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Скелет человека, отдельных костей. Распилы костей. Приемы оказания первой помощи при повреждениях (травмах) опорно-двигательной системы.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bCs/>
          <w:sz w:val="28"/>
          <w:szCs w:val="28"/>
        </w:rPr>
        <w:t xml:space="preserve">Лабораторные </w:t>
      </w:r>
      <w:r w:rsidRPr="007D2FA7">
        <w:rPr>
          <w:rFonts w:ascii="Times New Roman" w:hAnsi="Times New Roman"/>
          <w:sz w:val="28"/>
          <w:szCs w:val="28"/>
        </w:rPr>
        <w:t xml:space="preserve">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Изучение внешнего строения костей.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Измерение массы и роста своего организма.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Выявление влияния статической и динамической нагрузки на утомление мышц.</w:t>
      </w:r>
    </w:p>
    <w:p w:rsidR="000618B0" w:rsidRPr="007D2FA7"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7D2FA7">
        <w:rPr>
          <w:rFonts w:ascii="Times New Roman" w:hAnsi="Times New Roman"/>
          <w:b/>
          <w:bCs/>
          <w:sz w:val="28"/>
          <w:szCs w:val="28"/>
        </w:rPr>
        <w:t xml:space="preserve"> Раздел 7. Внутренняя среда организма </w:t>
      </w:r>
      <w:r w:rsidR="00DE4EFA">
        <w:rPr>
          <w:rFonts w:ascii="Times New Roman" w:hAnsi="Times New Roman"/>
          <w:b/>
          <w:sz w:val="28"/>
          <w:szCs w:val="28"/>
        </w:rPr>
        <w:t>(4</w:t>
      </w:r>
      <w:r w:rsidRPr="007D2FA7">
        <w:rPr>
          <w:rFonts w:ascii="Times New Roman" w:hAnsi="Times New Roman"/>
          <w:b/>
          <w:sz w:val="28"/>
          <w:szCs w:val="28"/>
        </w:rPr>
        <w:t xml:space="preserve"> ч)</w:t>
      </w:r>
    </w:p>
    <w:p w:rsidR="000618B0" w:rsidRPr="007D2FA7" w:rsidRDefault="001E7AFB" w:rsidP="0063762D">
      <w:pPr>
        <w:autoSpaceDE w:val="0"/>
        <w:autoSpaceDN w:val="0"/>
        <w:adjustRightInd w:val="0"/>
        <w:spacing w:after="0" w:line="360" w:lineRule="auto"/>
        <w:ind w:firstLine="851"/>
        <w:jc w:val="both"/>
        <w:rPr>
          <w:rFonts w:ascii="Times New Roman" w:hAnsi="Times New Roman"/>
          <w:i/>
          <w:iCs/>
          <w:sz w:val="28"/>
          <w:szCs w:val="28"/>
        </w:rPr>
      </w:pPr>
      <w:r w:rsidRPr="007D2FA7">
        <w:rPr>
          <w:rFonts w:ascii="Times New Roman" w:hAnsi="Times New Roman"/>
          <w:color w:val="FF0000"/>
          <w:sz w:val="28"/>
          <w:szCs w:val="28"/>
        </w:rPr>
        <w:lastRenderedPageBreak/>
        <w:t>Транспорт веществ.</w:t>
      </w:r>
      <w:r w:rsidRPr="007D2FA7">
        <w:rPr>
          <w:rFonts w:ascii="Times New Roman" w:hAnsi="Times New Roman"/>
          <w:sz w:val="28"/>
          <w:szCs w:val="28"/>
        </w:rPr>
        <w:t xml:space="preserve"> </w:t>
      </w:r>
      <w:r w:rsidRPr="007D2FA7">
        <w:rPr>
          <w:rFonts w:ascii="Times New Roman" w:hAnsi="Times New Roman"/>
          <w:color w:val="FF0000"/>
          <w:sz w:val="28"/>
          <w:szCs w:val="28"/>
        </w:rPr>
        <w:t>Внутренняя среда орга</w:t>
      </w:r>
      <w:r w:rsidRPr="007D2FA7">
        <w:rPr>
          <w:rFonts w:ascii="Times New Roman" w:hAnsi="Times New Roman"/>
          <w:color w:val="FF0000"/>
          <w:sz w:val="28"/>
          <w:szCs w:val="28"/>
        </w:rPr>
        <w:softHyphen/>
        <w:t>низма</w:t>
      </w:r>
      <w:r w:rsidRPr="007D2FA7">
        <w:rPr>
          <w:rFonts w:ascii="Times New Roman" w:hAnsi="Times New Roman"/>
          <w:sz w:val="28"/>
          <w:szCs w:val="28"/>
        </w:rPr>
        <w:t>,</w:t>
      </w:r>
      <w:r w:rsidRPr="007D2FA7">
        <w:rPr>
          <w:rFonts w:ascii="Times New Roman" w:hAnsi="Times New Roman"/>
          <w:color w:val="FF0000"/>
          <w:sz w:val="28"/>
          <w:szCs w:val="28"/>
        </w:rPr>
        <w:t xml:space="preserve"> значение ее постоянства. Кровеносная и лимфатическая системы.</w:t>
      </w:r>
      <w:r w:rsidRPr="007D2FA7">
        <w:rPr>
          <w:rFonts w:ascii="Times New Roman" w:hAnsi="Times New Roman"/>
          <w:sz w:val="28"/>
          <w:szCs w:val="28"/>
        </w:rPr>
        <w:t xml:space="preserve"> </w:t>
      </w:r>
      <w:r w:rsidRPr="007D2FA7">
        <w:rPr>
          <w:rFonts w:ascii="Times New Roman" w:hAnsi="Times New Roman"/>
          <w:color w:val="FF0000"/>
          <w:sz w:val="28"/>
          <w:szCs w:val="28"/>
        </w:rPr>
        <w:t>Кровь. Группы крови.</w:t>
      </w:r>
      <w:r w:rsidRPr="007D2FA7">
        <w:rPr>
          <w:rFonts w:ascii="Times New Roman" w:hAnsi="Times New Roman"/>
          <w:sz w:val="28"/>
          <w:szCs w:val="28"/>
        </w:rPr>
        <w:t xml:space="preserve"> Лимфа. </w:t>
      </w:r>
      <w:r w:rsidRPr="007D2FA7">
        <w:rPr>
          <w:rFonts w:ascii="Times New Roman" w:hAnsi="Times New Roman"/>
          <w:color w:val="FF0000"/>
          <w:sz w:val="28"/>
          <w:szCs w:val="28"/>
        </w:rPr>
        <w:t>Переливание крови.</w:t>
      </w:r>
      <w:r w:rsidRPr="007D2FA7">
        <w:rPr>
          <w:rFonts w:ascii="Times New Roman" w:hAnsi="Times New Roman"/>
          <w:sz w:val="28"/>
          <w:szCs w:val="28"/>
        </w:rPr>
        <w:t xml:space="preserve"> Донорство. </w:t>
      </w:r>
      <w:r w:rsidRPr="007D2FA7">
        <w:rPr>
          <w:rFonts w:ascii="Times New Roman" w:hAnsi="Times New Roman"/>
          <w:color w:val="FF0000"/>
          <w:sz w:val="28"/>
          <w:szCs w:val="28"/>
        </w:rPr>
        <w:t>Иммунитет.</w:t>
      </w:r>
      <w:r w:rsidRPr="007D2FA7">
        <w:rPr>
          <w:rFonts w:ascii="Times New Roman" w:hAnsi="Times New Roman"/>
          <w:sz w:val="28"/>
          <w:szCs w:val="28"/>
        </w:rPr>
        <w:t xml:space="preserve"> </w:t>
      </w:r>
      <w:r w:rsidRPr="007D2FA7">
        <w:rPr>
          <w:rFonts w:ascii="Times New Roman" w:hAnsi="Times New Roman"/>
          <w:color w:val="FF0000"/>
          <w:sz w:val="28"/>
          <w:szCs w:val="28"/>
        </w:rPr>
        <w:t xml:space="preserve">ФАКТОРЫ, ВЛИЯЮЩИЕ НА ИММУНИТЕТ. ЗНАЧЕНИЕ РАБОТ Л. ПАСТЕРА И И.И. МЕЧНИКОВА В ОБЛАСТИ ИММУНИТЕТА. </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Схемы и таблицы, посвященные составу крови, группам крови.</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 xml:space="preserve"> 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Изучение микроскопического строения крови.</w:t>
      </w:r>
    </w:p>
    <w:p w:rsidR="000618B0" w:rsidRPr="007D2FA7"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7D2FA7">
        <w:rPr>
          <w:rFonts w:ascii="Times New Roman" w:hAnsi="Times New Roman"/>
          <w:b/>
          <w:bCs/>
          <w:sz w:val="28"/>
          <w:szCs w:val="28"/>
        </w:rPr>
        <w:t xml:space="preserve"> Раздел 8. Транспорт веществ </w:t>
      </w:r>
      <w:r w:rsidR="00DE4EFA">
        <w:rPr>
          <w:rFonts w:ascii="Times New Roman" w:hAnsi="Times New Roman"/>
          <w:b/>
          <w:sz w:val="28"/>
          <w:szCs w:val="28"/>
        </w:rPr>
        <w:t>(5</w:t>
      </w:r>
      <w:r w:rsidRPr="007D2FA7">
        <w:rPr>
          <w:rFonts w:ascii="Times New Roman" w:hAnsi="Times New Roman"/>
          <w:b/>
          <w:sz w:val="28"/>
          <w:szCs w:val="28"/>
        </w:rPr>
        <w:t xml:space="preserve"> ч)</w:t>
      </w:r>
    </w:p>
    <w:p w:rsidR="001E7AFB" w:rsidRPr="007D2FA7" w:rsidRDefault="000618B0"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sz w:val="28"/>
          <w:szCs w:val="28"/>
        </w:rPr>
        <w:t xml:space="preserve">Сердце, его строение и регуляция деятельности. Большой и малый круги кровообращения. Лимфообращение. Движение крови по сосудам. Кровяное давление. </w:t>
      </w:r>
      <w:r w:rsidR="001E7AFB" w:rsidRPr="007D2FA7">
        <w:rPr>
          <w:rFonts w:ascii="Times New Roman" w:hAnsi="Times New Roman"/>
          <w:color w:val="FF0000"/>
          <w:sz w:val="28"/>
          <w:szCs w:val="28"/>
        </w:rPr>
        <w:t xml:space="preserve">Артериальное и венозное кровотечения. Приемы оказания первой помощи при кровотечениях. </w:t>
      </w:r>
      <w:r w:rsidRPr="007D2FA7">
        <w:rPr>
          <w:rFonts w:ascii="Times New Roman" w:hAnsi="Times New Roman"/>
          <w:sz w:val="28"/>
          <w:szCs w:val="28"/>
        </w:rPr>
        <w:t>Заболевания органов кровообращения, их предупреждение.</w:t>
      </w:r>
      <w:r w:rsidR="001E7AFB" w:rsidRPr="007D2FA7">
        <w:rPr>
          <w:rFonts w:ascii="Times New Roman" w:hAnsi="Times New Roman"/>
          <w:color w:val="FF0000"/>
          <w:sz w:val="28"/>
          <w:szCs w:val="28"/>
        </w:rPr>
        <w:t xml:space="preserve"> </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Модель сердца человека. Таблицы и схемы, иллюстрирующие строение клеток крови и органов кровообращения.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Измерение кровяного давления.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Определение пульса и подсчет числа сердечных сокращений.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7D2FA7">
        <w:rPr>
          <w:rFonts w:ascii="Times New Roman" w:hAnsi="Times New Roman"/>
          <w:b/>
          <w:bCs/>
          <w:sz w:val="28"/>
          <w:szCs w:val="28"/>
        </w:rPr>
        <w:t xml:space="preserve">  Раздел 9. Дыхание </w:t>
      </w:r>
      <w:r w:rsidRPr="007D2FA7">
        <w:rPr>
          <w:rFonts w:ascii="Times New Roman" w:hAnsi="Times New Roman"/>
          <w:b/>
          <w:sz w:val="28"/>
          <w:szCs w:val="28"/>
        </w:rPr>
        <w:t>(5 ч)</w:t>
      </w:r>
    </w:p>
    <w:p w:rsidR="000618B0" w:rsidRPr="007D2FA7" w:rsidRDefault="001E7AFB"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color w:val="FF0000"/>
          <w:sz w:val="28"/>
          <w:szCs w:val="28"/>
        </w:rPr>
        <w:t>Дыхание. Дыхательная система.</w:t>
      </w:r>
      <w:r w:rsidRPr="007D2FA7">
        <w:rPr>
          <w:rFonts w:ascii="Times New Roman" w:hAnsi="Times New Roman"/>
          <w:sz w:val="28"/>
          <w:szCs w:val="28"/>
        </w:rPr>
        <w:t xml:space="preserve"> Строение ор</w:t>
      </w:r>
      <w:r w:rsidRPr="007D2FA7">
        <w:rPr>
          <w:rFonts w:ascii="Times New Roman" w:hAnsi="Times New Roman"/>
          <w:sz w:val="28"/>
          <w:szCs w:val="28"/>
        </w:rPr>
        <w:softHyphen/>
        <w:t xml:space="preserve">ганов дыхания.Регуляция дыхания. Газообмен в легких и тканях. </w:t>
      </w:r>
      <w:r w:rsidRPr="007D2FA7">
        <w:rPr>
          <w:rFonts w:ascii="Times New Roman" w:hAnsi="Times New Roman"/>
          <w:color w:val="FF0000"/>
          <w:sz w:val="28"/>
          <w:szCs w:val="28"/>
        </w:rPr>
        <w:t>Заболевания органов дыхания и их профилактика. Предупреждение распространения инфекционных заболеваний и соблюдение мер профилактики для защиты собственного организма. Чистота атмосферного воздуха как фактор здоровья. Приемы оказания первой помощи при отравлении угарным газом, спасении утопающего.</w:t>
      </w:r>
      <w:r w:rsidRPr="007D2FA7">
        <w:rPr>
          <w:rFonts w:ascii="Times New Roman" w:hAnsi="Times New Roman"/>
          <w:sz w:val="28"/>
          <w:szCs w:val="28"/>
        </w:rPr>
        <w:t>Гигиена органов дыхания. Вред табакокурения.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lastRenderedPageBreak/>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Модели гортани, легких. Схемы, иллюстрирующие механизм вдоха и выдоха, приемы искусственного дыхания.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Определение частоты дыхания.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7D2FA7">
        <w:rPr>
          <w:rFonts w:ascii="Times New Roman" w:hAnsi="Times New Roman"/>
          <w:b/>
          <w:bCs/>
          <w:sz w:val="28"/>
          <w:szCs w:val="28"/>
        </w:rPr>
        <w:t xml:space="preserve"> Раздел 10. Пищеварение </w:t>
      </w:r>
      <w:r w:rsidRPr="007D2FA7">
        <w:rPr>
          <w:rFonts w:ascii="Times New Roman" w:hAnsi="Times New Roman"/>
          <w:b/>
          <w:sz w:val="28"/>
          <w:szCs w:val="28"/>
        </w:rPr>
        <w:t>(5 ч)</w:t>
      </w:r>
    </w:p>
    <w:p w:rsidR="000618B0" w:rsidRPr="007D2FA7" w:rsidRDefault="001E7AFB"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color w:val="FF0000"/>
          <w:sz w:val="28"/>
          <w:szCs w:val="28"/>
        </w:rPr>
        <w:t xml:space="preserve">Питание. Пищеварительная система. </w:t>
      </w:r>
      <w:r w:rsidRPr="007D2FA7">
        <w:rPr>
          <w:rFonts w:ascii="Times New Roman" w:hAnsi="Times New Roman"/>
          <w:sz w:val="28"/>
          <w:szCs w:val="28"/>
        </w:rPr>
        <w:t xml:space="preserve">Питательные вещества и пищевые продукты. Потребность человека в пище и питательных веществах. Пищеварение. </w:t>
      </w:r>
      <w:r w:rsidRPr="007D2FA7">
        <w:rPr>
          <w:rFonts w:ascii="Times New Roman" w:hAnsi="Times New Roman"/>
          <w:color w:val="FF0000"/>
          <w:sz w:val="28"/>
          <w:szCs w:val="28"/>
        </w:rPr>
        <w:t xml:space="preserve">Роль ферментов в пищеварении. </w:t>
      </w:r>
      <w:r w:rsidRPr="007D2FA7">
        <w:rPr>
          <w:rFonts w:ascii="Times New Roman" w:hAnsi="Times New Roman"/>
          <w:sz w:val="28"/>
          <w:szCs w:val="28"/>
        </w:rPr>
        <w:t xml:space="preserve">Пищеварительные железы: печень и поджелудочная железа. Этапы процессов пищеварения. </w:t>
      </w:r>
      <w:r w:rsidRPr="007D2FA7">
        <w:rPr>
          <w:rFonts w:ascii="Times New Roman" w:hAnsi="Times New Roman"/>
          <w:color w:val="FF0000"/>
          <w:sz w:val="28"/>
          <w:szCs w:val="28"/>
        </w:rPr>
        <w:t xml:space="preserve">ИССЛЕДОВАНИЯ И.П. ПАВЛОВА В ОБЛАСТИ ПИЩЕВАРЕНИЯ. ПИЩА КАК БИОЛОГИЧЕСКАЯ ОСНОВА ЖИЗНИ. Профилактика гепатита и кишечных инфекций.  </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Модель торса человека. Муляжи внутренних органов.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Воздействие желудочного сока на белки, слюны — на крахмал.</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Определение норм рационального питания.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7D2FA7">
        <w:rPr>
          <w:rFonts w:ascii="Times New Roman" w:hAnsi="Times New Roman"/>
          <w:b/>
          <w:bCs/>
          <w:sz w:val="28"/>
          <w:szCs w:val="28"/>
        </w:rPr>
        <w:t xml:space="preserve">  Раздел 11. Обмен веществ и энергии </w:t>
      </w:r>
      <w:r w:rsidRPr="007D2FA7">
        <w:rPr>
          <w:rFonts w:ascii="Times New Roman" w:hAnsi="Times New Roman"/>
          <w:b/>
          <w:sz w:val="28"/>
          <w:szCs w:val="28"/>
        </w:rPr>
        <w:t>(2 ч)</w:t>
      </w:r>
    </w:p>
    <w:p w:rsidR="001E7AFB" w:rsidRPr="007D2FA7" w:rsidRDefault="001E7AFB"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color w:val="FF0000"/>
          <w:sz w:val="28"/>
          <w:szCs w:val="28"/>
        </w:rPr>
        <w:t>Обмен веществ и превращения энергии в ор</w:t>
      </w:r>
      <w:r w:rsidRPr="007D2FA7">
        <w:rPr>
          <w:rFonts w:ascii="Times New Roman" w:hAnsi="Times New Roman"/>
          <w:color w:val="FF0000"/>
          <w:sz w:val="28"/>
          <w:szCs w:val="28"/>
        </w:rPr>
        <w:softHyphen/>
        <w:t>ганизме.</w:t>
      </w:r>
      <w:r w:rsidRPr="007D2FA7">
        <w:rPr>
          <w:rFonts w:ascii="Times New Roman" w:hAnsi="Times New Roman"/>
          <w:sz w:val="28"/>
          <w:szCs w:val="28"/>
        </w:rPr>
        <w:t xml:space="preserve"> Пластический и энергетический обмен. Обмен воды, минеральных солей, белков, углево</w:t>
      </w:r>
      <w:r w:rsidRPr="007D2FA7">
        <w:rPr>
          <w:rFonts w:ascii="Times New Roman" w:hAnsi="Times New Roman"/>
          <w:sz w:val="28"/>
          <w:szCs w:val="28"/>
        </w:rPr>
        <w:softHyphen/>
        <w:t xml:space="preserve">дов и жиров. </w:t>
      </w:r>
      <w:r w:rsidRPr="007D2FA7">
        <w:rPr>
          <w:rFonts w:ascii="Times New Roman" w:hAnsi="Times New Roman"/>
          <w:color w:val="FF0000"/>
          <w:sz w:val="28"/>
          <w:szCs w:val="28"/>
        </w:rPr>
        <w:t>Витамины.</w:t>
      </w:r>
      <w:r w:rsidRPr="007D2FA7">
        <w:rPr>
          <w:rFonts w:ascii="Times New Roman" w:hAnsi="Times New Roman"/>
          <w:sz w:val="28"/>
          <w:szCs w:val="28"/>
        </w:rPr>
        <w:t xml:space="preserve"> </w:t>
      </w:r>
      <w:r w:rsidRPr="007D2FA7">
        <w:rPr>
          <w:rFonts w:ascii="Times New Roman" w:hAnsi="Times New Roman"/>
          <w:color w:val="FF0000"/>
          <w:sz w:val="28"/>
          <w:szCs w:val="28"/>
        </w:rPr>
        <w:t xml:space="preserve">ПРОЯВЛЕНИЕ АВИТАМИНОЗОВ И МЕРЫ ИХ ПРЕДУПРЕЖДЕНИЯ. </w:t>
      </w:r>
      <w:r w:rsidRPr="007D2FA7">
        <w:rPr>
          <w:rFonts w:ascii="Times New Roman" w:hAnsi="Times New Roman"/>
          <w:sz w:val="28"/>
          <w:szCs w:val="28"/>
        </w:rPr>
        <w:t>Рациональное питание. Нормы и режим питания.</w:t>
      </w:r>
      <w:r w:rsidRPr="007D2FA7">
        <w:rPr>
          <w:rFonts w:ascii="Times New Roman" w:hAnsi="Times New Roman"/>
          <w:color w:val="FF0000"/>
          <w:sz w:val="28"/>
          <w:szCs w:val="28"/>
        </w:rPr>
        <w:t xml:space="preserve"> </w:t>
      </w:r>
    </w:p>
    <w:p w:rsidR="000618B0" w:rsidRPr="007D2FA7"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7D2FA7">
        <w:rPr>
          <w:rFonts w:ascii="Times New Roman" w:hAnsi="Times New Roman"/>
          <w:b/>
          <w:bCs/>
          <w:sz w:val="28"/>
          <w:szCs w:val="28"/>
        </w:rPr>
        <w:t xml:space="preserve">Раздел 12. Выделение </w:t>
      </w:r>
      <w:r w:rsidRPr="007D2FA7">
        <w:rPr>
          <w:rFonts w:ascii="Times New Roman" w:hAnsi="Times New Roman"/>
          <w:b/>
          <w:sz w:val="28"/>
          <w:szCs w:val="28"/>
        </w:rPr>
        <w:t>(2 ч)</w:t>
      </w:r>
    </w:p>
    <w:p w:rsidR="001E7AFB" w:rsidRPr="007D2FA7" w:rsidRDefault="001E7AFB"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color w:val="FF0000"/>
          <w:sz w:val="28"/>
          <w:szCs w:val="28"/>
        </w:rPr>
        <w:t xml:space="preserve">Выделение. Мочеполовая система. </w:t>
      </w:r>
      <w:r w:rsidRPr="007D2FA7">
        <w:rPr>
          <w:rFonts w:ascii="Times New Roman" w:hAnsi="Times New Roman"/>
          <w:sz w:val="28"/>
          <w:szCs w:val="28"/>
        </w:rPr>
        <w:t>Почки, их строение и функции. Образование мочи. Роль кожи в выведении из организма продуктов обмена веществ.</w:t>
      </w:r>
      <w:r w:rsidRPr="007D2FA7">
        <w:rPr>
          <w:rFonts w:ascii="Times New Roman" w:hAnsi="Times New Roman"/>
          <w:color w:val="FF0000"/>
          <w:sz w:val="28"/>
          <w:szCs w:val="28"/>
        </w:rPr>
        <w:t xml:space="preserve"> Мочеполовые инфекции, меры их предупреждения для сохранения здоровья.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lastRenderedPageBreak/>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Модель почек.</w:t>
      </w:r>
    </w:p>
    <w:p w:rsidR="000618B0" w:rsidRPr="007D2FA7"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7D2FA7">
        <w:rPr>
          <w:rFonts w:ascii="Times New Roman" w:hAnsi="Times New Roman"/>
          <w:b/>
          <w:bCs/>
          <w:sz w:val="28"/>
          <w:szCs w:val="28"/>
        </w:rPr>
        <w:t xml:space="preserve">  Раздел 13. Покровы тела </w:t>
      </w:r>
      <w:r w:rsidRPr="007D2FA7">
        <w:rPr>
          <w:rFonts w:ascii="Times New Roman" w:hAnsi="Times New Roman"/>
          <w:b/>
          <w:sz w:val="28"/>
          <w:szCs w:val="28"/>
        </w:rPr>
        <w:t>(3 ч)</w:t>
      </w:r>
    </w:p>
    <w:p w:rsidR="001E7AFB" w:rsidRPr="007D2FA7" w:rsidRDefault="001E7AFB"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color w:val="FF0000"/>
          <w:sz w:val="28"/>
          <w:szCs w:val="28"/>
        </w:rPr>
        <w:t>Покровы тела.</w:t>
      </w:r>
      <w:r w:rsidRPr="007D2FA7">
        <w:rPr>
          <w:rFonts w:ascii="Times New Roman" w:hAnsi="Times New Roman"/>
          <w:sz w:val="28"/>
          <w:szCs w:val="28"/>
        </w:rPr>
        <w:t xml:space="preserve"> Строение и функции кожи. Роль кожи в терморегуляции. </w:t>
      </w:r>
      <w:r w:rsidRPr="007D2FA7">
        <w:rPr>
          <w:rFonts w:ascii="Times New Roman" w:hAnsi="Times New Roman"/>
          <w:color w:val="FF0000"/>
          <w:sz w:val="28"/>
          <w:szCs w:val="28"/>
        </w:rPr>
        <w:t>Уход за кожей, волосами, ногтями.</w:t>
      </w:r>
      <w:r w:rsidRPr="007D2FA7">
        <w:rPr>
          <w:rFonts w:ascii="Times New Roman" w:hAnsi="Times New Roman"/>
          <w:sz w:val="28"/>
          <w:szCs w:val="28"/>
        </w:rPr>
        <w:t xml:space="preserve"> </w:t>
      </w:r>
      <w:r w:rsidRPr="007D2FA7">
        <w:rPr>
          <w:rFonts w:ascii="Times New Roman" w:hAnsi="Times New Roman"/>
          <w:color w:val="FF0000"/>
          <w:sz w:val="28"/>
          <w:szCs w:val="28"/>
        </w:rPr>
        <w:t xml:space="preserve">Приемы оказания первой помощи себе и окружающим при травмах, ожогах, обморожениях и их профилактика. </w:t>
      </w:r>
      <w:r w:rsidRPr="007D2FA7">
        <w:rPr>
          <w:rFonts w:ascii="Times New Roman" w:hAnsi="Times New Roman"/>
          <w:sz w:val="28"/>
          <w:szCs w:val="28"/>
        </w:rPr>
        <w:t>Закаливание организма.</w:t>
      </w:r>
      <w:r w:rsidRPr="007D2FA7">
        <w:rPr>
          <w:rFonts w:ascii="Times New Roman" w:hAnsi="Times New Roman"/>
          <w:color w:val="FF0000"/>
          <w:sz w:val="28"/>
          <w:szCs w:val="28"/>
        </w:rPr>
        <w:t xml:space="preserve"> </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Схемы, иллюстрирующие строение кожных покровов человека, производные кожи.</w:t>
      </w:r>
    </w:p>
    <w:p w:rsidR="000618B0" w:rsidRPr="007D2FA7"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7D2FA7">
        <w:rPr>
          <w:rFonts w:ascii="Times New Roman" w:hAnsi="Times New Roman"/>
          <w:b/>
          <w:bCs/>
          <w:sz w:val="28"/>
          <w:szCs w:val="28"/>
        </w:rPr>
        <w:t xml:space="preserve"> Раздел 14. Размножение и развитие </w:t>
      </w:r>
      <w:r w:rsidRPr="007D2FA7">
        <w:rPr>
          <w:rFonts w:ascii="Times New Roman" w:hAnsi="Times New Roman"/>
          <w:b/>
          <w:sz w:val="28"/>
          <w:szCs w:val="28"/>
        </w:rPr>
        <w:t>(3 ч)</w:t>
      </w:r>
    </w:p>
    <w:p w:rsidR="000618B0" w:rsidRPr="007D2FA7" w:rsidRDefault="001E7AFB"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color w:val="FF0000"/>
          <w:sz w:val="28"/>
          <w:szCs w:val="28"/>
        </w:rPr>
        <w:t xml:space="preserve">Размножение и развитие. </w:t>
      </w:r>
      <w:r w:rsidRPr="007D2FA7">
        <w:rPr>
          <w:rFonts w:ascii="Times New Roman" w:hAnsi="Times New Roman"/>
          <w:sz w:val="28"/>
          <w:szCs w:val="28"/>
        </w:rPr>
        <w:t>Половые желе</w:t>
      </w:r>
      <w:r w:rsidRPr="007D2FA7">
        <w:rPr>
          <w:rFonts w:ascii="Times New Roman" w:hAnsi="Times New Roman"/>
          <w:sz w:val="28"/>
          <w:szCs w:val="28"/>
        </w:rPr>
        <w:softHyphen/>
        <w:t>зы и половые клетки. Половое созревание.</w:t>
      </w:r>
      <w:r w:rsidRPr="007D2FA7">
        <w:rPr>
          <w:rFonts w:ascii="Times New Roman" w:hAnsi="Times New Roman"/>
          <w:color w:val="FF0000"/>
          <w:sz w:val="28"/>
          <w:szCs w:val="28"/>
        </w:rPr>
        <w:t xml:space="preserve"> Инфекции, передающиеся половым путем, их профилактика. ВИЧ-инфекция и ее профилак</w:t>
      </w:r>
      <w:r w:rsidRPr="007D2FA7">
        <w:rPr>
          <w:rFonts w:ascii="Times New Roman" w:hAnsi="Times New Roman"/>
          <w:color w:val="FF0000"/>
          <w:sz w:val="28"/>
          <w:szCs w:val="28"/>
        </w:rPr>
        <w:softHyphen/>
        <w:t>тика.</w:t>
      </w:r>
      <w:r w:rsidRPr="007D2FA7">
        <w:rPr>
          <w:rFonts w:ascii="Times New Roman" w:hAnsi="Times New Roman"/>
          <w:sz w:val="28"/>
          <w:szCs w:val="28"/>
        </w:rPr>
        <w:t xml:space="preserve"> </w:t>
      </w:r>
      <w:r w:rsidRPr="007D2FA7">
        <w:rPr>
          <w:rFonts w:ascii="Times New Roman" w:hAnsi="Times New Roman"/>
          <w:color w:val="FF0000"/>
          <w:sz w:val="28"/>
          <w:szCs w:val="28"/>
        </w:rPr>
        <w:t xml:space="preserve">Наследование признаков у человека. Наследственные болезни, их причины и предупреждение. РОЛЬ ГЕНЕТИЧЕСКИХ ЗНАНИЙ В ПЛАНИРОВАНИИ СЕМЬИ. ЗАБОТА О РЕПРОДУКТИВНОМ ЗДОРОВЬЕ. </w:t>
      </w:r>
      <w:r w:rsidRPr="007D2FA7">
        <w:rPr>
          <w:rFonts w:ascii="Times New Roman" w:hAnsi="Times New Roman"/>
          <w:sz w:val="28"/>
          <w:szCs w:val="28"/>
        </w:rPr>
        <w:t>Оплодотворе</w:t>
      </w:r>
      <w:r w:rsidRPr="007D2FA7">
        <w:rPr>
          <w:rFonts w:ascii="Times New Roman" w:hAnsi="Times New Roman"/>
          <w:sz w:val="28"/>
          <w:szCs w:val="28"/>
        </w:rPr>
        <w:softHyphen/>
        <w:t>ние, внутриутробное развитие. Беременность. Вредное влияние на развитие организма куре</w:t>
      </w:r>
      <w:r w:rsidRPr="007D2FA7">
        <w:rPr>
          <w:rFonts w:ascii="Times New Roman" w:hAnsi="Times New Roman"/>
          <w:sz w:val="28"/>
          <w:szCs w:val="28"/>
        </w:rPr>
        <w:softHyphen/>
        <w:t>ния, алкоголя, наркотиков. Роды. Развитие по</w:t>
      </w:r>
      <w:r w:rsidRPr="007D2FA7">
        <w:rPr>
          <w:rFonts w:ascii="Times New Roman" w:hAnsi="Times New Roman"/>
          <w:sz w:val="28"/>
          <w:szCs w:val="28"/>
        </w:rPr>
        <w:softHyphen/>
        <w:t xml:space="preserve">сле рождения.  </w:t>
      </w:r>
    </w:p>
    <w:p w:rsidR="000618B0" w:rsidRPr="007D2FA7"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7D2FA7">
        <w:rPr>
          <w:rFonts w:ascii="Times New Roman" w:hAnsi="Times New Roman"/>
          <w:b/>
          <w:bCs/>
          <w:sz w:val="28"/>
          <w:szCs w:val="28"/>
        </w:rPr>
        <w:t xml:space="preserve"> Раздел 15. Высшая нервная деятельность </w:t>
      </w:r>
      <w:r w:rsidR="00023A9A">
        <w:rPr>
          <w:rFonts w:ascii="Times New Roman" w:hAnsi="Times New Roman"/>
          <w:b/>
          <w:sz w:val="28"/>
          <w:szCs w:val="28"/>
        </w:rPr>
        <w:t>(7</w:t>
      </w:r>
      <w:r w:rsidRPr="007D2FA7">
        <w:rPr>
          <w:rFonts w:ascii="Times New Roman" w:hAnsi="Times New Roman"/>
          <w:b/>
          <w:sz w:val="28"/>
          <w:szCs w:val="28"/>
        </w:rPr>
        <w:t xml:space="preserve"> ч)</w:t>
      </w:r>
    </w:p>
    <w:p w:rsidR="0028061E" w:rsidRPr="007D2FA7" w:rsidRDefault="0028061E"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color w:val="FF0000"/>
          <w:sz w:val="28"/>
          <w:szCs w:val="28"/>
        </w:rPr>
        <w:t xml:space="preserve">Психология и поведение человека. ИССЛЕДОВАНИЯ И.М. СЕЧЕНОВА И И.П. ПАВЛОВА, А.А. УХТОМСКОГО, П.К. АНОХИНА. Безусловные рефлексы </w:t>
      </w:r>
      <w:r w:rsidRPr="007D2FA7">
        <w:rPr>
          <w:rFonts w:ascii="Times New Roman" w:hAnsi="Times New Roman"/>
          <w:sz w:val="28"/>
          <w:szCs w:val="28"/>
        </w:rPr>
        <w:t xml:space="preserve">и инстинкты. </w:t>
      </w:r>
      <w:r w:rsidRPr="007D2FA7">
        <w:rPr>
          <w:rFonts w:ascii="Times New Roman" w:hAnsi="Times New Roman"/>
          <w:color w:val="FF0000"/>
          <w:sz w:val="28"/>
          <w:szCs w:val="28"/>
        </w:rPr>
        <w:t xml:space="preserve">Условные рефлексы. Высшая нервная деятельность. </w:t>
      </w:r>
    </w:p>
    <w:p w:rsidR="0028061E" w:rsidRPr="007D2FA7" w:rsidRDefault="0028061E"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color w:val="FF0000"/>
          <w:sz w:val="28"/>
          <w:szCs w:val="28"/>
        </w:rPr>
        <w:t xml:space="preserve">Биологическая природа и социальная сущность человека. Сознание человека. Память, эмоции, речь, мышление. Особенности психики человека: осмысленность восприятия, словесно-логическое мышление, способность к накоплению и передаче из поколения в поколение информации. Значение интеллектуальных, творческих и эстетических потребностей. Цели и мотивы </w:t>
      </w:r>
      <w:r w:rsidRPr="007D2FA7">
        <w:rPr>
          <w:rFonts w:ascii="Times New Roman" w:hAnsi="Times New Roman"/>
          <w:color w:val="FF0000"/>
          <w:sz w:val="28"/>
          <w:szCs w:val="28"/>
        </w:rPr>
        <w:lastRenderedPageBreak/>
        <w:t xml:space="preserve">деятельности. Индивидуальные особенности личности: способности, темперамент, характер. Роль обучения и воспитания в развитии психики и поведения человека. Рациональная организация труда и отдыха. </w:t>
      </w:r>
    </w:p>
    <w:p w:rsidR="0028061E" w:rsidRPr="007D2FA7" w:rsidRDefault="0028061E" w:rsidP="0063762D">
      <w:pPr>
        <w:autoSpaceDE w:val="0"/>
        <w:autoSpaceDN w:val="0"/>
        <w:adjustRightInd w:val="0"/>
        <w:spacing w:line="360" w:lineRule="auto"/>
        <w:ind w:firstLine="540"/>
        <w:jc w:val="both"/>
        <w:rPr>
          <w:rFonts w:ascii="Times New Roman" w:hAnsi="Times New Roman"/>
          <w:color w:val="FF0000"/>
          <w:sz w:val="28"/>
          <w:szCs w:val="28"/>
        </w:rPr>
      </w:pPr>
    </w:p>
    <w:p w:rsidR="000618B0" w:rsidRPr="007D2FA7" w:rsidRDefault="000618B0" w:rsidP="0063762D">
      <w:pPr>
        <w:autoSpaceDE w:val="0"/>
        <w:autoSpaceDN w:val="0"/>
        <w:adjustRightInd w:val="0"/>
        <w:spacing w:after="0" w:line="360" w:lineRule="auto"/>
        <w:ind w:firstLine="851"/>
        <w:jc w:val="both"/>
        <w:rPr>
          <w:rFonts w:ascii="Times New Roman" w:hAnsi="Times New Roman"/>
          <w:b/>
          <w:sz w:val="28"/>
          <w:szCs w:val="28"/>
        </w:rPr>
      </w:pPr>
      <w:r w:rsidRPr="007D2FA7">
        <w:rPr>
          <w:rFonts w:ascii="Times New Roman" w:hAnsi="Times New Roman"/>
          <w:b/>
          <w:bCs/>
          <w:sz w:val="28"/>
          <w:szCs w:val="28"/>
        </w:rPr>
        <w:t xml:space="preserve">  Раздел 16. Человек и его здоровье </w:t>
      </w:r>
      <w:r w:rsidR="0028061E" w:rsidRPr="007D2FA7">
        <w:rPr>
          <w:rFonts w:ascii="Times New Roman" w:hAnsi="Times New Roman"/>
          <w:b/>
          <w:sz w:val="28"/>
          <w:szCs w:val="28"/>
        </w:rPr>
        <w:t>(3</w:t>
      </w:r>
      <w:r w:rsidRPr="007D2FA7">
        <w:rPr>
          <w:rFonts w:ascii="Times New Roman" w:hAnsi="Times New Roman"/>
          <w:b/>
          <w:sz w:val="28"/>
          <w:szCs w:val="28"/>
        </w:rPr>
        <w:t>ч)</w:t>
      </w:r>
    </w:p>
    <w:p w:rsidR="0028061E" w:rsidRPr="007D2FA7" w:rsidRDefault="0028061E"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color w:val="FF0000"/>
          <w:sz w:val="28"/>
          <w:szCs w:val="28"/>
        </w:rPr>
        <w:t>Соблюдение санитарно-гигиенических норм и правил здорового образа жизни. Укрепление здоровья: аутотренинг, закаливание, двигательная активность. Влияние физических упражнений на органы и системы органов. Факторы риска: стрессы, гиподинамия, переутомление, переохлаждение. Вредные и полезные привычки, их влияние на состояние здоровья.</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Изучение приемов остановки артериального и венозного кровотечений.</w:t>
      </w:r>
    </w:p>
    <w:p w:rsidR="0028061E" w:rsidRPr="007D2FA7" w:rsidRDefault="0028061E" w:rsidP="0063762D">
      <w:pPr>
        <w:autoSpaceDE w:val="0"/>
        <w:autoSpaceDN w:val="0"/>
        <w:adjustRightInd w:val="0"/>
        <w:spacing w:after="0" w:line="360" w:lineRule="auto"/>
        <w:ind w:firstLine="851"/>
        <w:jc w:val="both"/>
        <w:rPr>
          <w:rFonts w:ascii="Times New Roman" w:hAnsi="Times New Roman"/>
          <w:b/>
          <w:sz w:val="28"/>
          <w:szCs w:val="28"/>
        </w:rPr>
      </w:pPr>
      <w:r w:rsidRPr="007D2FA7">
        <w:rPr>
          <w:rFonts w:ascii="Times New Roman" w:hAnsi="Times New Roman"/>
          <w:b/>
          <w:bCs/>
          <w:sz w:val="28"/>
          <w:szCs w:val="28"/>
        </w:rPr>
        <w:t xml:space="preserve">Раздел 17. Человек и окружающая среда  </w:t>
      </w:r>
      <w:r w:rsidRPr="007D2FA7">
        <w:rPr>
          <w:rFonts w:ascii="Times New Roman" w:hAnsi="Times New Roman"/>
          <w:b/>
          <w:sz w:val="28"/>
          <w:szCs w:val="28"/>
        </w:rPr>
        <w:t>(2 ч)</w:t>
      </w:r>
    </w:p>
    <w:p w:rsidR="0028061E" w:rsidRPr="007D2FA7" w:rsidRDefault="0028061E"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color w:val="FF0000"/>
          <w:sz w:val="28"/>
          <w:szCs w:val="28"/>
        </w:rPr>
        <w:t>ЧЕЛОВЕК И ОКРУЖАЮЩАЯ СРЕДА. Социальная и природная среда, адаптация к ней человека. ЗНАЧЕНИЕ ОКРУЖАЮЩЕЙ СРЕДЫ КАК ИСТОЧНИКА ВЕЩЕСТВ И ЭНЕРГИИ. ЗАВИСИМОСТЬ ЗДОРОВЬЯ ЧЕЛОВЕКА ОТ СОСТОЯНИЯ ОКРУЖАЮЩЕЙ СРЕДЫ. СОБЛЮДЕНИЕ ПРАВИЛ ПОВЕДЕНИЯ В ОКРУЖАЮЩЕЙ СРЕДЕ, В ОПАСНЫХ И ЧРЕЗВЫЧАЙНЫХ СИТУАЦИЯХ КАК ОСНОВА БЕЗОПАСНОСТИ СОБСТВЕННОЙ ЖИЗНИ. КУЛЬТУРА ОТНОШЕНИЯ К СОБСТВЕННОМУ ЗДОРОВЬЮ И ЗДОРОВЬЮ ОКРУЖАЮЩИХ.</w:t>
      </w:r>
    </w:p>
    <w:p w:rsidR="0028061E" w:rsidRPr="007D2FA7" w:rsidRDefault="0028061E"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Практическая работа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Анализ и оценка влияния на здоровье человека факторов окружающей среды.</w:t>
      </w:r>
    </w:p>
    <w:p w:rsidR="0028061E" w:rsidRPr="007D2FA7" w:rsidRDefault="0028061E" w:rsidP="0063762D">
      <w:pPr>
        <w:autoSpaceDE w:val="0"/>
        <w:autoSpaceDN w:val="0"/>
        <w:adjustRightInd w:val="0"/>
        <w:spacing w:after="0" w:line="360" w:lineRule="auto"/>
        <w:ind w:firstLine="851"/>
        <w:jc w:val="both"/>
        <w:rPr>
          <w:rFonts w:ascii="Times New Roman" w:hAnsi="Times New Roman"/>
          <w:bCs/>
          <w:color w:val="000000"/>
          <w:sz w:val="28"/>
          <w:szCs w:val="28"/>
          <w:u w:val="single"/>
        </w:rPr>
      </w:pP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u w:val="single"/>
        </w:rPr>
      </w:pPr>
      <w:r w:rsidRPr="007D2FA7">
        <w:rPr>
          <w:rFonts w:ascii="Times New Roman" w:hAnsi="Times New Roman"/>
          <w:bCs/>
          <w:color w:val="000000"/>
          <w:sz w:val="28"/>
          <w:szCs w:val="28"/>
          <w:u w:val="single"/>
        </w:rPr>
        <w:t>ТЕМЫ ПРОЕКТНОЙ И ИССЛЕДОВАТЕЛЬСКОЙ ДЕЯТЕЛЬНОСТИ. 8 класс</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lastRenderedPageBreak/>
        <w:t>1. Разработка и проведение социологического опроса разных групп населения по проблеме их отношения к собственному здоровью.</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2. Биоритмы как основа рациональной организации порядка человека. Определение индивидуального ритма работоспособности.</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3. Составление рациональных режимов дня для людей различных возрастных групп.</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4. Оценка собственного образа жизни: привычек, здоровья, степени физической подготовки, правильности питания.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5. Составление пищевых рационов в зависимости от энергозатрат организма.</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6. Определение количества минеральных солей в суточном рационе, сопоставление с нормативами.</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443880"/>
          <w:sz w:val="28"/>
          <w:szCs w:val="28"/>
        </w:rPr>
        <w:t xml:space="preserve">7. </w:t>
      </w:r>
      <w:r w:rsidRPr="007D2FA7">
        <w:rPr>
          <w:rFonts w:ascii="Times New Roman" w:hAnsi="Times New Roman"/>
          <w:color w:val="000000"/>
          <w:sz w:val="28"/>
          <w:szCs w:val="28"/>
        </w:rPr>
        <w:t xml:space="preserve">Определение содержания основных витаминов в суточном рационе, сопоставление </w:t>
      </w:r>
      <w:r w:rsidRPr="007D2FA7">
        <w:rPr>
          <w:rFonts w:ascii="Times New Roman" w:hAnsi="Times New Roman"/>
          <w:color w:val="443880"/>
          <w:sz w:val="28"/>
          <w:szCs w:val="28"/>
        </w:rPr>
        <w:t xml:space="preserve">с </w:t>
      </w:r>
      <w:r w:rsidRPr="007D2FA7">
        <w:rPr>
          <w:rFonts w:ascii="Times New Roman" w:hAnsi="Times New Roman"/>
          <w:color w:val="000000"/>
          <w:sz w:val="28"/>
          <w:szCs w:val="28"/>
        </w:rPr>
        <w:t>нормативами.</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8. Определение индивидуального среднесуточного потребления белков, жиров, углеводов (в том числе по приемам пищи), сопоставление с нормативами.</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9. Экологически грамотный потребитель товаров: упаковки, штрихкоды, индексы пищевых добавок, этикетки на одежде и др.</w:t>
      </w:r>
    </w:p>
    <w:p w:rsidR="000618B0"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10. Кожа: типирование, уход, возрастные изменения, заболевания; улучшение состояния.</w:t>
      </w:r>
    </w:p>
    <w:p w:rsidR="00E35C5E" w:rsidRPr="007D2FA7" w:rsidRDefault="00E35C5E" w:rsidP="0063762D">
      <w:pPr>
        <w:autoSpaceDE w:val="0"/>
        <w:autoSpaceDN w:val="0"/>
        <w:adjustRightInd w:val="0"/>
        <w:spacing w:after="0" w:line="360" w:lineRule="auto"/>
        <w:ind w:firstLine="851"/>
        <w:jc w:val="both"/>
        <w:rPr>
          <w:rFonts w:ascii="Times New Roman" w:hAnsi="Times New Roman"/>
          <w:color w:val="000000"/>
          <w:sz w:val="28"/>
          <w:szCs w:val="28"/>
        </w:rPr>
      </w:pPr>
    </w:p>
    <w:p w:rsidR="00E35C5E" w:rsidRPr="00E35C5E" w:rsidRDefault="000618B0" w:rsidP="0063762D">
      <w:pPr>
        <w:tabs>
          <w:tab w:val="left" w:pos="3330"/>
        </w:tabs>
        <w:spacing w:line="360" w:lineRule="auto"/>
        <w:jc w:val="center"/>
        <w:rPr>
          <w:rFonts w:ascii="Times New Roman" w:hAnsi="Times New Roman"/>
          <w:b/>
          <w:sz w:val="28"/>
          <w:szCs w:val="28"/>
        </w:rPr>
      </w:pPr>
      <w:r w:rsidRPr="00E35C5E">
        <w:rPr>
          <w:rFonts w:ascii="Times New Roman" w:hAnsi="Times New Roman"/>
          <w:bCs/>
          <w:color w:val="000000"/>
          <w:sz w:val="28"/>
          <w:szCs w:val="28"/>
        </w:rPr>
        <w:t xml:space="preserve">  </w:t>
      </w:r>
      <w:r w:rsidR="00E35C5E" w:rsidRPr="00E35C5E">
        <w:rPr>
          <w:rFonts w:ascii="Times New Roman" w:hAnsi="Times New Roman"/>
          <w:b/>
          <w:sz w:val="28"/>
          <w:szCs w:val="28"/>
        </w:rPr>
        <w:t>Требования к уровню подготовки учащихся 8 класса</w:t>
      </w:r>
    </w:p>
    <w:p w:rsidR="00E35C5E" w:rsidRPr="00E35C5E" w:rsidRDefault="00E35C5E" w:rsidP="0063762D">
      <w:pPr>
        <w:spacing w:line="360" w:lineRule="auto"/>
        <w:ind w:firstLine="567"/>
        <w:rPr>
          <w:rFonts w:ascii="Times New Roman" w:hAnsi="Times New Roman"/>
          <w:b/>
          <w:sz w:val="28"/>
          <w:szCs w:val="28"/>
        </w:rPr>
      </w:pPr>
      <w:r w:rsidRPr="00E35C5E">
        <w:rPr>
          <w:rFonts w:ascii="Times New Roman" w:hAnsi="Times New Roman"/>
          <w:b/>
          <w:sz w:val="28"/>
          <w:szCs w:val="28"/>
        </w:rPr>
        <w:t xml:space="preserve">Знать: </w:t>
      </w:r>
    </w:p>
    <w:p w:rsidR="00E35C5E" w:rsidRPr="00E35C5E" w:rsidRDefault="00E35C5E" w:rsidP="0063762D">
      <w:pPr>
        <w:numPr>
          <w:ilvl w:val="0"/>
          <w:numId w:val="35"/>
        </w:numPr>
        <w:tabs>
          <w:tab w:val="left" w:pos="1134"/>
        </w:tabs>
        <w:overflowPunct w:val="0"/>
        <w:autoSpaceDE w:val="0"/>
        <w:autoSpaceDN w:val="0"/>
        <w:adjustRightInd w:val="0"/>
        <w:spacing w:after="0" w:line="360" w:lineRule="auto"/>
        <w:textAlignment w:val="baseline"/>
        <w:rPr>
          <w:rFonts w:ascii="Times New Roman" w:hAnsi="Times New Roman"/>
          <w:sz w:val="28"/>
          <w:szCs w:val="28"/>
        </w:rPr>
      </w:pPr>
      <w:r w:rsidRPr="00E35C5E">
        <w:rPr>
          <w:rFonts w:ascii="Times New Roman" w:hAnsi="Times New Roman"/>
          <w:b/>
          <w:bCs/>
          <w:i/>
          <w:iCs/>
          <w:sz w:val="28"/>
          <w:szCs w:val="28"/>
        </w:rPr>
        <w:t>сущность биологических процессов</w:t>
      </w:r>
      <w:r w:rsidRPr="00E35C5E">
        <w:rPr>
          <w:rFonts w:ascii="Times New Roman" w:hAnsi="Times New Roman"/>
          <w:sz w:val="28"/>
          <w:szCs w:val="28"/>
        </w:rPr>
        <w:t>: обмен веществ и превращения энергии, питание, дыхание, выделение, транспорт веществ, рост, развитие, размножение, наследственность и изменчивость, регуляция жизнедеятельности организма, раздражимость;;</w:t>
      </w:r>
    </w:p>
    <w:p w:rsidR="00E35C5E" w:rsidRPr="00E35C5E" w:rsidRDefault="00E35C5E" w:rsidP="0063762D">
      <w:pPr>
        <w:numPr>
          <w:ilvl w:val="0"/>
          <w:numId w:val="35"/>
        </w:numPr>
        <w:overflowPunct w:val="0"/>
        <w:autoSpaceDE w:val="0"/>
        <w:autoSpaceDN w:val="0"/>
        <w:adjustRightInd w:val="0"/>
        <w:spacing w:after="0" w:line="360" w:lineRule="auto"/>
        <w:textAlignment w:val="baseline"/>
        <w:rPr>
          <w:rFonts w:ascii="Times New Roman" w:hAnsi="Times New Roman"/>
          <w:sz w:val="28"/>
          <w:szCs w:val="28"/>
        </w:rPr>
      </w:pPr>
      <w:r w:rsidRPr="00E35C5E">
        <w:rPr>
          <w:rFonts w:ascii="Times New Roman" w:hAnsi="Times New Roman"/>
          <w:b/>
          <w:bCs/>
          <w:i/>
          <w:iCs/>
          <w:sz w:val="28"/>
          <w:szCs w:val="28"/>
        </w:rPr>
        <w:lastRenderedPageBreak/>
        <w:t>особенности организма человека</w:t>
      </w:r>
      <w:r w:rsidRPr="00E35C5E">
        <w:rPr>
          <w:rFonts w:ascii="Times New Roman" w:hAnsi="Times New Roman"/>
          <w:sz w:val="28"/>
          <w:szCs w:val="28"/>
        </w:rPr>
        <w:t>, его строения, жизнедеятельности, высшей нервной деятельности и поведения;</w:t>
      </w:r>
    </w:p>
    <w:p w:rsidR="00E35C5E" w:rsidRPr="00E35C5E" w:rsidRDefault="00E35C5E" w:rsidP="0063762D">
      <w:pPr>
        <w:spacing w:before="240" w:line="360" w:lineRule="auto"/>
        <w:ind w:firstLine="567"/>
        <w:rPr>
          <w:rFonts w:ascii="Times New Roman" w:hAnsi="Times New Roman"/>
          <w:sz w:val="28"/>
          <w:szCs w:val="28"/>
        </w:rPr>
      </w:pPr>
      <w:r w:rsidRPr="00E35C5E">
        <w:rPr>
          <w:rFonts w:ascii="Times New Roman" w:hAnsi="Times New Roman"/>
          <w:b/>
          <w:bCs/>
          <w:sz w:val="28"/>
          <w:szCs w:val="28"/>
        </w:rPr>
        <w:t>уметь</w:t>
      </w:r>
    </w:p>
    <w:p w:rsidR="00E35C5E" w:rsidRPr="00E35C5E" w:rsidRDefault="00E35C5E" w:rsidP="0063762D">
      <w:pPr>
        <w:numPr>
          <w:ilvl w:val="0"/>
          <w:numId w:val="35"/>
        </w:numPr>
        <w:spacing w:before="120" w:after="0" w:line="360" w:lineRule="auto"/>
        <w:rPr>
          <w:rFonts w:ascii="Times New Roman" w:hAnsi="Times New Roman"/>
          <w:b/>
          <w:sz w:val="28"/>
          <w:szCs w:val="28"/>
        </w:rPr>
      </w:pPr>
      <w:r w:rsidRPr="00E35C5E">
        <w:rPr>
          <w:rFonts w:ascii="Times New Roman" w:hAnsi="Times New Roman"/>
          <w:b/>
          <w:bCs/>
          <w:i/>
          <w:sz w:val="28"/>
          <w:szCs w:val="28"/>
        </w:rPr>
        <w:t xml:space="preserve">объяснять  </w:t>
      </w:r>
      <w:r w:rsidRPr="00E35C5E">
        <w:rPr>
          <w:rFonts w:ascii="Times New Roman" w:hAnsi="Times New Roman"/>
          <w:sz w:val="28"/>
          <w:szCs w:val="28"/>
        </w:rPr>
        <w:t xml:space="preserve">родство человека с млекопитающими животными, место и роль человека в природе; взаимосвязи человека и окружающей среды; зависимость собственного здоровья от состояния окружающей среды; причины наследственности и изменчивости, проявления наследственных заболеваний, иммунитета у человека; роль гормонов и витаминов в организме; </w:t>
      </w:r>
    </w:p>
    <w:p w:rsidR="00E35C5E" w:rsidRPr="00E35C5E" w:rsidRDefault="00E35C5E" w:rsidP="0063762D">
      <w:pPr>
        <w:numPr>
          <w:ilvl w:val="0"/>
          <w:numId w:val="35"/>
        </w:numPr>
        <w:overflowPunct w:val="0"/>
        <w:autoSpaceDE w:val="0"/>
        <w:autoSpaceDN w:val="0"/>
        <w:adjustRightInd w:val="0"/>
        <w:spacing w:before="60" w:after="0" w:line="360" w:lineRule="auto"/>
        <w:textAlignment w:val="baseline"/>
        <w:rPr>
          <w:rFonts w:ascii="Times New Roman" w:hAnsi="Times New Roman"/>
          <w:sz w:val="28"/>
          <w:szCs w:val="28"/>
        </w:rPr>
      </w:pPr>
      <w:r w:rsidRPr="00E35C5E">
        <w:rPr>
          <w:rFonts w:ascii="Times New Roman" w:hAnsi="Times New Roman"/>
          <w:b/>
          <w:bCs/>
          <w:i/>
          <w:iCs/>
          <w:sz w:val="28"/>
          <w:szCs w:val="28"/>
        </w:rPr>
        <w:t>распознавать и описывать:</w:t>
      </w:r>
      <w:r w:rsidRPr="00E35C5E">
        <w:rPr>
          <w:rFonts w:ascii="Times New Roman" w:hAnsi="Times New Roman"/>
          <w:sz w:val="28"/>
          <w:szCs w:val="28"/>
        </w:rPr>
        <w:t xml:space="preserve"> на таблицах основные части и органоиды клетки, органы и системы органов человека; </w:t>
      </w:r>
    </w:p>
    <w:p w:rsidR="00E35C5E" w:rsidRPr="00E35C5E" w:rsidRDefault="00E35C5E" w:rsidP="0063762D">
      <w:pPr>
        <w:numPr>
          <w:ilvl w:val="0"/>
          <w:numId w:val="35"/>
        </w:numPr>
        <w:overflowPunct w:val="0"/>
        <w:autoSpaceDE w:val="0"/>
        <w:autoSpaceDN w:val="0"/>
        <w:adjustRightInd w:val="0"/>
        <w:spacing w:before="60" w:after="0" w:line="360" w:lineRule="auto"/>
        <w:textAlignment w:val="baseline"/>
        <w:rPr>
          <w:rFonts w:ascii="Times New Roman" w:hAnsi="Times New Roman"/>
          <w:sz w:val="28"/>
          <w:szCs w:val="28"/>
        </w:rPr>
      </w:pPr>
      <w:r w:rsidRPr="00E35C5E">
        <w:rPr>
          <w:rFonts w:ascii="Times New Roman" w:hAnsi="Times New Roman"/>
          <w:b/>
          <w:bCs/>
          <w:i/>
          <w:iCs/>
          <w:sz w:val="28"/>
          <w:szCs w:val="28"/>
        </w:rPr>
        <w:t>проводить самостоятельный поиск биологической информации:</w:t>
      </w:r>
      <w:r w:rsidRPr="00E35C5E">
        <w:rPr>
          <w:rFonts w:ascii="Times New Roman" w:hAnsi="Times New Roman"/>
          <w:sz w:val="28"/>
          <w:szCs w:val="28"/>
        </w:rPr>
        <w:t xml:space="preserve"> находить в тексте учебника отличительные признаки основных систематических групп; в биологических словарях и справочниках значения биологических терминов; в различных источниках необходимую информацию о живых организмах (в том числе с использованием информационных технологий);</w:t>
      </w:r>
    </w:p>
    <w:p w:rsidR="00E35C5E" w:rsidRPr="00E35C5E" w:rsidRDefault="00E35C5E" w:rsidP="0063762D">
      <w:pPr>
        <w:spacing w:before="240" w:line="360" w:lineRule="auto"/>
        <w:ind w:left="567"/>
        <w:rPr>
          <w:rFonts w:ascii="Times New Roman" w:hAnsi="Times New Roman"/>
          <w:bCs/>
          <w:sz w:val="28"/>
          <w:szCs w:val="28"/>
        </w:rPr>
      </w:pPr>
      <w:r w:rsidRPr="00E35C5E">
        <w:rPr>
          <w:rFonts w:ascii="Times New Roman" w:hAnsi="Times New Roman"/>
          <w:b/>
          <w:bCs/>
          <w:sz w:val="28"/>
          <w:szCs w:val="28"/>
        </w:rPr>
        <w:t xml:space="preserve">использовать приобретенные знания и умения в практической деятельности и повседневной жизни </w:t>
      </w:r>
      <w:r w:rsidRPr="00E35C5E">
        <w:rPr>
          <w:rFonts w:ascii="Times New Roman" w:hAnsi="Times New Roman"/>
          <w:bCs/>
          <w:sz w:val="28"/>
          <w:szCs w:val="28"/>
        </w:rPr>
        <w:t>для:</w:t>
      </w:r>
    </w:p>
    <w:p w:rsidR="00E35C5E" w:rsidRPr="00E35C5E" w:rsidRDefault="00E35C5E" w:rsidP="0063762D">
      <w:pPr>
        <w:numPr>
          <w:ilvl w:val="0"/>
          <w:numId w:val="35"/>
        </w:numPr>
        <w:overflowPunct w:val="0"/>
        <w:autoSpaceDE w:val="0"/>
        <w:autoSpaceDN w:val="0"/>
        <w:adjustRightInd w:val="0"/>
        <w:spacing w:before="60" w:after="0" w:line="360" w:lineRule="auto"/>
        <w:textAlignment w:val="baseline"/>
        <w:rPr>
          <w:rFonts w:ascii="Times New Roman" w:hAnsi="Times New Roman"/>
          <w:sz w:val="28"/>
          <w:szCs w:val="28"/>
        </w:rPr>
      </w:pPr>
      <w:r w:rsidRPr="00E35C5E">
        <w:rPr>
          <w:rFonts w:ascii="Times New Roman" w:hAnsi="Times New Roman"/>
          <w:sz w:val="28"/>
          <w:szCs w:val="28"/>
        </w:rPr>
        <w:t>соблюдения мер профилактики заболеваний, вызываемых растениями, животными, бактериями, грибами и вирусами; травматизма, стрессов, ВИЧ-инфекции, вредных привычек (курение, алкоголизм, наркомания); нарушения осанки, зрения, слуха, инфекционных и простудных заболеваний;</w:t>
      </w:r>
    </w:p>
    <w:p w:rsidR="00E35C5E" w:rsidRPr="00E35C5E" w:rsidRDefault="00E35C5E" w:rsidP="0063762D">
      <w:pPr>
        <w:numPr>
          <w:ilvl w:val="0"/>
          <w:numId w:val="35"/>
        </w:numPr>
        <w:overflowPunct w:val="0"/>
        <w:autoSpaceDE w:val="0"/>
        <w:autoSpaceDN w:val="0"/>
        <w:adjustRightInd w:val="0"/>
        <w:spacing w:before="60" w:after="0" w:line="360" w:lineRule="auto"/>
        <w:textAlignment w:val="baseline"/>
        <w:rPr>
          <w:rFonts w:ascii="Times New Roman" w:hAnsi="Times New Roman"/>
          <w:sz w:val="28"/>
          <w:szCs w:val="28"/>
        </w:rPr>
      </w:pPr>
      <w:r w:rsidRPr="00E35C5E">
        <w:rPr>
          <w:rFonts w:ascii="Times New Roman" w:hAnsi="Times New Roman"/>
          <w:sz w:val="28"/>
          <w:szCs w:val="28"/>
        </w:rPr>
        <w:t>оказания первой помощи при отравлении ядовитыми грибами, растениями, укусах животных; при простудных заболеваниях, ожогах, обморожениях, травмах, спасении утопающего;</w:t>
      </w:r>
    </w:p>
    <w:p w:rsidR="00E35C5E" w:rsidRPr="00E35C5E" w:rsidRDefault="00E35C5E" w:rsidP="0063762D">
      <w:pPr>
        <w:numPr>
          <w:ilvl w:val="0"/>
          <w:numId w:val="35"/>
        </w:numPr>
        <w:overflowPunct w:val="0"/>
        <w:autoSpaceDE w:val="0"/>
        <w:autoSpaceDN w:val="0"/>
        <w:adjustRightInd w:val="0"/>
        <w:spacing w:before="60" w:after="0" w:line="360" w:lineRule="auto"/>
        <w:textAlignment w:val="baseline"/>
        <w:rPr>
          <w:rFonts w:ascii="Times New Roman" w:hAnsi="Times New Roman"/>
          <w:sz w:val="28"/>
          <w:szCs w:val="28"/>
        </w:rPr>
      </w:pPr>
      <w:r w:rsidRPr="00E35C5E">
        <w:rPr>
          <w:rFonts w:ascii="Times New Roman" w:hAnsi="Times New Roman"/>
          <w:sz w:val="28"/>
          <w:szCs w:val="28"/>
        </w:rPr>
        <w:lastRenderedPageBreak/>
        <w:t>рациональной организации труда и отдыха, соблюдения правил поведения в окружающей среде;</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E35C5E" w:rsidRDefault="00E35C5E"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63762D" w:rsidRDefault="0063762D" w:rsidP="0063762D">
      <w:pPr>
        <w:autoSpaceDE w:val="0"/>
        <w:autoSpaceDN w:val="0"/>
        <w:adjustRightInd w:val="0"/>
        <w:spacing w:after="0" w:line="360" w:lineRule="auto"/>
        <w:ind w:firstLine="851"/>
        <w:jc w:val="both"/>
        <w:rPr>
          <w:rFonts w:ascii="Times New Roman" w:hAnsi="Times New Roman"/>
          <w:b/>
          <w:bCs/>
          <w:color w:val="000000"/>
          <w:sz w:val="28"/>
          <w:szCs w:val="28"/>
        </w:rPr>
      </w:pP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b/>
          <w:bCs/>
          <w:color w:val="000000"/>
          <w:sz w:val="28"/>
          <w:szCs w:val="28"/>
        </w:rPr>
        <w:lastRenderedPageBreak/>
        <w:t xml:space="preserve"> Биология. Общие закономерности. 9 класс</w:t>
      </w:r>
      <w:r w:rsidRPr="007D2FA7">
        <w:rPr>
          <w:rFonts w:ascii="Times New Roman" w:hAnsi="Times New Roman"/>
          <w:bCs/>
          <w:color w:val="000000"/>
          <w:sz w:val="28"/>
          <w:szCs w:val="28"/>
        </w:rPr>
        <w:t xml:space="preserve"> </w:t>
      </w:r>
      <w:r w:rsidRPr="007D2FA7">
        <w:rPr>
          <w:rFonts w:ascii="Times New Roman" w:hAnsi="Times New Roman"/>
          <w:color w:val="000000"/>
          <w:sz w:val="28"/>
          <w:szCs w:val="28"/>
        </w:rPr>
        <w:t>(70 ч, 2 ч в неделю)</w:t>
      </w:r>
    </w:p>
    <w:p w:rsidR="000618B0" w:rsidRPr="007D2FA7" w:rsidRDefault="000618B0" w:rsidP="0063762D">
      <w:pPr>
        <w:autoSpaceDE w:val="0"/>
        <w:autoSpaceDN w:val="0"/>
        <w:adjustRightInd w:val="0"/>
        <w:spacing w:after="0" w:line="360" w:lineRule="auto"/>
        <w:ind w:firstLine="851"/>
        <w:jc w:val="both"/>
        <w:rPr>
          <w:rFonts w:ascii="Times New Roman" w:hAnsi="Times New Roman"/>
          <w:b/>
          <w:color w:val="000000"/>
          <w:sz w:val="28"/>
          <w:szCs w:val="28"/>
        </w:rPr>
      </w:pPr>
      <w:r w:rsidRPr="007D2FA7">
        <w:rPr>
          <w:rFonts w:ascii="Times New Roman" w:hAnsi="Times New Roman"/>
          <w:b/>
          <w:bCs/>
          <w:color w:val="000000"/>
          <w:sz w:val="28"/>
          <w:szCs w:val="28"/>
        </w:rPr>
        <w:t xml:space="preserve">Введение </w:t>
      </w:r>
      <w:r w:rsidRPr="007D2FA7">
        <w:rPr>
          <w:rFonts w:ascii="Times New Roman" w:hAnsi="Times New Roman"/>
          <w:b/>
          <w:color w:val="000000"/>
          <w:sz w:val="28"/>
          <w:szCs w:val="28"/>
        </w:rPr>
        <w:t>(3 ч)</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Место курса в системе естественно-научных дисциплин, а также в биологических науках. Цели и задачи курса. Значение предмета для понимания единства всего живого и взаимозависимости всех частей биосферы Земли. Уровни организации жизни: молекулярно-генетический, клеточный, тканевый, органный, организменный, популяционно-видовой, биогеоценотический и биосферный. Единство химического состава живой материи; основные группы химических элементов и молекул, образующие живое вещество биосферы. Клеточное строение организмов, населяющих Землю. Обмен веществ и саморегуляция в биологических системах. Самовоспроизведение; наследственность и изменчивость как основа существования живой материи. Рост и развитие. Раздражимость; формы избирательной реакции организмов на внешние воздействия. Ритмичность процессов жизнедеятельности; биологические ритмы и их значение. Дискретность живого вещества и взаимоотношения части и целого в биосистемах. Энергозависимость живых организмов; формы потребления энергии. Царства живой природы; краткая характеристика естественной системы классификации живых организмов. Видовое разнообразие.</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Схемы, отражающие структуры царств живой природы.</w:t>
      </w:r>
    </w:p>
    <w:p w:rsidR="000618B0" w:rsidRPr="00274034" w:rsidRDefault="000618B0" w:rsidP="0063762D">
      <w:pPr>
        <w:autoSpaceDE w:val="0"/>
        <w:autoSpaceDN w:val="0"/>
        <w:adjustRightInd w:val="0"/>
        <w:spacing w:after="0" w:line="360" w:lineRule="auto"/>
        <w:ind w:firstLine="851"/>
        <w:jc w:val="both"/>
        <w:rPr>
          <w:rFonts w:ascii="Times New Roman" w:hAnsi="Times New Roman"/>
          <w:b/>
          <w:color w:val="000000"/>
          <w:sz w:val="28"/>
          <w:szCs w:val="28"/>
        </w:rPr>
      </w:pPr>
      <w:r w:rsidRPr="00274034">
        <w:rPr>
          <w:rFonts w:ascii="Times New Roman" w:hAnsi="Times New Roman"/>
          <w:b/>
          <w:bCs/>
          <w:color w:val="000000"/>
          <w:sz w:val="28"/>
          <w:szCs w:val="28"/>
        </w:rPr>
        <w:t xml:space="preserve"> Раздел 1. Структурная организация живых организмов </w:t>
      </w:r>
      <w:r w:rsidRPr="00274034">
        <w:rPr>
          <w:rFonts w:ascii="Times New Roman" w:hAnsi="Times New Roman"/>
          <w:b/>
          <w:color w:val="000000"/>
          <w:sz w:val="28"/>
          <w:szCs w:val="28"/>
        </w:rPr>
        <w:t>(10 ч)</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Тема 1.1. ХИМИЧЕСКАЯ ОРГАНИЗАЦИЯ КЛЕТКИ (2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 xml:space="preserve">Элементный состав клетки. Распространенность элементов, их вклад в образование живой материи и объектов неживой природы. Макроэлементы, микроэлементы; их вклад в образование неорганических и органических молекул живого вещества. Неорганические молекулы живого вещества. Вода; ее химические свойства и биологическая роль. Соли неорганических кислот, их вклад в обеспечение процессов жизнедеятельности и поддержание гомеостаза. Роль катионов и анионов в обеспечении процессов </w:t>
      </w:r>
      <w:r w:rsidRPr="007D2FA7">
        <w:rPr>
          <w:rFonts w:ascii="Times New Roman" w:hAnsi="Times New Roman"/>
          <w:color w:val="000000"/>
          <w:sz w:val="28"/>
          <w:szCs w:val="28"/>
        </w:rPr>
        <w:lastRenderedPageBreak/>
        <w:t>жизнедеятельности. Осмос и осмотическое давление; осмотическое поступление молекул в клетку. Органические молекулы. Биологические полимеры — белки; их структурная организация. Функции белковых молекул. Углеводы, их строение и биологическая роль. Жиры — основной структурный компонент клеточных мембран и источник энергии. ДНК— молекулы наследственности. Редупликация ДНК, передача наследственной информации из поколения в поколение. Передача наследственной информации из ядра в цитоплазму; транскрипция. РНК, ее структура и функции. Информационные, транспортные, рибосомальные РНК.</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 xml:space="preserve"> 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Объемные модели структурной организации биологических полимеров — белков и нуклеиновых кислот, их сравнение с моделями искусственных полимеров (например,</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поливинилхлоридом).</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bCs/>
          <w:color w:val="000000"/>
          <w:sz w:val="28"/>
          <w:szCs w:val="28"/>
        </w:rPr>
        <w:t xml:space="preserve"> </w:t>
      </w:r>
      <w:r w:rsidRPr="007D2FA7">
        <w:rPr>
          <w:rFonts w:ascii="Times New Roman" w:hAnsi="Times New Roman"/>
          <w:color w:val="000000"/>
          <w:sz w:val="28"/>
          <w:szCs w:val="28"/>
        </w:rPr>
        <w:t>Тема 1.2. ОБМЕН ВЕЩЕСТВ И ПРЕОБРАЗОВАНИЕ ЭНЕРГИИ В КЛЕТКЕ (3 ч)</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Обмен веществ и преобразование энергии в клетке. Транспорт веществ через клеточную мембрану. Пино- и фагоцитоз. Внутриклеточное пищеварение и накопление энергии; расщепление глюкозы. Биосинтез белков, жиров и углеводов в клетке.</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bCs/>
          <w:color w:val="000000"/>
          <w:sz w:val="28"/>
          <w:szCs w:val="28"/>
        </w:rPr>
        <w:t xml:space="preserve"> </w:t>
      </w:r>
      <w:r w:rsidRPr="007D2FA7">
        <w:rPr>
          <w:rFonts w:ascii="Times New Roman" w:hAnsi="Times New Roman"/>
          <w:color w:val="000000"/>
          <w:sz w:val="28"/>
          <w:szCs w:val="28"/>
        </w:rPr>
        <w:t>Тема 1.3. СТРОЕНИЕ И ФУНКЦИИ КЛЕТОК (5 ч)</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Прокариотические клетки: форма и размеры. Цитоплазма бактериальной клетки. Организация метаболизма у прокариот. Генетический аппарат бактерий. Спорообразование. Размножение. Место и роль прокариот в биоценозах. Эукариотическая клетка. Цитоплазма эукариотической клетки. Органеллы цитоплазмы, их структура и функции. Цитоскелет. Включения и их роль в метаболизме клеток. Клеточное ядро — центр управления жизнедеятельностью клетки. Структуры клеточного ядра: ядерная оболочка, хроматин (гетерохроматин), ядрышко. Особенности строения расти</w:t>
      </w:r>
      <w:r w:rsidR="007D2FA7" w:rsidRPr="007D2FA7">
        <w:rPr>
          <w:rFonts w:ascii="Times New Roman" w:hAnsi="Times New Roman"/>
          <w:color w:val="000000"/>
          <w:sz w:val="28"/>
          <w:szCs w:val="28"/>
        </w:rPr>
        <w:t xml:space="preserve">тельной клетки. Деление клеток. </w:t>
      </w:r>
      <w:r w:rsidR="007D2FA7" w:rsidRPr="007D2FA7">
        <w:rPr>
          <w:rFonts w:ascii="Times New Roman" w:hAnsi="Times New Roman"/>
          <w:color w:val="FF0000"/>
          <w:sz w:val="28"/>
          <w:szCs w:val="28"/>
        </w:rPr>
        <w:t xml:space="preserve">Гены и хромосомы. </w:t>
      </w:r>
      <w:r w:rsidR="007D2FA7" w:rsidRPr="007D2FA7">
        <w:rPr>
          <w:rFonts w:ascii="Times New Roman" w:hAnsi="Times New Roman"/>
          <w:sz w:val="28"/>
          <w:szCs w:val="28"/>
        </w:rPr>
        <w:t xml:space="preserve"> </w:t>
      </w:r>
      <w:r w:rsidRPr="007D2FA7">
        <w:rPr>
          <w:rFonts w:ascii="Times New Roman" w:hAnsi="Times New Roman"/>
          <w:color w:val="000000"/>
          <w:sz w:val="28"/>
          <w:szCs w:val="28"/>
        </w:rPr>
        <w:t xml:space="preserve">Клетки в многоклеточном </w:t>
      </w:r>
      <w:r w:rsidRPr="007D2FA7">
        <w:rPr>
          <w:rFonts w:ascii="Times New Roman" w:hAnsi="Times New Roman"/>
          <w:color w:val="000000"/>
          <w:sz w:val="28"/>
          <w:szCs w:val="28"/>
        </w:rPr>
        <w:lastRenderedPageBreak/>
        <w:t>организме. Понятие о дифференцировке клеток многоклеточного организма</w:t>
      </w:r>
      <w:r w:rsidR="007D2FA7" w:rsidRPr="007D2FA7">
        <w:rPr>
          <w:rFonts w:ascii="Times New Roman" w:hAnsi="Times New Roman"/>
          <w:color w:val="000000"/>
          <w:sz w:val="28"/>
          <w:szCs w:val="28"/>
        </w:rPr>
        <w:t xml:space="preserve">. </w:t>
      </w:r>
      <w:r w:rsidR="007D2FA7" w:rsidRPr="007D2FA7">
        <w:rPr>
          <w:rFonts w:ascii="Times New Roman" w:hAnsi="Times New Roman"/>
          <w:sz w:val="28"/>
          <w:szCs w:val="28"/>
        </w:rPr>
        <w:t>Многообразие клеток.</w:t>
      </w:r>
      <w:r w:rsidR="007D2FA7" w:rsidRPr="007D2FA7">
        <w:rPr>
          <w:rFonts w:ascii="Times New Roman" w:hAnsi="Times New Roman"/>
          <w:color w:val="FF0000"/>
          <w:sz w:val="28"/>
          <w:szCs w:val="28"/>
        </w:rPr>
        <w:t xml:space="preserve"> Нарушения в строении и функционировании клеток - одна из причин заболеваний организмов. ДЕЛЕНИЕ КЛЕТКИ - ОСНОВА РАЗМНОЖЕНИЯ, РОСТА И РАЗВИТИЯ ОРГАНИЗМОВ.</w:t>
      </w:r>
      <w:r w:rsidRPr="007D2FA7">
        <w:rPr>
          <w:rFonts w:ascii="Times New Roman" w:hAnsi="Times New Roman"/>
          <w:color w:val="000000"/>
          <w:sz w:val="28"/>
          <w:szCs w:val="28"/>
        </w:rPr>
        <w:t>Митотический цикл: интерфаза,</w:t>
      </w:r>
      <w:r w:rsidR="007D2FA7" w:rsidRPr="007D2FA7">
        <w:rPr>
          <w:rFonts w:ascii="Times New Roman" w:hAnsi="Times New Roman"/>
          <w:color w:val="000000"/>
          <w:sz w:val="28"/>
          <w:szCs w:val="28"/>
        </w:rPr>
        <w:t xml:space="preserve"> </w:t>
      </w:r>
      <w:r w:rsidRPr="007D2FA7">
        <w:rPr>
          <w:rFonts w:ascii="Times New Roman" w:hAnsi="Times New Roman"/>
          <w:color w:val="000000"/>
          <w:sz w:val="28"/>
          <w:szCs w:val="28"/>
        </w:rPr>
        <w:t>редупликация ДНК; митоз, фазы митотического деления и преобразования хромосом. Биологический смысл и значение митоза (бесполое размножение, рост, восполнение клеточных потерь в физиологических и патологических условиях). Клеточная теория строения организмов.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Принципиальные схемы устройства светового и электронного микроскопов. Схемы, иллюстрирующие методы препаративной биохимии и иммунологии. Модели клетки. Схемы строения органоидов растительной и животной клеток. Микропрепараты клеток растений, животных и одноклеточных грибов. Фигуры митотического деления в клетках корешка лука под микроскопом и на схеме. Материалы, рассказывающие о биографиях ученых, внесших вклад в развитие  клеточной теории.</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color w:val="000000"/>
          <w:sz w:val="28"/>
          <w:szCs w:val="28"/>
        </w:rPr>
        <w:t xml:space="preserve"> </w:t>
      </w:r>
      <w:r w:rsidRPr="007D2FA7">
        <w:rPr>
          <w:rFonts w:ascii="Times New Roman" w:hAnsi="Times New Roman"/>
          <w:bCs/>
          <w:color w:val="000000"/>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Изучение клеток бактерий, растений и животных на готовых микропрепаратах*.</w:t>
      </w:r>
    </w:p>
    <w:p w:rsidR="000618B0" w:rsidRPr="00274034" w:rsidRDefault="000618B0" w:rsidP="0063762D">
      <w:pPr>
        <w:autoSpaceDE w:val="0"/>
        <w:autoSpaceDN w:val="0"/>
        <w:adjustRightInd w:val="0"/>
        <w:spacing w:after="0" w:line="360" w:lineRule="auto"/>
        <w:ind w:firstLine="851"/>
        <w:jc w:val="both"/>
        <w:rPr>
          <w:rFonts w:ascii="Times New Roman" w:hAnsi="Times New Roman"/>
          <w:b/>
          <w:color w:val="000000"/>
          <w:sz w:val="28"/>
          <w:szCs w:val="28"/>
        </w:rPr>
      </w:pPr>
      <w:r w:rsidRPr="00274034">
        <w:rPr>
          <w:rFonts w:ascii="Times New Roman" w:hAnsi="Times New Roman"/>
          <w:b/>
          <w:bCs/>
          <w:color w:val="000000"/>
          <w:sz w:val="28"/>
          <w:szCs w:val="28"/>
        </w:rPr>
        <w:t xml:space="preserve"> Раздел 2. Размножение и индивидуальное развитие организмов </w:t>
      </w:r>
      <w:r w:rsidRPr="00274034">
        <w:rPr>
          <w:rFonts w:ascii="Times New Roman" w:hAnsi="Times New Roman"/>
          <w:b/>
          <w:color w:val="000000"/>
          <w:sz w:val="28"/>
          <w:szCs w:val="28"/>
        </w:rPr>
        <w:t>(5 ч)</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Тема 2.1. РАЗМНОЖЕНИЕ ОРГАНИЗМОВ (2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Сущность и формы размножения организмов. Бесполое размножение растений и животных. Половое размножение животных и растений; образование половых клеток,</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осеменение и оплодотворение. Биологическое значение полового размножения. Гаметогенез. Периоды образования половых клеток: размножение, рост, созревание (мейоз) и формирование половых клеток. Особенности сперматогенеза и овогенеза. Оплодотворение.</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lastRenderedPageBreak/>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Плакаты, иллюстрирующие способы вегетативного размножения плодовых деревьев и овощных культур. Микропрепараты яйцеклеток. Фотографии, отражающие разнообразие потомства у одной пары родителей.</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bCs/>
          <w:color w:val="000000"/>
          <w:sz w:val="28"/>
          <w:szCs w:val="28"/>
        </w:rPr>
        <w:t xml:space="preserve"> </w:t>
      </w:r>
      <w:r w:rsidRPr="007D2FA7">
        <w:rPr>
          <w:rFonts w:ascii="Times New Roman" w:hAnsi="Times New Roman"/>
          <w:color w:val="000000"/>
          <w:sz w:val="28"/>
          <w:szCs w:val="28"/>
        </w:rPr>
        <w:t>Тема 2.2. ИНДИВИДУАЛЬНОЕ РАЗВИТИЕ ОРГАНИЗМОВ (ОНТОГЕНЕЗ) (3 ч)</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Эмбриональный период развития. Основные закономерности дробления; образование однослойного зародыша — бластулы. Гаструляция; закономерности образования двуслойного зародыша— гаструлы. Первичный органогенез и дальнейшая дифференцировка тканей, органов и систем. Постэмбриональный период развития. Формы постэмбрионального периода развития. Непрямое развитие; полный и неполный метаморфоз. Биологический смысл развития с метаморфозом. Прямое развитие. Рост определенный и неопределенный.</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Таблицы, иллюстрирующие процесс метаморфоза у беспозвоночных (жесткокрылых и чешуйчатокрылых насекомых) и позвоночных (амфибий).</w:t>
      </w:r>
    </w:p>
    <w:p w:rsidR="000618B0" w:rsidRPr="00274034" w:rsidRDefault="000618B0" w:rsidP="0063762D">
      <w:pPr>
        <w:autoSpaceDE w:val="0"/>
        <w:autoSpaceDN w:val="0"/>
        <w:adjustRightInd w:val="0"/>
        <w:spacing w:after="0" w:line="360" w:lineRule="auto"/>
        <w:ind w:firstLine="708"/>
        <w:jc w:val="both"/>
        <w:rPr>
          <w:rFonts w:ascii="Times New Roman" w:hAnsi="Times New Roman"/>
          <w:b/>
          <w:color w:val="000000"/>
          <w:sz w:val="28"/>
          <w:szCs w:val="28"/>
        </w:rPr>
      </w:pPr>
      <w:r w:rsidRPr="00274034">
        <w:rPr>
          <w:rFonts w:ascii="Times New Roman" w:hAnsi="Times New Roman"/>
          <w:b/>
          <w:bCs/>
          <w:color w:val="000000"/>
          <w:sz w:val="28"/>
          <w:szCs w:val="28"/>
        </w:rPr>
        <w:t xml:space="preserve">  Раздел 3. Наследственность и изменчивость организмов </w:t>
      </w:r>
      <w:r w:rsidRPr="00274034">
        <w:rPr>
          <w:rFonts w:ascii="Times New Roman" w:hAnsi="Times New Roman"/>
          <w:b/>
          <w:color w:val="000000"/>
          <w:sz w:val="28"/>
          <w:szCs w:val="28"/>
        </w:rPr>
        <w:t>(20 ч)</w:t>
      </w:r>
    </w:p>
    <w:p w:rsidR="000618B0" w:rsidRPr="007D2FA7" w:rsidRDefault="000618B0" w:rsidP="0063762D">
      <w:pPr>
        <w:autoSpaceDE w:val="0"/>
        <w:autoSpaceDN w:val="0"/>
        <w:adjustRightInd w:val="0"/>
        <w:spacing w:after="0" w:line="360" w:lineRule="auto"/>
        <w:ind w:firstLine="540"/>
        <w:jc w:val="both"/>
        <w:rPr>
          <w:rFonts w:ascii="Times New Roman" w:hAnsi="Times New Roman"/>
          <w:color w:val="000000"/>
          <w:sz w:val="28"/>
          <w:szCs w:val="28"/>
        </w:rPr>
      </w:pPr>
      <w:r w:rsidRPr="007D2FA7">
        <w:rPr>
          <w:rFonts w:ascii="Times New Roman" w:hAnsi="Times New Roman"/>
          <w:color w:val="000000"/>
          <w:sz w:val="28"/>
          <w:szCs w:val="28"/>
        </w:rPr>
        <w:t>Тема 3.1. ЗАКОНОМЕРНОСТИ НАСЛЕДОВАНИЯ ПРИЗНАКОВ (10 ч)</w:t>
      </w:r>
    </w:p>
    <w:p w:rsidR="000618B0" w:rsidRPr="00E2094F" w:rsidRDefault="00E2094F" w:rsidP="0063762D">
      <w:pPr>
        <w:autoSpaceDE w:val="0"/>
        <w:autoSpaceDN w:val="0"/>
        <w:adjustRightInd w:val="0"/>
        <w:spacing w:line="360" w:lineRule="auto"/>
        <w:ind w:firstLine="540"/>
        <w:jc w:val="both"/>
        <w:rPr>
          <w:color w:val="FF0000"/>
          <w:sz w:val="28"/>
          <w:szCs w:val="28"/>
        </w:rPr>
      </w:pPr>
      <w:r w:rsidRPr="00AC75C9">
        <w:rPr>
          <w:rFonts w:ascii="Times New Roman" w:hAnsi="Times New Roman"/>
          <w:color w:val="FF0000"/>
          <w:sz w:val="28"/>
          <w:szCs w:val="28"/>
        </w:rPr>
        <w:t>Наследственность и изменчивость - свойства организмов. ГЕНЕТИКА - НАУКА О ЗАКОНОМЕРНОСТЯХ НАСЛЕДСТВЕННОСТИ И ИЗМЕНЧИВОСТИ.</w:t>
      </w:r>
      <w:r w:rsidRPr="00E6717D">
        <w:rPr>
          <w:color w:val="FF0000"/>
          <w:sz w:val="28"/>
          <w:szCs w:val="28"/>
        </w:rPr>
        <w:t xml:space="preserve"> </w:t>
      </w:r>
      <w:r w:rsidR="000618B0" w:rsidRPr="007D2FA7">
        <w:rPr>
          <w:rFonts w:ascii="Times New Roman" w:hAnsi="Times New Roman"/>
          <w:color w:val="000000"/>
          <w:sz w:val="28"/>
          <w:szCs w:val="28"/>
        </w:rPr>
        <w:t>Открытие Г. Менделем закономерностей наследования признаков. Гибридологический метод изучения наследственности. Моногибридное и полигибридное скрещивание. Законы Менделя. Независимое и сцепленное наследование. Генетическое определение пола. Генотип как целостная система. Взаимодействие генов в определении признаков.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lastRenderedPageBreak/>
        <w:t>Карты хромосом человека. Родословные выдающихся представителей культуры. Хромосомные аномалии человека и их фенотипические проявления.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Решение генетических задач и составление родословных.</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bCs/>
          <w:color w:val="000000"/>
          <w:sz w:val="28"/>
          <w:szCs w:val="28"/>
        </w:rPr>
        <w:t xml:space="preserve"> </w:t>
      </w:r>
      <w:r w:rsidRPr="007D2FA7">
        <w:rPr>
          <w:rFonts w:ascii="Times New Roman" w:hAnsi="Times New Roman"/>
          <w:color w:val="000000"/>
          <w:sz w:val="28"/>
          <w:szCs w:val="28"/>
        </w:rPr>
        <w:t>Тема 3.2. ЗАКОНОМЕРНОСТИ ИЗМЕНЧИВОСТИ (6 ч)</w:t>
      </w:r>
    </w:p>
    <w:p w:rsidR="000618B0" w:rsidRPr="007D2FA7" w:rsidRDefault="00E2094F" w:rsidP="0063762D">
      <w:pPr>
        <w:autoSpaceDE w:val="0"/>
        <w:autoSpaceDN w:val="0"/>
        <w:adjustRightInd w:val="0"/>
        <w:spacing w:after="0" w:line="360" w:lineRule="auto"/>
        <w:ind w:firstLine="851"/>
        <w:jc w:val="both"/>
        <w:rPr>
          <w:rFonts w:ascii="Times New Roman" w:hAnsi="Times New Roman"/>
          <w:color w:val="000000"/>
          <w:sz w:val="28"/>
          <w:szCs w:val="28"/>
        </w:rPr>
      </w:pPr>
      <w:r w:rsidRPr="00AC75C9">
        <w:rPr>
          <w:rFonts w:ascii="Times New Roman" w:hAnsi="Times New Roman"/>
          <w:color w:val="FF0000"/>
          <w:sz w:val="28"/>
          <w:szCs w:val="28"/>
        </w:rPr>
        <w:t xml:space="preserve">НАСЛЕДСТВЕННАЯ И НЕНАСЛЕДСТВЕННАЯ ИЗМЕНЧИВОСТЬ. </w:t>
      </w:r>
      <w:r w:rsidR="000618B0" w:rsidRPr="00AC75C9">
        <w:rPr>
          <w:rFonts w:ascii="Times New Roman" w:hAnsi="Times New Roman"/>
          <w:color w:val="000000"/>
          <w:sz w:val="28"/>
          <w:szCs w:val="28"/>
        </w:rPr>
        <w:t>Основные</w:t>
      </w:r>
      <w:r w:rsidR="000618B0" w:rsidRPr="007D2FA7">
        <w:rPr>
          <w:rFonts w:ascii="Times New Roman" w:hAnsi="Times New Roman"/>
          <w:color w:val="000000"/>
          <w:sz w:val="28"/>
          <w:szCs w:val="28"/>
        </w:rPr>
        <w:t xml:space="preserve"> формы изменчивости. Генотипическая изменчивость. Мутации. Значение мутаций для практики сельского хозяйства и биотехнологии. Комбинативная изменчивость. Эволюционное значение комбинативной изменчивости. Фенотипическая, или модификационная, изменчивость. Роль условий внешней среды в развитии и проявлении признаков и свойств.</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Примеры модификационной изменчивости.</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Построение вариационной кривой (размеры листьев растений, антропометрические данные учащихся).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bCs/>
          <w:color w:val="000000"/>
          <w:sz w:val="28"/>
          <w:szCs w:val="28"/>
        </w:rPr>
        <w:t xml:space="preserve"> </w:t>
      </w:r>
      <w:r w:rsidRPr="007D2FA7">
        <w:rPr>
          <w:rFonts w:ascii="Times New Roman" w:hAnsi="Times New Roman"/>
          <w:color w:val="000000"/>
          <w:sz w:val="28"/>
          <w:szCs w:val="28"/>
        </w:rPr>
        <w:t>Тема 3.3. СЕЛЕКЦИЯ РАСТЕНИЙ, ЖИВОТНЫХ И МИКРООРГАНИЗМОВ (4 ч)</w:t>
      </w:r>
    </w:p>
    <w:p w:rsidR="000618B0" w:rsidRPr="00AC75C9"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 xml:space="preserve">Центры происхождения и многообразия культурных растений. Сорт, порода, штамм. Методы селекции растений и животных. Достижения и основные направления современной селекции. Значение селекции для развития сельскохозяйственного производства, медицинской, </w:t>
      </w:r>
      <w:r w:rsidRPr="00AC75C9">
        <w:rPr>
          <w:rFonts w:ascii="Times New Roman" w:hAnsi="Times New Roman"/>
          <w:color w:val="000000"/>
          <w:sz w:val="28"/>
          <w:szCs w:val="28"/>
        </w:rPr>
        <w:t>микробиологической и других отраслей промышленности.</w:t>
      </w:r>
      <w:r w:rsidR="00E2094F" w:rsidRPr="00AC75C9">
        <w:rPr>
          <w:rFonts w:ascii="Times New Roman" w:hAnsi="Times New Roman"/>
          <w:color w:val="FF0000"/>
          <w:sz w:val="28"/>
          <w:szCs w:val="28"/>
        </w:rPr>
        <w:t xml:space="preserve"> ПРИМЕНЕНИЕ ЗНАНИЙ О НАСЛЕДСТВЕННОСТИ И ИЗМЕНЧИВОСТИ, ИСКУССТВЕННОМ ОТБОРЕ ПРИ ВЫВЕДЕНИИ НОВЫХ ПОРОД И СОРТОВ. Приемы выращивания и размножения растений и домашних животных, ухода за ними.</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lastRenderedPageBreak/>
        <w:t>Сравнительный анализ пород домашних животных, сортов культурных растений и их диких предков. Коллекции и препараты сортов культурных растений, отличающихся наибольшей плодовитостью.</w:t>
      </w:r>
    </w:p>
    <w:p w:rsidR="000618B0" w:rsidRPr="00274034" w:rsidRDefault="000618B0" w:rsidP="0063762D">
      <w:pPr>
        <w:autoSpaceDE w:val="0"/>
        <w:autoSpaceDN w:val="0"/>
        <w:adjustRightInd w:val="0"/>
        <w:spacing w:after="0" w:line="360" w:lineRule="auto"/>
        <w:ind w:firstLine="851"/>
        <w:jc w:val="both"/>
        <w:rPr>
          <w:rFonts w:ascii="Times New Roman" w:hAnsi="Times New Roman"/>
          <w:b/>
          <w:color w:val="000000"/>
          <w:sz w:val="28"/>
          <w:szCs w:val="28"/>
        </w:rPr>
      </w:pPr>
      <w:r w:rsidRPr="00274034">
        <w:rPr>
          <w:rFonts w:ascii="Times New Roman" w:hAnsi="Times New Roman"/>
          <w:b/>
          <w:bCs/>
          <w:color w:val="000000"/>
          <w:sz w:val="28"/>
          <w:szCs w:val="28"/>
        </w:rPr>
        <w:t xml:space="preserve"> Раздел 4. Эволюция живого мира на Земле </w:t>
      </w:r>
      <w:r w:rsidR="00274034">
        <w:rPr>
          <w:rFonts w:ascii="Times New Roman" w:hAnsi="Times New Roman"/>
          <w:b/>
          <w:color w:val="000000"/>
          <w:sz w:val="28"/>
          <w:szCs w:val="28"/>
        </w:rPr>
        <w:t>(20</w:t>
      </w:r>
      <w:r w:rsidRPr="00274034">
        <w:rPr>
          <w:rFonts w:ascii="Times New Roman" w:hAnsi="Times New Roman"/>
          <w:b/>
          <w:color w:val="000000"/>
          <w:sz w:val="28"/>
          <w:szCs w:val="28"/>
        </w:rPr>
        <w:t xml:space="preserve"> ч)</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Тема 4.1. РАЗВИТИЕ БИОЛОГИИ В ДОДАРВИНОВСКИЙ ПЕРИОД (2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Развитие биологии в додарвиновский период. Господство в науке представлений об «изначальной целесообразности» и неизменности живой природы. Работы К. Линнея по систематике растений и животных. Эволюционная теория Ж. Б. Ламарка.</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Биографии ученых, внесших вклад в развитие эволюционных идей. Жизнь и деятельность Ж. Б. Ламарка.</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Тема 4.2. ТЕОРИЯ Ч. ДАРВИНА О ПРОИСХОЖДЕНИИ ВИДОВ ПУТЕМ ЕСТЕСТВЕННОГО ОТБОРА (5 ч)</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Предпосылки возникновения учения Ч. Дарвина: достижения в области естественных наук, экспедиционный материал Ч. Дарвина. Учение Ч. Дарвина об искусственном отборе. Учение Ч. Дарвина о естественном отборе. Вид— элементарная эволюционная единица. Всеобщая индивидуальная изменчивость и избыточная численность потомства. Борьба за существование и естественный отбор.</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 xml:space="preserve"> 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Биография Ч. Дарвина. Маршрут и конкретные находки Ч. Дарвина во время путешествия на корабле «Бигль».</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bCs/>
          <w:color w:val="000000"/>
          <w:sz w:val="28"/>
          <w:szCs w:val="28"/>
        </w:rPr>
        <w:t xml:space="preserve"> </w:t>
      </w:r>
      <w:r w:rsidRPr="007D2FA7">
        <w:rPr>
          <w:rFonts w:ascii="Times New Roman" w:hAnsi="Times New Roman"/>
          <w:color w:val="000000"/>
          <w:sz w:val="28"/>
          <w:szCs w:val="28"/>
        </w:rPr>
        <w:t>Тема 4.3. СОВРЕМЕННЫЕ ПРЕДСТАВЛЕНИЯ ОБ ЭВОЛЮЦИИ.</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МИКРОЭВОЛЮЦИЯ И МАКРОЭВОЛЮЦИЯ (5 ч)</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 xml:space="preserve">Вид как генетически изолированная система; репродуктивная изоляция и ее механизмы. Популяционная структура вида; экологические и генетические характеристики популяций. Популяция— элементарная эволюционная единица. Пути и скорость видообразования; географическое и </w:t>
      </w:r>
      <w:r w:rsidRPr="007D2FA7">
        <w:rPr>
          <w:rFonts w:ascii="Times New Roman" w:hAnsi="Times New Roman"/>
          <w:color w:val="000000"/>
          <w:sz w:val="28"/>
          <w:szCs w:val="28"/>
        </w:rPr>
        <w:lastRenderedPageBreak/>
        <w:t>экологическое видообразование. Главные направления эволюционного процесса. Ароморфоз, идиоадаптация, общая дегенерация. Основные закономерности эволюции: дивергенция, конвергенция, параллелизм. Правила эволюции групп организмов. Результаты эволюции: многообразие видов, органическая целесообразность, постепенное усложнение организации.</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Схемы, иллюстрирующие процесс географического видообразования. Живые растения и животные, гербарии и коллекции, показывающие индивидуальную изменчивость и разнообразие сортов культурных растений и пород домашних животных, а также результаты приспособленности организмов к среде обитания и результаты видообразования. Примеры гомологичных и аналогичных органов, их строения и происхождения в онтогенезе. Схемы соотношения путей прогрессивной биологической эволюции. Материалы, характеризующие представителей животных и растений, внесенных в Красную книгу и находящихся под охраной государства.</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Изучение приспособленности организмов к среде обитания*.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Изучение изменчивости, критериев вида, результатов искусственного отбора на сортах культурных растений*.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bCs/>
          <w:color w:val="000000"/>
          <w:sz w:val="28"/>
          <w:szCs w:val="28"/>
        </w:rPr>
        <w:t xml:space="preserve"> </w:t>
      </w:r>
      <w:r w:rsidRPr="007D2FA7">
        <w:rPr>
          <w:rFonts w:ascii="Times New Roman" w:hAnsi="Times New Roman"/>
          <w:color w:val="000000"/>
          <w:sz w:val="28"/>
          <w:szCs w:val="28"/>
        </w:rPr>
        <w:t>Тема 4.4. ПРИСПОСОБЛЕННОСТЬ ОРГАНИЗМОВ К УСЛОВИЯМ</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ВНЕШНЕЙ СРЕДЫ КАК РЕЗУЛЬТАТ ЭВОЛЮЦИИ (2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Биологический прогресс и биологический регресс. Приспособительные особенности строения. Покровительственная окраска покровов тела: скрывающая окраска (однотонная, двутоновая, расчленяющая и др.); предостерегающая окраска. Мимикрия. Приспособительное поведение животных. Забота о потомстве. Физиологические адаптации. Относительность приспособленности.</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lastRenderedPageBreak/>
        <w:t>Иллюстрации, демонстрирующие строение тела животных и растительных организмов, обеспечивающие выживание в типичных для них условиях существования. Примеры различных видов покровительственной окраски у животных.</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Обсуждение на моделях роли приспособительного поведения животных.</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bCs/>
          <w:color w:val="000000"/>
          <w:sz w:val="28"/>
          <w:szCs w:val="28"/>
        </w:rPr>
        <w:t xml:space="preserve"> </w:t>
      </w:r>
      <w:r w:rsidRPr="007D2FA7">
        <w:rPr>
          <w:rFonts w:ascii="Times New Roman" w:hAnsi="Times New Roman"/>
          <w:color w:val="000000"/>
          <w:sz w:val="28"/>
          <w:szCs w:val="28"/>
        </w:rPr>
        <w:t>Тема 4.5. ВОЗНИКНОВЕНИЕ ЖИЗНИ НА ЗЕМЛЕ (2 ч)</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Органический мир как результат эволюции. Возникновение и развитие жизни на Земле. Химический, предбиологический (теория академика А. И. Опарина), биоогический и социальный этапы развития живой материи. Филогенетические связи в живой природе; естественная классификация живых организмов.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Схемы возникновения одноклеточных эукариот, многоклеточных организмов, развития царств растений и животных.</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bCs/>
          <w:color w:val="000000"/>
          <w:sz w:val="28"/>
          <w:szCs w:val="28"/>
        </w:rPr>
        <w:t xml:space="preserve"> </w:t>
      </w:r>
      <w:r w:rsidRPr="007D2FA7">
        <w:rPr>
          <w:rFonts w:ascii="Times New Roman" w:hAnsi="Times New Roman"/>
          <w:color w:val="000000"/>
          <w:sz w:val="28"/>
          <w:szCs w:val="28"/>
        </w:rPr>
        <w:t>Тема 4.6. РАЗВИТИЕ ЖИЗНИ НА ЗЕМЛЕ (3 ч)</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 xml:space="preserve">Развитие жизни на Земле в архейскую и протерозойскую эры. Первые следы жизни на Земле. Появление всех современных типов беспозвоночных животных. Первые хордовые. Развитие водных растений. Развитие жизни на Земле в палеозойскую эру. Появление и эволюция сухопутных растений. Папоротники, семенные папоротники, голосеменные растения. Возникновение позвоночных: рыбы, земноводные, пресмыкающиеся. Развитие жизни на Земле в мезозойскую и кайнозойскую эры. Появление и распространение покрытосеменных растений. Возникновение птиц и млекопитающих. Появление и развитие приматов. Происхождение человека. Место человека в живой природе. Систематическое положение вида Homo sapiens в системе животного мира. Признаки и свойства человека, позволяющие отнести его к различным систематическим группам царства животных. Стадии эволюции человека: древнейший человек, древний </w:t>
      </w:r>
      <w:r w:rsidRPr="007D2FA7">
        <w:rPr>
          <w:rFonts w:ascii="Times New Roman" w:hAnsi="Times New Roman"/>
          <w:color w:val="000000"/>
          <w:sz w:val="28"/>
          <w:szCs w:val="28"/>
        </w:rPr>
        <w:lastRenderedPageBreak/>
        <w:t>человек, первые современные люди. Свойства человека как биологического вида. Популяционная структура вида Homo sapiens; человеческие расы; расообразование; единство происхождения рас. Антинаучная сущность расизма.</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Репродукции картин З. Буриана, отражающих фауну и флору различных эр и периодов. Схемы развития царств живой природы. Окаменелости, отпечатки растений в древних</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породах. Модели скелетов человека и позвоночных животных.</w:t>
      </w:r>
    </w:p>
    <w:p w:rsidR="000618B0" w:rsidRPr="00274034" w:rsidRDefault="000618B0" w:rsidP="0063762D">
      <w:pPr>
        <w:autoSpaceDE w:val="0"/>
        <w:autoSpaceDN w:val="0"/>
        <w:adjustRightInd w:val="0"/>
        <w:spacing w:after="0" w:line="360" w:lineRule="auto"/>
        <w:ind w:firstLine="851"/>
        <w:jc w:val="both"/>
        <w:rPr>
          <w:rFonts w:ascii="Times New Roman" w:hAnsi="Times New Roman"/>
          <w:b/>
          <w:color w:val="000000"/>
          <w:sz w:val="28"/>
          <w:szCs w:val="28"/>
        </w:rPr>
      </w:pPr>
      <w:r w:rsidRPr="00274034">
        <w:rPr>
          <w:rFonts w:ascii="Times New Roman" w:hAnsi="Times New Roman"/>
          <w:b/>
          <w:bCs/>
          <w:color w:val="000000"/>
          <w:sz w:val="28"/>
          <w:szCs w:val="28"/>
        </w:rPr>
        <w:t xml:space="preserve">  Раздел 5. Взаимоотношения организма и среды. Основы экологии </w:t>
      </w:r>
      <w:r w:rsidR="00274034">
        <w:rPr>
          <w:rFonts w:ascii="Times New Roman" w:hAnsi="Times New Roman"/>
          <w:b/>
          <w:color w:val="000000"/>
          <w:sz w:val="28"/>
          <w:szCs w:val="28"/>
        </w:rPr>
        <w:t>(6</w:t>
      </w:r>
      <w:r w:rsidRPr="00274034">
        <w:rPr>
          <w:rFonts w:ascii="Times New Roman" w:hAnsi="Times New Roman"/>
          <w:b/>
          <w:color w:val="000000"/>
          <w:sz w:val="28"/>
          <w:szCs w:val="28"/>
        </w:rPr>
        <w:t xml:space="preserve"> ч)</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Тема 5.1. БИОСФЕРА, ЕЕ СТРУКТУРА И ФУНКЦИИ (3 ч)</w:t>
      </w:r>
    </w:p>
    <w:p w:rsidR="007D2FA7" w:rsidRPr="007D2FA7" w:rsidRDefault="000618B0" w:rsidP="0063762D">
      <w:pPr>
        <w:autoSpaceDE w:val="0"/>
        <w:autoSpaceDN w:val="0"/>
        <w:adjustRightInd w:val="0"/>
        <w:spacing w:line="360" w:lineRule="auto"/>
        <w:ind w:firstLine="540"/>
        <w:jc w:val="both"/>
        <w:rPr>
          <w:rFonts w:ascii="Times New Roman" w:hAnsi="Times New Roman"/>
          <w:color w:val="000000"/>
          <w:sz w:val="28"/>
          <w:szCs w:val="28"/>
        </w:rPr>
      </w:pPr>
      <w:r w:rsidRPr="007D2FA7">
        <w:rPr>
          <w:rFonts w:ascii="Times New Roman" w:hAnsi="Times New Roman"/>
          <w:color w:val="000000"/>
          <w:sz w:val="28"/>
          <w:szCs w:val="28"/>
        </w:rPr>
        <w:t>Биосфера — живая оболочка планеты. Структура биосферы. Компоненты биосферы: живое вещество, видовой состав, разнообразие и вклад в биомассу. Биокосное и косное</w:t>
      </w:r>
      <w:r w:rsidR="007D2FA7" w:rsidRPr="007D2FA7">
        <w:rPr>
          <w:rFonts w:ascii="Times New Roman" w:hAnsi="Times New Roman"/>
          <w:color w:val="000000"/>
          <w:sz w:val="28"/>
          <w:szCs w:val="28"/>
        </w:rPr>
        <w:t xml:space="preserve"> </w:t>
      </w:r>
      <w:r w:rsidRPr="007D2FA7">
        <w:rPr>
          <w:rFonts w:ascii="Times New Roman" w:hAnsi="Times New Roman"/>
          <w:color w:val="000000"/>
          <w:sz w:val="28"/>
          <w:szCs w:val="28"/>
        </w:rPr>
        <w:t xml:space="preserve">вещество биосферы (В. И. Вернадский). Круговорот веществ в природе. </w:t>
      </w:r>
    </w:p>
    <w:p w:rsidR="007D2FA7" w:rsidRPr="007D2FA7" w:rsidRDefault="007D2FA7"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color w:val="FF0000"/>
          <w:sz w:val="28"/>
          <w:szCs w:val="28"/>
        </w:rPr>
        <w:t>Экосистемная организация живой природы. Экосистемы. Роль производителей, потребителей и разрушителей органических веществ в экосистемах и круговороте веществ в природе. Пищевые связи в экосистеме. Особенности агроэкосистем.</w:t>
      </w:r>
    </w:p>
    <w:p w:rsidR="000618B0" w:rsidRPr="007D2FA7" w:rsidRDefault="000618B0"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color w:val="000000"/>
          <w:sz w:val="28"/>
          <w:szCs w:val="28"/>
        </w:rPr>
        <w:t xml:space="preserve"> Компоненты биогеоценозов: продуценты,консументы, редуценты. Биоценозы: видовое разнообразие, плотность популяций, биомасса. Абиотические факторы среды. Роль температуры, освещенности, влажности и других факторов в жизнедеятельности сообществ. Интенсивность действия фактора среды; ограничивающий фактор. Взаимодействие факторов среды, пределы выносливости. Биотические факторы среды. Цепи и сети питания. Экологические пирамиды: чисел, биомассы, энергии. Смена биоценозов. Причины смены биоценозов; формирование новых сообществ.</w:t>
      </w:r>
      <w:r w:rsidR="007D2FA7" w:rsidRPr="007D2FA7">
        <w:rPr>
          <w:rFonts w:ascii="Times New Roman" w:hAnsi="Times New Roman"/>
          <w:color w:val="FF0000"/>
          <w:sz w:val="28"/>
          <w:szCs w:val="28"/>
        </w:rPr>
        <w:t xml:space="preserve"> Взаимосвязи организмов и окружающей среды.</w:t>
      </w:r>
      <w:r w:rsidR="007D2FA7" w:rsidRPr="007D2FA7">
        <w:rPr>
          <w:rFonts w:ascii="Times New Roman" w:hAnsi="Times New Roman"/>
          <w:sz w:val="28"/>
          <w:szCs w:val="28"/>
        </w:rPr>
        <w:t xml:space="preserve"> </w:t>
      </w:r>
      <w:r w:rsidR="007D2FA7" w:rsidRPr="007D2FA7">
        <w:rPr>
          <w:rFonts w:ascii="Times New Roman" w:hAnsi="Times New Roman"/>
          <w:color w:val="FF0000"/>
          <w:sz w:val="28"/>
          <w:szCs w:val="28"/>
        </w:rPr>
        <w:t xml:space="preserve">Среда—источник веществ, энергии и </w:t>
      </w:r>
      <w:r w:rsidR="007D2FA7" w:rsidRPr="007D2FA7">
        <w:rPr>
          <w:rFonts w:ascii="Times New Roman" w:hAnsi="Times New Roman"/>
          <w:color w:val="FF0000"/>
          <w:sz w:val="28"/>
          <w:szCs w:val="28"/>
        </w:rPr>
        <w:lastRenderedPageBreak/>
        <w:t>информации. Влияние экологических факторов на организмы.</w:t>
      </w:r>
      <w:r w:rsidR="007D2FA7" w:rsidRPr="007D2FA7">
        <w:rPr>
          <w:rFonts w:ascii="Times New Roman" w:hAnsi="Times New Roman"/>
          <w:sz w:val="28"/>
          <w:szCs w:val="28"/>
        </w:rPr>
        <w:t xml:space="preserve"> </w:t>
      </w:r>
      <w:r w:rsidR="007D2FA7" w:rsidRPr="007D2FA7">
        <w:rPr>
          <w:rFonts w:ascii="Times New Roman" w:hAnsi="Times New Roman"/>
          <w:color w:val="FF0000"/>
          <w:sz w:val="28"/>
          <w:szCs w:val="28"/>
        </w:rPr>
        <w:t xml:space="preserve">Приспособления организмов к различным экологическим факторам. Популяция. Взаимодействия разных видов (конкуренция, хищничество, симбиоз, паразитизм). </w:t>
      </w:r>
      <w:r w:rsidRPr="007D2FA7">
        <w:rPr>
          <w:rFonts w:ascii="Times New Roman" w:hAnsi="Times New Roman"/>
          <w:color w:val="000000"/>
          <w:sz w:val="28"/>
          <w:szCs w:val="28"/>
        </w:rPr>
        <w:t>Позитивные отношения — симбиоз: мутуализм, кооперация, комменсализм. Антибиотические отношения: хищничество, паразитизм, конкуренция. Нейтральные отношения— нейтрализм.</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Схемы, иллюстрирующие структуру биосферы и характеризующие ее отдельные составные части. Таблицы видового состава и разнообразия живых организмов биосферы.</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Схемы круговорота веществ в природе. Карты, отражающие геологическую историю материков, распространенность основных биомов суши. Диафильмы и кинофильмы «Биосфера». Примеры симбиоза между представителями различных царств живой природы.</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Составление схем передачи веществ и энергии (цепей питания)*.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Изучение и описание экосистемы своей местности, выявление типов взаимодействия разных видов в данной экосистеме*.</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bCs/>
          <w:color w:val="000000"/>
          <w:sz w:val="28"/>
          <w:szCs w:val="28"/>
        </w:rPr>
        <w:t xml:space="preserve"> </w:t>
      </w:r>
      <w:r w:rsidR="00274034">
        <w:rPr>
          <w:rFonts w:ascii="Times New Roman" w:hAnsi="Times New Roman"/>
          <w:color w:val="000000"/>
          <w:sz w:val="28"/>
          <w:szCs w:val="28"/>
        </w:rPr>
        <w:t>Тема 5.2. БИОСФЕРА И ЧЕЛОВЕК (3</w:t>
      </w:r>
      <w:r w:rsidRPr="007D2FA7">
        <w:rPr>
          <w:rFonts w:ascii="Times New Roman" w:hAnsi="Times New Roman"/>
          <w:color w:val="000000"/>
          <w:sz w:val="28"/>
          <w:szCs w:val="28"/>
        </w:rPr>
        <w:t xml:space="preserve"> ч)</w:t>
      </w:r>
    </w:p>
    <w:p w:rsidR="007D2FA7" w:rsidRPr="007D2FA7" w:rsidRDefault="007D2FA7" w:rsidP="0063762D">
      <w:pPr>
        <w:autoSpaceDE w:val="0"/>
        <w:autoSpaceDN w:val="0"/>
        <w:adjustRightInd w:val="0"/>
        <w:spacing w:line="360" w:lineRule="auto"/>
        <w:ind w:firstLine="540"/>
        <w:jc w:val="both"/>
        <w:rPr>
          <w:rFonts w:ascii="Times New Roman" w:hAnsi="Times New Roman"/>
          <w:color w:val="FF0000"/>
          <w:sz w:val="28"/>
          <w:szCs w:val="28"/>
        </w:rPr>
      </w:pPr>
      <w:r w:rsidRPr="007D2FA7">
        <w:rPr>
          <w:rFonts w:ascii="Times New Roman" w:hAnsi="Times New Roman"/>
          <w:color w:val="FF0000"/>
          <w:sz w:val="28"/>
          <w:szCs w:val="28"/>
        </w:rPr>
        <w:t>Биосфера - глобальная экосистема. В.И. ВЕРНАДСКИЙ - ОСНОВОПОЛОЖНИК УЧЕНИЯ О БИОСФЕРЕ. Роль человека в биосфере. Экологические проблемы, их влияние на собственную жизнь и жизнь других людей. Последствия деятельности человека в экосистемах, влияние собственных поступков на живые организмы и экосистемы.</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Демонстрация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Карты заповедных территорий нашей страны.</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color w:val="000000"/>
          <w:sz w:val="28"/>
          <w:szCs w:val="28"/>
        </w:rPr>
      </w:pPr>
      <w:r w:rsidRPr="007D2FA7">
        <w:rPr>
          <w:rFonts w:ascii="Times New Roman" w:hAnsi="Times New Roman"/>
          <w:bCs/>
          <w:color w:val="000000"/>
          <w:sz w:val="28"/>
          <w:szCs w:val="28"/>
        </w:rPr>
        <w:t>Лабораторные и практические работы</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color w:val="000000"/>
          <w:sz w:val="28"/>
          <w:szCs w:val="28"/>
        </w:rPr>
        <w:t>Анализ и оценка последствий деятельности человека в экосистемах*.</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rPr>
      </w:pPr>
      <w:r w:rsidRPr="007D2FA7">
        <w:rPr>
          <w:rFonts w:ascii="Times New Roman" w:hAnsi="Times New Roman"/>
          <w:bCs/>
          <w:color w:val="000000"/>
          <w:sz w:val="28"/>
          <w:szCs w:val="28"/>
        </w:rPr>
        <w:lastRenderedPageBreak/>
        <w:t xml:space="preserve"> </w:t>
      </w:r>
      <w:r w:rsidRPr="007D2FA7">
        <w:rPr>
          <w:rFonts w:ascii="Times New Roman" w:hAnsi="Times New Roman"/>
          <w:sz w:val="28"/>
          <w:szCs w:val="28"/>
        </w:rPr>
        <w:t xml:space="preserve"> </w:t>
      </w:r>
      <w:r w:rsidRPr="007D2FA7">
        <w:rPr>
          <w:rFonts w:ascii="Times New Roman" w:hAnsi="Times New Roman"/>
          <w:bCs/>
          <w:sz w:val="28"/>
          <w:szCs w:val="28"/>
        </w:rPr>
        <w:t>Резервное время— 4 ч</w:t>
      </w:r>
    </w:p>
    <w:p w:rsidR="000618B0" w:rsidRPr="007D2FA7" w:rsidRDefault="000618B0" w:rsidP="0063762D">
      <w:pPr>
        <w:autoSpaceDE w:val="0"/>
        <w:autoSpaceDN w:val="0"/>
        <w:adjustRightInd w:val="0"/>
        <w:spacing w:after="0" w:line="360" w:lineRule="auto"/>
        <w:ind w:firstLine="851"/>
        <w:jc w:val="both"/>
        <w:rPr>
          <w:rFonts w:ascii="Times New Roman" w:hAnsi="Times New Roman"/>
          <w:bCs/>
          <w:sz w:val="28"/>
          <w:szCs w:val="28"/>
          <w:u w:val="single"/>
        </w:rPr>
      </w:pPr>
      <w:r w:rsidRPr="007D2FA7">
        <w:rPr>
          <w:rFonts w:ascii="Times New Roman" w:hAnsi="Times New Roman"/>
          <w:bCs/>
          <w:sz w:val="28"/>
          <w:szCs w:val="28"/>
          <w:u w:val="single"/>
        </w:rPr>
        <w:t xml:space="preserve">ТЕМЫ  ПРОЕКТНОЙ  И  ИССЛЕДОВАТЕЛЬСКОЙ  ДЕЯТЕЛЬНОСТИ. 9класс  </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1. Экологически опасные вещества и факторы в быту.</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2. Определение нитратов в продуктах питания.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3. Оценка социально-экологических условий конкретного жилого помещения.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4. Особо охраняемые территории региона: цели работы, достижения, перспективы развития.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5. Фитоиндикационные методы и их роль в определении экологического состояния воздушной среды.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6. Акция «Чистая река» (работы по благоустройству берега водоема).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7. Определение особенностей химического состава почвы по видовому разнообразию растений.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8. Составление экологической характеристики вида, паспортизация комнатных растений.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9. Изучение изменения потребности в атмосферном воздухе у шпорцевых лягушек (иглистых тритонов) при аэрации воды аквариума.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10. Изучение влияния температуры воздуха на активность земноводных.</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11. Изучение влияния температуры воды на окраску тела рыбы (гурами, макроподы, караси).</w:t>
      </w:r>
    </w:p>
    <w:p w:rsidR="000618B0"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12. Исчезающие виды растений и животных региона.</w:t>
      </w:r>
    </w:p>
    <w:p w:rsidR="0063762D" w:rsidRPr="009432E8" w:rsidRDefault="0063762D" w:rsidP="0063762D">
      <w:pPr>
        <w:shd w:val="clear" w:color="auto" w:fill="FFFFFF"/>
        <w:spacing w:before="274" w:line="360" w:lineRule="auto"/>
        <w:jc w:val="center"/>
        <w:rPr>
          <w:rFonts w:ascii="Times New Roman" w:hAnsi="Times New Roman"/>
          <w:sz w:val="28"/>
          <w:szCs w:val="28"/>
        </w:rPr>
      </w:pPr>
      <w:r w:rsidRPr="009432E8">
        <w:rPr>
          <w:rFonts w:ascii="Times New Roman" w:hAnsi="Times New Roman"/>
          <w:b/>
          <w:bCs/>
          <w:spacing w:val="-1"/>
          <w:sz w:val="28"/>
          <w:szCs w:val="28"/>
        </w:rPr>
        <w:t>ТРЕБОВАНИЯ К УРОВНЮ ПОДГОТОВКИ УЧАЩИХСЯ, ЗАКАНЧИВАЮЩИХ 9 КЛАСС</w:t>
      </w:r>
    </w:p>
    <w:p w:rsidR="0063762D" w:rsidRPr="009432E8" w:rsidRDefault="0063762D" w:rsidP="0063762D">
      <w:pPr>
        <w:shd w:val="clear" w:color="auto" w:fill="FFFFFF"/>
        <w:spacing w:line="360" w:lineRule="auto"/>
        <w:ind w:left="10" w:right="10"/>
        <w:jc w:val="both"/>
        <w:rPr>
          <w:rFonts w:ascii="Times New Roman" w:hAnsi="Times New Roman"/>
          <w:sz w:val="28"/>
          <w:szCs w:val="28"/>
        </w:rPr>
      </w:pPr>
      <w:r w:rsidRPr="009432E8">
        <w:rPr>
          <w:rFonts w:ascii="Times New Roman" w:hAnsi="Times New Roman"/>
          <w:b/>
          <w:bCs/>
          <w:i/>
          <w:iCs/>
          <w:spacing w:val="-1"/>
          <w:w w:val="112"/>
          <w:sz w:val="28"/>
          <w:szCs w:val="28"/>
        </w:rPr>
        <w:t>В результате изучения предмета учащие</w:t>
      </w:r>
      <w:r w:rsidRPr="009432E8">
        <w:rPr>
          <w:rFonts w:ascii="Times New Roman" w:hAnsi="Times New Roman"/>
          <w:b/>
          <w:bCs/>
          <w:i/>
          <w:iCs/>
          <w:spacing w:val="-1"/>
          <w:w w:val="112"/>
          <w:sz w:val="28"/>
          <w:szCs w:val="28"/>
        </w:rPr>
        <w:softHyphen/>
        <w:t>ся 9 классов должны:</w:t>
      </w:r>
    </w:p>
    <w:p w:rsidR="0063762D" w:rsidRPr="009432E8" w:rsidRDefault="0063762D" w:rsidP="0063762D">
      <w:pPr>
        <w:shd w:val="clear" w:color="auto" w:fill="FFFFFF"/>
        <w:spacing w:line="360" w:lineRule="auto"/>
        <w:ind w:left="283"/>
        <w:rPr>
          <w:rFonts w:ascii="Times New Roman" w:hAnsi="Times New Roman"/>
          <w:sz w:val="28"/>
          <w:szCs w:val="28"/>
        </w:rPr>
      </w:pPr>
      <w:r w:rsidRPr="009432E8">
        <w:rPr>
          <w:rFonts w:ascii="Times New Roman" w:hAnsi="Times New Roman"/>
          <w:b/>
          <w:bCs/>
          <w:spacing w:val="-2"/>
          <w:sz w:val="28"/>
          <w:szCs w:val="28"/>
        </w:rPr>
        <w:t>знать/понимать</w:t>
      </w:r>
    </w:p>
    <w:p w:rsidR="0063762D" w:rsidRPr="009432E8" w:rsidRDefault="0063762D" w:rsidP="0063762D">
      <w:pPr>
        <w:widowControl w:val="0"/>
        <w:numPr>
          <w:ilvl w:val="0"/>
          <w:numId w:val="38"/>
        </w:numPr>
        <w:shd w:val="clear" w:color="auto" w:fill="FFFFFF"/>
        <w:tabs>
          <w:tab w:val="left" w:pos="427"/>
        </w:tabs>
        <w:autoSpaceDE w:val="0"/>
        <w:autoSpaceDN w:val="0"/>
        <w:adjustRightInd w:val="0"/>
        <w:spacing w:after="0" w:line="360" w:lineRule="auto"/>
        <w:jc w:val="both"/>
        <w:rPr>
          <w:rFonts w:ascii="Times New Roman" w:hAnsi="Times New Roman"/>
          <w:sz w:val="28"/>
          <w:szCs w:val="28"/>
        </w:rPr>
      </w:pPr>
      <w:r w:rsidRPr="009432E8">
        <w:rPr>
          <w:rFonts w:ascii="Times New Roman" w:hAnsi="Times New Roman"/>
          <w:spacing w:val="5"/>
          <w:sz w:val="28"/>
          <w:szCs w:val="28"/>
        </w:rPr>
        <w:t xml:space="preserve">особенности жизни как формы существования </w:t>
      </w:r>
      <w:r w:rsidRPr="009432E8">
        <w:rPr>
          <w:rFonts w:ascii="Times New Roman" w:hAnsi="Times New Roman"/>
          <w:spacing w:val="2"/>
          <w:sz w:val="28"/>
          <w:szCs w:val="28"/>
        </w:rPr>
        <w:t>материи;</w:t>
      </w:r>
    </w:p>
    <w:p w:rsidR="0063762D" w:rsidRPr="009432E8" w:rsidRDefault="0063762D" w:rsidP="0063762D">
      <w:pPr>
        <w:widowControl w:val="0"/>
        <w:numPr>
          <w:ilvl w:val="0"/>
          <w:numId w:val="38"/>
        </w:numPr>
        <w:shd w:val="clear" w:color="auto" w:fill="FFFFFF"/>
        <w:tabs>
          <w:tab w:val="left" w:pos="427"/>
        </w:tabs>
        <w:autoSpaceDE w:val="0"/>
        <w:autoSpaceDN w:val="0"/>
        <w:adjustRightInd w:val="0"/>
        <w:spacing w:after="0" w:line="360" w:lineRule="auto"/>
        <w:jc w:val="both"/>
        <w:rPr>
          <w:rFonts w:ascii="Times New Roman" w:hAnsi="Times New Roman"/>
          <w:sz w:val="28"/>
          <w:szCs w:val="28"/>
        </w:rPr>
      </w:pPr>
      <w:r w:rsidRPr="009432E8">
        <w:rPr>
          <w:rFonts w:ascii="Times New Roman" w:hAnsi="Times New Roman"/>
          <w:spacing w:val="1"/>
          <w:sz w:val="28"/>
          <w:szCs w:val="28"/>
        </w:rPr>
        <w:lastRenderedPageBreak/>
        <w:t>роль физических и химических процессов в жи</w:t>
      </w:r>
      <w:r w:rsidRPr="009432E8">
        <w:rPr>
          <w:rFonts w:ascii="Times New Roman" w:hAnsi="Times New Roman"/>
          <w:spacing w:val="8"/>
          <w:sz w:val="28"/>
          <w:szCs w:val="28"/>
        </w:rPr>
        <w:t xml:space="preserve">вых системах различного иерархического уровня </w:t>
      </w:r>
      <w:r w:rsidRPr="009432E8">
        <w:rPr>
          <w:rFonts w:ascii="Times New Roman" w:hAnsi="Times New Roman"/>
          <w:spacing w:val="3"/>
          <w:sz w:val="28"/>
          <w:szCs w:val="28"/>
        </w:rPr>
        <w:t>организации;</w:t>
      </w:r>
    </w:p>
    <w:p w:rsidR="0063762D" w:rsidRPr="009432E8" w:rsidRDefault="0063762D" w:rsidP="0063762D">
      <w:pPr>
        <w:widowControl w:val="0"/>
        <w:numPr>
          <w:ilvl w:val="0"/>
          <w:numId w:val="38"/>
        </w:numPr>
        <w:shd w:val="clear" w:color="auto" w:fill="FFFFFF"/>
        <w:tabs>
          <w:tab w:val="left" w:pos="0"/>
        </w:tabs>
        <w:autoSpaceDE w:val="0"/>
        <w:autoSpaceDN w:val="0"/>
        <w:adjustRightInd w:val="0"/>
        <w:spacing w:after="0" w:line="360" w:lineRule="auto"/>
        <w:jc w:val="both"/>
        <w:rPr>
          <w:rFonts w:ascii="Times New Roman" w:hAnsi="Times New Roman"/>
          <w:sz w:val="28"/>
          <w:szCs w:val="28"/>
        </w:rPr>
      </w:pPr>
      <w:r w:rsidRPr="009432E8">
        <w:rPr>
          <w:rFonts w:ascii="Times New Roman" w:hAnsi="Times New Roman"/>
          <w:spacing w:val="2"/>
          <w:sz w:val="28"/>
          <w:szCs w:val="28"/>
        </w:rPr>
        <w:t>фундаментальные понятия биологии;</w:t>
      </w:r>
    </w:p>
    <w:p w:rsidR="0063762D" w:rsidRPr="009432E8" w:rsidRDefault="0063762D" w:rsidP="0063762D">
      <w:pPr>
        <w:widowControl w:val="0"/>
        <w:numPr>
          <w:ilvl w:val="0"/>
          <w:numId w:val="38"/>
        </w:numPr>
        <w:shd w:val="clear" w:color="auto" w:fill="FFFFFF"/>
        <w:autoSpaceDE w:val="0"/>
        <w:autoSpaceDN w:val="0"/>
        <w:adjustRightInd w:val="0"/>
        <w:spacing w:after="0" w:line="360" w:lineRule="auto"/>
        <w:jc w:val="both"/>
        <w:rPr>
          <w:rFonts w:ascii="Times New Roman" w:hAnsi="Times New Roman"/>
          <w:sz w:val="28"/>
          <w:szCs w:val="28"/>
        </w:rPr>
      </w:pPr>
      <w:r w:rsidRPr="009432E8">
        <w:rPr>
          <w:rFonts w:ascii="Times New Roman" w:hAnsi="Times New Roman"/>
          <w:spacing w:val="1"/>
          <w:sz w:val="28"/>
          <w:szCs w:val="28"/>
        </w:rPr>
        <w:t>сущность процессов обмена веществ, онтогенеза, наследственности и изменчивости;</w:t>
      </w:r>
    </w:p>
    <w:p w:rsidR="0063762D" w:rsidRPr="009432E8" w:rsidRDefault="0063762D" w:rsidP="0063762D">
      <w:pPr>
        <w:widowControl w:val="0"/>
        <w:numPr>
          <w:ilvl w:val="0"/>
          <w:numId w:val="39"/>
        </w:numPr>
        <w:shd w:val="clear" w:color="auto" w:fill="FFFFFF"/>
        <w:tabs>
          <w:tab w:val="left" w:pos="446"/>
        </w:tabs>
        <w:autoSpaceDE w:val="0"/>
        <w:autoSpaceDN w:val="0"/>
        <w:adjustRightInd w:val="0"/>
        <w:spacing w:after="0" w:line="360" w:lineRule="auto"/>
        <w:ind w:left="10"/>
        <w:jc w:val="both"/>
        <w:rPr>
          <w:rFonts w:ascii="Times New Roman" w:hAnsi="Times New Roman"/>
          <w:sz w:val="28"/>
          <w:szCs w:val="28"/>
        </w:rPr>
      </w:pPr>
      <w:r w:rsidRPr="009432E8">
        <w:rPr>
          <w:rFonts w:ascii="Times New Roman" w:hAnsi="Times New Roman"/>
          <w:spacing w:val="2"/>
          <w:sz w:val="28"/>
          <w:szCs w:val="28"/>
        </w:rPr>
        <w:t>основные теории биологии: клеточную, хромо</w:t>
      </w:r>
      <w:r w:rsidRPr="009432E8">
        <w:rPr>
          <w:rFonts w:ascii="Times New Roman" w:hAnsi="Times New Roman"/>
          <w:spacing w:val="3"/>
          <w:sz w:val="28"/>
          <w:szCs w:val="28"/>
        </w:rPr>
        <w:t xml:space="preserve">сомную теорию наследственности, эволюционную, </w:t>
      </w:r>
      <w:r w:rsidRPr="009432E8">
        <w:rPr>
          <w:rFonts w:ascii="Times New Roman" w:hAnsi="Times New Roman"/>
          <w:spacing w:val="1"/>
          <w:sz w:val="28"/>
          <w:szCs w:val="28"/>
        </w:rPr>
        <w:t>антропогенеза;</w:t>
      </w:r>
    </w:p>
    <w:p w:rsidR="0063762D" w:rsidRPr="009432E8" w:rsidRDefault="0063762D" w:rsidP="0063762D">
      <w:pPr>
        <w:widowControl w:val="0"/>
        <w:numPr>
          <w:ilvl w:val="0"/>
          <w:numId w:val="39"/>
        </w:numPr>
        <w:shd w:val="clear" w:color="auto" w:fill="FFFFFF"/>
        <w:tabs>
          <w:tab w:val="left" w:pos="446"/>
        </w:tabs>
        <w:autoSpaceDE w:val="0"/>
        <w:autoSpaceDN w:val="0"/>
        <w:adjustRightInd w:val="0"/>
        <w:spacing w:after="0" w:line="360" w:lineRule="auto"/>
        <w:ind w:left="10"/>
        <w:jc w:val="both"/>
        <w:rPr>
          <w:rFonts w:ascii="Times New Roman" w:hAnsi="Times New Roman"/>
          <w:sz w:val="28"/>
          <w:szCs w:val="28"/>
        </w:rPr>
      </w:pPr>
      <w:r w:rsidRPr="009432E8">
        <w:rPr>
          <w:rFonts w:ascii="Times New Roman" w:hAnsi="Times New Roman"/>
          <w:spacing w:val="5"/>
          <w:sz w:val="28"/>
          <w:szCs w:val="28"/>
        </w:rPr>
        <w:t xml:space="preserve">соотношение социального и биологического в </w:t>
      </w:r>
      <w:r w:rsidRPr="009432E8">
        <w:rPr>
          <w:rFonts w:ascii="Times New Roman" w:hAnsi="Times New Roman"/>
          <w:spacing w:val="1"/>
          <w:sz w:val="28"/>
          <w:szCs w:val="28"/>
        </w:rPr>
        <w:t>эволюции человека;</w:t>
      </w:r>
    </w:p>
    <w:p w:rsidR="0063762D" w:rsidRPr="009432E8" w:rsidRDefault="0063762D" w:rsidP="0063762D">
      <w:pPr>
        <w:widowControl w:val="0"/>
        <w:numPr>
          <w:ilvl w:val="0"/>
          <w:numId w:val="39"/>
        </w:numPr>
        <w:shd w:val="clear" w:color="auto" w:fill="FFFFFF"/>
        <w:tabs>
          <w:tab w:val="left" w:pos="446"/>
        </w:tabs>
        <w:autoSpaceDE w:val="0"/>
        <w:autoSpaceDN w:val="0"/>
        <w:adjustRightInd w:val="0"/>
        <w:spacing w:after="0" w:line="360" w:lineRule="auto"/>
        <w:ind w:left="10"/>
        <w:jc w:val="both"/>
        <w:rPr>
          <w:rFonts w:ascii="Times New Roman" w:hAnsi="Times New Roman"/>
          <w:sz w:val="28"/>
          <w:szCs w:val="28"/>
        </w:rPr>
      </w:pPr>
      <w:r w:rsidRPr="009432E8">
        <w:rPr>
          <w:rFonts w:ascii="Times New Roman" w:hAnsi="Times New Roman"/>
          <w:spacing w:val="2"/>
          <w:sz w:val="28"/>
          <w:szCs w:val="28"/>
        </w:rPr>
        <w:t xml:space="preserve">основные области  применения  биологических </w:t>
      </w:r>
      <w:r w:rsidRPr="009432E8">
        <w:rPr>
          <w:rFonts w:ascii="Times New Roman" w:hAnsi="Times New Roman"/>
          <w:spacing w:val="5"/>
          <w:sz w:val="28"/>
          <w:szCs w:val="28"/>
        </w:rPr>
        <w:t>знаний в практике сельского хозяйства, в ряде от</w:t>
      </w:r>
      <w:r w:rsidRPr="009432E8">
        <w:rPr>
          <w:rFonts w:ascii="Times New Roman" w:hAnsi="Times New Roman"/>
          <w:spacing w:val="4"/>
          <w:sz w:val="28"/>
          <w:szCs w:val="28"/>
        </w:rPr>
        <w:t xml:space="preserve">раслей промышленности, при охране окружающей </w:t>
      </w:r>
      <w:r w:rsidRPr="009432E8">
        <w:rPr>
          <w:rFonts w:ascii="Times New Roman" w:hAnsi="Times New Roman"/>
          <w:spacing w:val="1"/>
          <w:sz w:val="28"/>
          <w:szCs w:val="28"/>
        </w:rPr>
        <w:t>среды и здоровья человека;</w:t>
      </w:r>
    </w:p>
    <w:p w:rsidR="0063762D" w:rsidRPr="009432E8" w:rsidRDefault="0063762D" w:rsidP="0063762D">
      <w:pPr>
        <w:shd w:val="clear" w:color="auto" w:fill="FFFFFF"/>
        <w:spacing w:line="360" w:lineRule="auto"/>
        <w:ind w:left="293"/>
        <w:jc w:val="both"/>
        <w:rPr>
          <w:rFonts w:ascii="Times New Roman" w:hAnsi="Times New Roman"/>
          <w:b/>
          <w:sz w:val="28"/>
          <w:szCs w:val="28"/>
        </w:rPr>
      </w:pPr>
      <w:r w:rsidRPr="009432E8">
        <w:rPr>
          <w:rFonts w:ascii="Times New Roman" w:hAnsi="Times New Roman"/>
          <w:b/>
          <w:spacing w:val="1"/>
          <w:sz w:val="28"/>
          <w:szCs w:val="28"/>
        </w:rPr>
        <w:t>уметь</w:t>
      </w:r>
    </w:p>
    <w:p w:rsidR="0063762D" w:rsidRPr="009432E8" w:rsidRDefault="0063762D" w:rsidP="0063762D">
      <w:pPr>
        <w:widowControl w:val="0"/>
        <w:numPr>
          <w:ilvl w:val="0"/>
          <w:numId w:val="39"/>
        </w:numPr>
        <w:shd w:val="clear" w:color="auto" w:fill="FFFFFF"/>
        <w:tabs>
          <w:tab w:val="left" w:pos="446"/>
        </w:tabs>
        <w:autoSpaceDE w:val="0"/>
        <w:autoSpaceDN w:val="0"/>
        <w:adjustRightInd w:val="0"/>
        <w:spacing w:after="0" w:line="360" w:lineRule="auto"/>
        <w:ind w:left="10"/>
        <w:jc w:val="both"/>
        <w:rPr>
          <w:rFonts w:ascii="Times New Roman" w:hAnsi="Times New Roman"/>
          <w:sz w:val="28"/>
          <w:szCs w:val="28"/>
        </w:rPr>
      </w:pPr>
      <w:r w:rsidRPr="009432E8">
        <w:rPr>
          <w:rFonts w:ascii="Times New Roman" w:hAnsi="Times New Roman"/>
          <w:sz w:val="28"/>
          <w:szCs w:val="28"/>
        </w:rPr>
        <w:t>пользоваться знанием общебиологических зако</w:t>
      </w:r>
      <w:r w:rsidRPr="009432E8">
        <w:rPr>
          <w:rFonts w:ascii="Times New Roman" w:hAnsi="Times New Roman"/>
          <w:spacing w:val="1"/>
          <w:sz w:val="28"/>
          <w:szCs w:val="28"/>
        </w:rPr>
        <w:t xml:space="preserve">номерностей для объяснения с материалистических </w:t>
      </w:r>
      <w:r w:rsidRPr="009432E8">
        <w:rPr>
          <w:rFonts w:ascii="Times New Roman" w:hAnsi="Times New Roman"/>
          <w:spacing w:val="4"/>
          <w:sz w:val="28"/>
          <w:szCs w:val="28"/>
        </w:rPr>
        <w:t>позиций вопросов происхождения и развития жиз</w:t>
      </w:r>
      <w:r w:rsidRPr="009432E8">
        <w:rPr>
          <w:rFonts w:ascii="Times New Roman" w:hAnsi="Times New Roman"/>
          <w:spacing w:val="9"/>
          <w:sz w:val="28"/>
          <w:szCs w:val="28"/>
        </w:rPr>
        <w:t xml:space="preserve">ни на Земле, а также различных групп растений, </w:t>
      </w:r>
      <w:r w:rsidRPr="009432E8">
        <w:rPr>
          <w:rFonts w:ascii="Times New Roman" w:hAnsi="Times New Roman"/>
          <w:spacing w:val="2"/>
          <w:sz w:val="28"/>
          <w:szCs w:val="28"/>
        </w:rPr>
        <w:t>животных, в том числе и человека;</w:t>
      </w:r>
    </w:p>
    <w:p w:rsidR="0063762D" w:rsidRPr="009432E8" w:rsidRDefault="0063762D" w:rsidP="0063762D">
      <w:pPr>
        <w:widowControl w:val="0"/>
        <w:numPr>
          <w:ilvl w:val="0"/>
          <w:numId w:val="39"/>
        </w:numPr>
        <w:shd w:val="clear" w:color="auto" w:fill="FFFFFF"/>
        <w:tabs>
          <w:tab w:val="left" w:pos="446"/>
        </w:tabs>
        <w:autoSpaceDE w:val="0"/>
        <w:autoSpaceDN w:val="0"/>
        <w:adjustRightInd w:val="0"/>
        <w:spacing w:before="19" w:after="0" w:line="360" w:lineRule="auto"/>
        <w:ind w:left="10"/>
        <w:jc w:val="both"/>
        <w:rPr>
          <w:rFonts w:ascii="Times New Roman" w:hAnsi="Times New Roman"/>
          <w:sz w:val="28"/>
          <w:szCs w:val="28"/>
        </w:rPr>
      </w:pPr>
      <w:r w:rsidRPr="009432E8">
        <w:rPr>
          <w:rFonts w:ascii="Times New Roman" w:hAnsi="Times New Roman"/>
          <w:spacing w:val="3"/>
          <w:sz w:val="28"/>
          <w:szCs w:val="28"/>
        </w:rPr>
        <w:t>давать аргументированную оценку новой ин</w:t>
      </w:r>
      <w:r w:rsidRPr="009432E8">
        <w:rPr>
          <w:rFonts w:ascii="Times New Roman" w:hAnsi="Times New Roman"/>
          <w:sz w:val="28"/>
          <w:szCs w:val="28"/>
        </w:rPr>
        <w:t>формации по биологическим вопросам;</w:t>
      </w:r>
    </w:p>
    <w:p w:rsidR="0063762D" w:rsidRPr="009432E8" w:rsidRDefault="0063762D" w:rsidP="0063762D">
      <w:pPr>
        <w:widowControl w:val="0"/>
        <w:numPr>
          <w:ilvl w:val="0"/>
          <w:numId w:val="39"/>
        </w:numPr>
        <w:shd w:val="clear" w:color="auto" w:fill="FFFFFF"/>
        <w:tabs>
          <w:tab w:val="left" w:pos="446"/>
        </w:tabs>
        <w:autoSpaceDE w:val="0"/>
        <w:autoSpaceDN w:val="0"/>
        <w:adjustRightInd w:val="0"/>
        <w:spacing w:before="19" w:after="0" w:line="360" w:lineRule="auto"/>
        <w:ind w:left="10"/>
        <w:jc w:val="both"/>
        <w:rPr>
          <w:rFonts w:ascii="Times New Roman" w:hAnsi="Times New Roman"/>
          <w:sz w:val="28"/>
          <w:szCs w:val="28"/>
        </w:rPr>
      </w:pPr>
      <w:r w:rsidRPr="009432E8">
        <w:rPr>
          <w:rFonts w:ascii="Times New Roman" w:hAnsi="Times New Roman"/>
          <w:sz w:val="28"/>
          <w:szCs w:val="28"/>
        </w:rPr>
        <w:t>работать с микроскопом и изготовлять простей</w:t>
      </w:r>
      <w:r w:rsidRPr="009432E8">
        <w:rPr>
          <w:rFonts w:ascii="Times New Roman" w:hAnsi="Times New Roman"/>
          <w:spacing w:val="5"/>
          <w:sz w:val="28"/>
          <w:szCs w:val="28"/>
        </w:rPr>
        <w:t>шие препараты для микроскопических исследова</w:t>
      </w:r>
      <w:r w:rsidRPr="009432E8">
        <w:rPr>
          <w:rFonts w:ascii="Times New Roman" w:hAnsi="Times New Roman"/>
          <w:sz w:val="28"/>
          <w:szCs w:val="28"/>
        </w:rPr>
        <w:t>ний;</w:t>
      </w:r>
    </w:p>
    <w:p w:rsidR="0063762D" w:rsidRPr="009432E8" w:rsidRDefault="0063762D" w:rsidP="0063762D">
      <w:pPr>
        <w:widowControl w:val="0"/>
        <w:numPr>
          <w:ilvl w:val="0"/>
          <w:numId w:val="39"/>
        </w:numPr>
        <w:shd w:val="clear" w:color="auto" w:fill="FFFFFF"/>
        <w:tabs>
          <w:tab w:val="left" w:pos="446"/>
        </w:tabs>
        <w:autoSpaceDE w:val="0"/>
        <w:autoSpaceDN w:val="0"/>
        <w:adjustRightInd w:val="0"/>
        <w:spacing w:before="19" w:after="0" w:line="360" w:lineRule="auto"/>
        <w:ind w:left="10"/>
        <w:jc w:val="both"/>
        <w:rPr>
          <w:rFonts w:ascii="Times New Roman" w:hAnsi="Times New Roman"/>
          <w:sz w:val="28"/>
          <w:szCs w:val="28"/>
        </w:rPr>
      </w:pPr>
      <w:r w:rsidRPr="009432E8">
        <w:rPr>
          <w:rFonts w:ascii="Times New Roman" w:hAnsi="Times New Roman"/>
          <w:spacing w:val="5"/>
          <w:sz w:val="28"/>
          <w:szCs w:val="28"/>
        </w:rPr>
        <w:t>решать генетические задачи, составлять родо</w:t>
      </w:r>
      <w:r w:rsidRPr="009432E8">
        <w:rPr>
          <w:rFonts w:ascii="Times New Roman" w:hAnsi="Times New Roman"/>
          <w:spacing w:val="6"/>
          <w:sz w:val="28"/>
          <w:szCs w:val="28"/>
        </w:rPr>
        <w:t>словные, строить вариационные кривые на расти</w:t>
      </w:r>
      <w:r w:rsidRPr="009432E8">
        <w:rPr>
          <w:rFonts w:ascii="Times New Roman" w:hAnsi="Times New Roman"/>
          <w:spacing w:val="2"/>
          <w:sz w:val="28"/>
          <w:szCs w:val="28"/>
        </w:rPr>
        <w:t>тельном и животном материале;</w:t>
      </w:r>
    </w:p>
    <w:p w:rsidR="0063762D" w:rsidRPr="009432E8" w:rsidRDefault="0063762D" w:rsidP="0063762D">
      <w:pPr>
        <w:widowControl w:val="0"/>
        <w:numPr>
          <w:ilvl w:val="0"/>
          <w:numId w:val="39"/>
        </w:numPr>
        <w:shd w:val="clear" w:color="auto" w:fill="FFFFFF"/>
        <w:tabs>
          <w:tab w:val="left" w:pos="446"/>
        </w:tabs>
        <w:autoSpaceDE w:val="0"/>
        <w:autoSpaceDN w:val="0"/>
        <w:adjustRightInd w:val="0"/>
        <w:spacing w:before="10" w:after="0" w:line="360" w:lineRule="auto"/>
        <w:ind w:left="10"/>
        <w:jc w:val="both"/>
        <w:rPr>
          <w:rFonts w:ascii="Times New Roman" w:hAnsi="Times New Roman"/>
          <w:sz w:val="28"/>
          <w:szCs w:val="28"/>
        </w:rPr>
      </w:pPr>
      <w:r w:rsidRPr="009432E8">
        <w:rPr>
          <w:rFonts w:ascii="Times New Roman" w:hAnsi="Times New Roman"/>
          <w:spacing w:val="2"/>
          <w:sz w:val="28"/>
          <w:szCs w:val="28"/>
        </w:rPr>
        <w:t>работать с учебной и научно-популярной лите</w:t>
      </w:r>
      <w:r w:rsidRPr="009432E8">
        <w:rPr>
          <w:rFonts w:ascii="Times New Roman" w:hAnsi="Times New Roman"/>
          <w:spacing w:val="3"/>
          <w:sz w:val="28"/>
          <w:szCs w:val="28"/>
        </w:rPr>
        <w:t>ратурой, составлять план, конспект, реферат;</w:t>
      </w:r>
    </w:p>
    <w:p w:rsidR="0063762D" w:rsidRPr="009432E8" w:rsidRDefault="0063762D" w:rsidP="0063762D">
      <w:pPr>
        <w:widowControl w:val="0"/>
        <w:numPr>
          <w:ilvl w:val="0"/>
          <w:numId w:val="36"/>
        </w:numPr>
        <w:shd w:val="clear" w:color="auto" w:fill="FFFFFF"/>
        <w:tabs>
          <w:tab w:val="left" w:pos="0"/>
        </w:tabs>
        <w:autoSpaceDE w:val="0"/>
        <w:autoSpaceDN w:val="0"/>
        <w:adjustRightInd w:val="0"/>
        <w:spacing w:after="0" w:line="360" w:lineRule="auto"/>
        <w:rPr>
          <w:rFonts w:ascii="Times New Roman" w:hAnsi="Times New Roman"/>
          <w:sz w:val="28"/>
          <w:szCs w:val="28"/>
        </w:rPr>
      </w:pPr>
      <w:r w:rsidRPr="009432E8">
        <w:rPr>
          <w:rFonts w:ascii="Times New Roman" w:hAnsi="Times New Roman"/>
          <w:spacing w:val="2"/>
          <w:sz w:val="28"/>
          <w:szCs w:val="28"/>
        </w:rPr>
        <w:t>владеть языком предмета.</w:t>
      </w:r>
    </w:p>
    <w:p w:rsidR="0063762D" w:rsidRDefault="0063762D" w:rsidP="0063762D">
      <w:pPr>
        <w:shd w:val="clear" w:color="auto" w:fill="FFFFFF"/>
        <w:spacing w:line="360" w:lineRule="auto"/>
        <w:ind w:right="14"/>
        <w:jc w:val="center"/>
        <w:rPr>
          <w:rFonts w:ascii="Times New Roman" w:hAnsi="Times New Roman"/>
          <w:b/>
          <w:bCs/>
          <w:spacing w:val="7"/>
          <w:sz w:val="28"/>
          <w:szCs w:val="28"/>
        </w:rPr>
      </w:pPr>
    </w:p>
    <w:p w:rsidR="0063762D" w:rsidRPr="007D2FA7" w:rsidRDefault="0063762D" w:rsidP="0063762D">
      <w:pPr>
        <w:spacing w:after="0" w:line="360" w:lineRule="auto"/>
        <w:ind w:firstLine="851"/>
        <w:jc w:val="both"/>
        <w:rPr>
          <w:rFonts w:ascii="Times New Roman" w:hAnsi="Times New Roman"/>
          <w:sz w:val="28"/>
          <w:szCs w:val="28"/>
        </w:rPr>
      </w:pPr>
    </w:p>
    <w:p w:rsidR="000618B0" w:rsidRPr="007D2FA7" w:rsidRDefault="000618B0" w:rsidP="0063762D">
      <w:pPr>
        <w:spacing w:after="0" w:line="360" w:lineRule="auto"/>
        <w:ind w:firstLine="851"/>
        <w:jc w:val="both"/>
        <w:rPr>
          <w:rFonts w:ascii="Times New Roman" w:hAnsi="Times New Roman"/>
          <w:sz w:val="28"/>
          <w:szCs w:val="28"/>
        </w:rPr>
      </w:pPr>
    </w:p>
    <w:p w:rsidR="00AF6526" w:rsidRPr="007D2FA7" w:rsidRDefault="00AF6526" w:rsidP="0063762D">
      <w:pPr>
        <w:spacing w:after="0" w:line="360" w:lineRule="auto"/>
        <w:jc w:val="both"/>
        <w:rPr>
          <w:rFonts w:ascii="Times New Roman" w:hAnsi="Times New Roman"/>
          <w:sz w:val="28"/>
          <w:szCs w:val="28"/>
        </w:rPr>
      </w:pPr>
    </w:p>
    <w:p w:rsidR="000618B0" w:rsidRPr="007D2FA7" w:rsidRDefault="000618B0" w:rsidP="0063762D">
      <w:pPr>
        <w:spacing w:after="0" w:line="360" w:lineRule="auto"/>
        <w:ind w:firstLine="851"/>
        <w:jc w:val="both"/>
        <w:rPr>
          <w:rFonts w:ascii="Times New Roman" w:hAnsi="Times New Roman"/>
          <w:b/>
          <w:sz w:val="28"/>
          <w:szCs w:val="28"/>
        </w:rPr>
      </w:pPr>
      <w:r w:rsidRPr="007D2FA7">
        <w:rPr>
          <w:rFonts w:ascii="Times New Roman" w:hAnsi="Times New Roman"/>
          <w:b/>
          <w:sz w:val="28"/>
          <w:szCs w:val="28"/>
        </w:rPr>
        <w:lastRenderedPageBreak/>
        <w:t xml:space="preserve">Практические </w:t>
      </w:r>
      <w:r w:rsidR="00E35C5E">
        <w:rPr>
          <w:rFonts w:ascii="Times New Roman" w:hAnsi="Times New Roman"/>
          <w:b/>
          <w:sz w:val="28"/>
          <w:szCs w:val="28"/>
        </w:rPr>
        <w:t xml:space="preserve">и лабораторные </w:t>
      </w:r>
      <w:r w:rsidRPr="007D2FA7">
        <w:rPr>
          <w:rFonts w:ascii="Times New Roman" w:hAnsi="Times New Roman"/>
          <w:b/>
          <w:sz w:val="28"/>
          <w:szCs w:val="28"/>
        </w:rPr>
        <w:t>занятия по биологии</w:t>
      </w:r>
    </w:p>
    <w:p w:rsidR="000618B0" w:rsidRPr="007D2FA7" w:rsidRDefault="000618B0" w:rsidP="0063762D">
      <w:pPr>
        <w:spacing w:after="0" w:line="360" w:lineRule="auto"/>
        <w:ind w:firstLine="851"/>
        <w:jc w:val="both"/>
        <w:rPr>
          <w:rFonts w:ascii="Times New Roman" w:hAnsi="Times New Roman"/>
          <w:i/>
          <w:sz w:val="28"/>
          <w:szCs w:val="28"/>
          <w:u w:val="single"/>
        </w:rPr>
      </w:pPr>
      <w:r w:rsidRPr="007D2FA7">
        <w:rPr>
          <w:rFonts w:ascii="Times New Roman" w:hAnsi="Times New Roman"/>
          <w:bCs/>
          <w:sz w:val="28"/>
          <w:szCs w:val="28"/>
          <w:u w:val="single"/>
        </w:rPr>
        <w:t>Биология. Живой организм. 6 класс</w:t>
      </w:r>
      <w:r w:rsidRPr="007D2FA7">
        <w:rPr>
          <w:rFonts w:ascii="Times New Roman" w:hAnsi="Times New Roman"/>
          <w:i/>
          <w:sz w:val="28"/>
          <w:szCs w:val="28"/>
          <w:u w:val="single"/>
        </w:rPr>
        <w:t xml:space="preserve"> </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№1</w:t>
      </w:r>
      <w:r w:rsidRPr="007D2FA7">
        <w:rPr>
          <w:rFonts w:ascii="Times New Roman" w:hAnsi="Times New Roman"/>
          <w:sz w:val="28"/>
          <w:szCs w:val="28"/>
        </w:rPr>
        <w:t xml:space="preserve"> Определение состава семян пшеницы</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№2</w:t>
      </w:r>
      <w:r w:rsidRPr="007D2FA7">
        <w:rPr>
          <w:rFonts w:ascii="Times New Roman" w:hAnsi="Times New Roman"/>
          <w:sz w:val="28"/>
          <w:szCs w:val="28"/>
        </w:rPr>
        <w:t xml:space="preserve"> Строение клеток живых организмов (на готовых мик</w:t>
      </w:r>
      <w:r w:rsidRPr="007D2FA7">
        <w:rPr>
          <w:rFonts w:ascii="Times New Roman" w:hAnsi="Times New Roman"/>
          <w:sz w:val="28"/>
          <w:szCs w:val="28"/>
        </w:rPr>
        <w:softHyphen/>
        <w:t>ропрепаратах)</w:t>
      </w:r>
    </w:p>
    <w:p w:rsidR="000618B0" w:rsidRPr="007D2FA7" w:rsidRDefault="000618B0" w:rsidP="0063762D">
      <w:pPr>
        <w:spacing w:after="0" w:line="360" w:lineRule="auto"/>
        <w:ind w:firstLine="851"/>
        <w:jc w:val="both"/>
        <w:rPr>
          <w:rFonts w:ascii="Times New Roman" w:hAnsi="Times New Roman"/>
          <w:i/>
          <w:sz w:val="28"/>
          <w:szCs w:val="28"/>
        </w:rPr>
      </w:pPr>
      <w:r w:rsidRPr="007D2FA7">
        <w:rPr>
          <w:rFonts w:ascii="Times New Roman" w:hAnsi="Times New Roman"/>
          <w:i/>
          <w:sz w:val="28"/>
          <w:szCs w:val="28"/>
        </w:rPr>
        <w:t>Лабораторная работа №3</w:t>
      </w:r>
      <w:r w:rsidRPr="007D2FA7">
        <w:rPr>
          <w:rFonts w:ascii="Times New Roman" w:hAnsi="Times New Roman"/>
          <w:sz w:val="28"/>
          <w:szCs w:val="28"/>
        </w:rPr>
        <w:t xml:space="preserve"> </w:t>
      </w:r>
      <w:r w:rsidRPr="007D2FA7">
        <w:rPr>
          <w:rStyle w:val="2TimesNewRoman105pt"/>
          <w:rFonts w:eastAsia="Franklin Gothic Medium Cond"/>
          <w:b w:val="0"/>
          <w:sz w:val="28"/>
          <w:szCs w:val="28"/>
        </w:rPr>
        <w:t>Ткани живых организмов</w:t>
      </w:r>
      <w:r w:rsidRPr="007D2FA7">
        <w:rPr>
          <w:rFonts w:ascii="Times New Roman" w:hAnsi="Times New Roman"/>
          <w:i/>
          <w:sz w:val="28"/>
          <w:szCs w:val="28"/>
        </w:rPr>
        <w:t xml:space="preserve"> </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№4</w:t>
      </w:r>
      <w:r w:rsidRPr="007D2FA7">
        <w:rPr>
          <w:rFonts w:ascii="Times New Roman" w:hAnsi="Times New Roman"/>
          <w:sz w:val="28"/>
          <w:szCs w:val="28"/>
        </w:rPr>
        <w:t xml:space="preserve"> </w:t>
      </w:r>
      <w:r w:rsidRPr="007D2FA7">
        <w:rPr>
          <w:rStyle w:val="2TimesNewRoman105pt"/>
          <w:rFonts w:eastAsia="Franklin Gothic Medium Cond"/>
          <w:b w:val="0"/>
          <w:sz w:val="28"/>
          <w:szCs w:val="28"/>
        </w:rPr>
        <w:t>Распознавание органов растений и животных</w:t>
      </w:r>
    </w:p>
    <w:p w:rsidR="000618B0" w:rsidRPr="007D2FA7" w:rsidRDefault="000618B0" w:rsidP="0063762D">
      <w:pPr>
        <w:spacing w:after="0" w:line="360" w:lineRule="auto"/>
        <w:ind w:firstLine="851"/>
        <w:jc w:val="both"/>
        <w:rPr>
          <w:rFonts w:ascii="Times New Roman" w:hAnsi="Times New Roman"/>
          <w:i/>
          <w:sz w:val="28"/>
          <w:szCs w:val="28"/>
        </w:rPr>
      </w:pPr>
      <w:r w:rsidRPr="007D2FA7">
        <w:rPr>
          <w:rFonts w:ascii="Times New Roman" w:hAnsi="Times New Roman"/>
          <w:i/>
          <w:sz w:val="28"/>
          <w:szCs w:val="28"/>
        </w:rPr>
        <w:t xml:space="preserve">Лабораторная работа №5 </w:t>
      </w:r>
      <w:r w:rsidRPr="007D2FA7">
        <w:rPr>
          <w:rStyle w:val="2CenturySchoolbook10pt"/>
          <w:rFonts w:ascii="Times New Roman" w:hAnsi="Times New Roman" w:cs="Times New Roman"/>
          <w:b w:val="0"/>
          <w:sz w:val="28"/>
          <w:szCs w:val="28"/>
        </w:rPr>
        <w:t>Разнообразие опорных систем животных</w:t>
      </w:r>
    </w:p>
    <w:p w:rsidR="000618B0" w:rsidRPr="007D2FA7" w:rsidRDefault="000618B0" w:rsidP="0063762D">
      <w:pPr>
        <w:spacing w:after="0" w:line="360" w:lineRule="auto"/>
        <w:ind w:firstLine="851"/>
        <w:jc w:val="both"/>
        <w:rPr>
          <w:rFonts w:ascii="Times New Roman" w:hAnsi="Times New Roman"/>
          <w:i/>
          <w:sz w:val="28"/>
          <w:szCs w:val="28"/>
        </w:rPr>
      </w:pPr>
      <w:r w:rsidRPr="007D2FA7">
        <w:rPr>
          <w:rFonts w:ascii="Times New Roman" w:hAnsi="Times New Roman"/>
          <w:i/>
          <w:sz w:val="28"/>
          <w:szCs w:val="28"/>
        </w:rPr>
        <w:t>Лабораторная работа №6</w:t>
      </w:r>
      <w:r w:rsidRPr="007D2FA7">
        <w:rPr>
          <w:rStyle w:val="2CenturySchoolbook10pt"/>
          <w:rFonts w:ascii="Times New Roman" w:hAnsi="Times New Roman" w:cs="Times New Roman"/>
          <w:b w:val="0"/>
          <w:sz w:val="28"/>
          <w:szCs w:val="28"/>
        </w:rPr>
        <w:t xml:space="preserve"> Движение инфузории туфельки</w:t>
      </w:r>
    </w:p>
    <w:p w:rsidR="000618B0" w:rsidRPr="007D2FA7" w:rsidRDefault="000618B0" w:rsidP="0063762D">
      <w:pPr>
        <w:spacing w:after="0" w:line="360" w:lineRule="auto"/>
        <w:ind w:firstLine="851"/>
        <w:jc w:val="both"/>
        <w:rPr>
          <w:rFonts w:ascii="Times New Roman" w:hAnsi="Times New Roman"/>
          <w:i/>
          <w:sz w:val="28"/>
          <w:szCs w:val="28"/>
        </w:rPr>
      </w:pPr>
      <w:r w:rsidRPr="007D2FA7">
        <w:rPr>
          <w:rFonts w:ascii="Times New Roman" w:hAnsi="Times New Roman"/>
          <w:i/>
          <w:sz w:val="28"/>
          <w:szCs w:val="28"/>
        </w:rPr>
        <w:t>Лабораторная работа №7</w:t>
      </w:r>
      <w:r w:rsidRPr="007D2FA7">
        <w:rPr>
          <w:rStyle w:val="2CenturySchoolbook10pt"/>
          <w:rFonts w:ascii="Times New Roman" w:hAnsi="Times New Roman" w:cs="Times New Roman"/>
          <w:b w:val="0"/>
          <w:sz w:val="28"/>
          <w:szCs w:val="28"/>
        </w:rPr>
        <w:t xml:space="preserve"> Перемещение дождевого червя</w:t>
      </w:r>
    </w:p>
    <w:p w:rsidR="000618B0" w:rsidRPr="007D2FA7" w:rsidRDefault="000618B0" w:rsidP="0063762D">
      <w:pPr>
        <w:pStyle w:val="20"/>
        <w:shd w:val="clear" w:color="auto" w:fill="auto"/>
        <w:spacing w:before="0" w:after="0" w:line="360" w:lineRule="auto"/>
        <w:ind w:firstLine="851"/>
        <w:rPr>
          <w:rFonts w:ascii="Times New Roman" w:hAnsi="Times New Roman" w:cs="Times New Roman"/>
          <w:sz w:val="28"/>
          <w:szCs w:val="28"/>
        </w:rPr>
      </w:pPr>
      <w:r w:rsidRPr="007D2FA7">
        <w:rPr>
          <w:rFonts w:ascii="Times New Roman" w:hAnsi="Times New Roman" w:cs="Times New Roman"/>
          <w:i/>
          <w:sz w:val="28"/>
          <w:szCs w:val="28"/>
        </w:rPr>
        <w:t>Лабораторная работа №8</w:t>
      </w:r>
      <w:r w:rsidRPr="007D2FA7">
        <w:rPr>
          <w:rStyle w:val="2CenturySchoolbook10pt"/>
          <w:rFonts w:ascii="Times New Roman" w:hAnsi="Times New Roman" w:cs="Times New Roman"/>
          <w:b w:val="0"/>
          <w:sz w:val="28"/>
          <w:szCs w:val="28"/>
        </w:rPr>
        <w:t xml:space="preserve"> </w:t>
      </w:r>
      <w:r w:rsidRPr="007D2FA7">
        <w:rPr>
          <w:rStyle w:val="2TimesNewRoman11pt"/>
          <w:rFonts w:eastAsia="Franklin Gothic Medium Cond"/>
          <w:b w:val="0"/>
          <w:sz w:val="28"/>
          <w:szCs w:val="28"/>
        </w:rPr>
        <w:t>Прямое и непрямое развитие насекомых (на коллек</w:t>
      </w:r>
      <w:r w:rsidRPr="007D2FA7">
        <w:rPr>
          <w:rStyle w:val="2TimesNewRoman11pt"/>
          <w:rFonts w:eastAsia="Franklin Gothic Medium Cond"/>
          <w:b w:val="0"/>
          <w:sz w:val="28"/>
          <w:szCs w:val="28"/>
        </w:rPr>
        <w:softHyphen/>
        <w:t>ционном материале)</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i/>
          <w:sz w:val="28"/>
          <w:szCs w:val="28"/>
        </w:rPr>
        <w:t>Практическая работа №1</w:t>
      </w:r>
      <w:r w:rsidRPr="007D2FA7">
        <w:rPr>
          <w:rFonts w:ascii="Times New Roman" w:hAnsi="Times New Roman"/>
          <w:sz w:val="28"/>
          <w:szCs w:val="28"/>
        </w:rPr>
        <w:t xml:space="preserve"> Передвижение воды и минеральных веществ по стеблю                         </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i/>
          <w:sz w:val="28"/>
          <w:szCs w:val="28"/>
        </w:rPr>
        <w:t>Практическая работа №2</w:t>
      </w:r>
      <w:r w:rsidRPr="007D2FA7">
        <w:rPr>
          <w:rFonts w:ascii="Times New Roman" w:hAnsi="Times New Roman"/>
          <w:sz w:val="28"/>
          <w:szCs w:val="28"/>
        </w:rPr>
        <w:t xml:space="preserve"> </w:t>
      </w:r>
      <w:r w:rsidRPr="007D2FA7">
        <w:rPr>
          <w:rStyle w:val="2CenturySchoolbook10pt"/>
          <w:rFonts w:ascii="Times New Roman" w:hAnsi="Times New Roman" w:cs="Times New Roman"/>
          <w:b w:val="0"/>
          <w:sz w:val="28"/>
          <w:szCs w:val="28"/>
        </w:rPr>
        <w:t xml:space="preserve">Вегетативное размножение комнатных растений </w:t>
      </w:r>
    </w:p>
    <w:p w:rsidR="000618B0" w:rsidRPr="007D2FA7" w:rsidRDefault="000618B0" w:rsidP="0063762D">
      <w:pPr>
        <w:pStyle w:val="20"/>
        <w:shd w:val="clear" w:color="auto" w:fill="auto"/>
        <w:spacing w:before="0" w:after="0" w:line="360" w:lineRule="auto"/>
        <w:ind w:firstLine="851"/>
        <w:rPr>
          <w:rStyle w:val="2CenturySchoolbook10pt"/>
          <w:rFonts w:ascii="Times New Roman" w:hAnsi="Times New Roman" w:cs="Times New Roman"/>
          <w:b w:val="0"/>
          <w:sz w:val="28"/>
          <w:szCs w:val="28"/>
          <w:u w:val="single"/>
        </w:rPr>
      </w:pPr>
      <w:r w:rsidRPr="007D2FA7">
        <w:rPr>
          <w:rFonts w:ascii="Times New Roman" w:hAnsi="Times New Roman" w:cs="Times New Roman"/>
          <w:bCs/>
          <w:sz w:val="28"/>
          <w:szCs w:val="28"/>
          <w:u w:val="single"/>
        </w:rPr>
        <w:t>Биология. Многообразие живых организмов. 7 класс</w:t>
      </w:r>
    </w:p>
    <w:p w:rsidR="000618B0" w:rsidRPr="007D2FA7" w:rsidRDefault="000618B0" w:rsidP="0063762D">
      <w:pPr>
        <w:spacing w:after="0" w:line="360" w:lineRule="auto"/>
        <w:ind w:firstLine="851"/>
        <w:jc w:val="both"/>
        <w:rPr>
          <w:rFonts w:ascii="Times New Roman" w:hAnsi="Times New Roman"/>
          <w:i/>
          <w:sz w:val="28"/>
          <w:szCs w:val="28"/>
        </w:rPr>
      </w:pPr>
      <w:r w:rsidRPr="007D2FA7">
        <w:rPr>
          <w:rFonts w:ascii="Times New Roman" w:hAnsi="Times New Roman"/>
          <w:i/>
          <w:sz w:val="28"/>
          <w:szCs w:val="28"/>
        </w:rPr>
        <w:t xml:space="preserve">Лабораторная работа №1 </w:t>
      </w:r>
      <w:r w:rsidRPr="007D2FA7">
        <w:rPr>
          <w:rFonts w:ascii="Times New Roman" w:hAnsi="Times New Roman"/>
          <w:sz w:val="28"/>
          <w:szCs w:val="28"/>
        </w:rPr>
        <w:t>Зарисовка схемы строения прокариотической клетки</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№2</w:t>
      </w:r>
      <w:r w:rsidRPr="007D2FA7">
        <w:rPr>
          <w:rFonts w:ascii="Times New Roman" w:hAnsi="Times New Roman"/>
          <w:sz w:val="28"/>
          <w:szCs w:val="28"/>
        </w:rPr>
        <w:t xml:space="preserve"> Строение плесневого гриба мукора*.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№3</w:t>
      </w:r>
      <w:r w:rsidRPr="007D2FA7">
        <w:rPr>
          <w:rFonts w:ascii="Times New Roman" w:hAnsi="Times New Roman"/>
          <w:sz w:val="28"/>
          <w:szCs w:val="28"/>
        </w:rPr>
        <w:t xml:space="preserve"> Изучение внешнего строения водорослей*.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№4</w:t>
      </w:r>
      <w:r w:rsidRPr="007D2FA7">
        <w:rPr>
          <w:rFonts w:ascii="Times New Roman" w:hAnsi="Times New Roman"/>
          <w:sz w:val="28"/>
          <w:szCs w:val="28"/>
        </w:rPr>
        <w:t xml:space="preserve"> Изучение внешнего строения мха*.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№5</w:t>
      </w:r>
      <w:r w:rsidRPr="007D2FA7">
        <w:rPr>
          <w:rFonts w:ascii="Times New Roman" w:hAnsi="Times New Roman"/>
          <w:sz w:val="28"/>
          <w:szCs w:val="28"/>
        </w:rPr>
        <w:t xml:space="preserve"> Изучение внешнего строения папоротника*.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№6</w:t>
      </w:r>
      <w:r w:rsidRPr="007D2FA7">
        <w:rPr>
          <w:rFonts w:ascii="Times New Roman" w:hAnsi="Times New Roman"/>
          <w:sz w:val="28"/>
          <w:szCs w:val="28"/>
        </w:rPr>
        <w:t xml:space="preserve"> Изучение строения и многообразия голосеменных растений*.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№7</w:t>
      </w:r>
      <w:r w:rsidRPr="007D2FA7">
        <w:rPr>
          <w:rFonts w:ascii="Times New Roman" w:hAnsi="Times New Roman"/>
          <w:sz w:val="28"/>
          <w:szCs w:val="28"/>
        </w:rPr>
        <w:t xml:space="preserve"> Изучение строения покрытосеменных растений*.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lastRenderedPageBreak/>
        <w:t>Лабораторная работа №8</w:t>
      </w:r>
      <w:r w:rsidRPr="007D2FA7">
        <w:rPr>
          <w:rFonts w:ascii="Times New Roman" w:hAnsi="Times New Roman"/>
          <w:sz w:val="28"/>
          <w:szCs w:val="28"/>
        </w:rPr>
        <w:t xml:space="preserve"> Строение амебы, эвглены зеленой и инфузории туфельки.</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№9</w:t>
      </w:r>
      <w:r w:rsidRPr="007D2FA7">
        <w:rPr>
          <w:rFonts w:ascii="Times New Roman" w:hAnsi="Times New Roman"/>
          <w:sz w:val="28"/>
          <w:szCs w:val="28"/>
        </w:rPr>
        <w:t xml:space="preserve"> Изучение плакатов и таблиц, отражающих ход регенерации у гидры.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№10</w:t>
      </w:r>
      <w:r w:rsidRPr="007D2FA7">
        <w:rPr>
          <w:rFonts w:ascii="Times New Roman" w:hAnsi="Times New Roman"/>
          <w:sz w:val="28"/>
          <w:szCs w:val="28"/>
        </w:rPr>
        <w:t xml:space="preserve"> Жизненные циклы печеночного сосальщика и бычьего цепня.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№11</w:t>
      </w:r>
      <w:r w:rsidRPr="007D2FA7">
        <w:rPr>
          <w:rFonts w:ascii="Times New Roman" w:hAnsi="Times New Roman"/>
          <w:sz w:val="28"/>
          <w:szCs w:val="28"/>
        </w:rPr>
        <w:t xml:space="preserve"> Жизненный цикл человеческой аскариды.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xml:space="preserve"> </w:t>
      </w:r>
      <w:r w:rsidRPr="007D2FA7">
        <w:rPr>
          <w:rFonts w:ascii="Times New Roman" w:hAnsi="Times New Roman"/>
          <w:i/>
          <w:sz w:val="28"/>
          <w:szCs w:val="28"/>
        </w:rPr>
        <w:t>Лабораторная работа №12</w:t>
      </w:r>
      <w:r w:rsidRPr="007D2FA7">
        <w:rPr>
          <w:rFonts w:ascii="Times New Roman" w:hAnsi="Times New Roman"/>
          <w:sz w:val="28"/>
          <w:szCs w:val="28"/>
        </w:rPr>
        <w:t xml:space="preserve"> Внешнее строение дождевого червя.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№13</w:t>
      </w:r>
      <w:r w:rsidRPr="007D2FA7">
        <w:rPr>
          <w:rFonts w:ascii="Times New Roman" w:hAnsi="Times New Roman"/>
          <w:sz w:val="28"/>
          <w:szCs w:val="28"/>
        </w:rPr>
        <w:t xml:space="preserve"> Внешнее строение моллюсков.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№14</w:t>
      </w:r>
      <w:r w:rsidRPr="007D2FA7">
        <w:rPr>
          <w:rFonts w:ascii="Times New Roman" w:hAnsi="Times New Roman"/>
          <w:sz w:val="28"/>
          <w:szCs w:val="28"/>
        </w:rPr>
        <w:t xml:space="preserve"> Изучение внешнего строения и многообразия членистоногих*.</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№15</w:t>
      </w:r>
      <w:r w:rsidRPr="007D2FA7">
        <w:rPr>
          <w:rFonts w:ascii="Times New Roman" w:hAnsi="Times New Roman"/>
          <w:sz w:val="28"/>
          <w:szCs w:val="28"/>
        </w:rPr>
        <w:t xml:space="preserve"> Особенности внешнего строения рыб в связи с образом жизни*.</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№16</w:t>
      </w:r>
      <w:r w:rsidRPr="007D2FA7">
        <w:rPr>
          <w:rFonts w:ascii="Times New Roman" w:hAnsi="Times New Roman"/>
          <w:sz w:val="28"/>
          <w:szCs w:val="28"/>
        </w:rPr>
        <w:t xml:space="preserve"> Особенности внешнего строения лягушки, связанные с ее образом жизни*.</w:t>
      </w:r>
    </w:p>
    <w:p w:rsidR="000618B0" w:rsidRPr="007D2FA7" w:rsidRDefault="000618B0" w:rsidP="0063762D">
      <w:pPr>
        <w:spacing w:after="0" w:line="360" w:lineRule="auto"/>
        <w:ind w:firstLine="851"/>
        <w:jc w:val="both"/>
        <w:rPr>
          <w:rFonts w:ascii="Times New Roman" w:hAnsi="Times New Roman"/>
          <w:i/>
          <w:sz w:val="28"/>
          <w:szCs w:val="28"/>
        </w:rPr>
      </w:pPr>
      <w:r w:rsidRPr="007D2FA7">
        <w:rPr>
          <w:rFonts w:ascii="Times New Roman" w:hAnsi="Times New Roman"/>
          <w:i/>
          <w:sz w:val="28"/>
          <w:szCs w:val="28"/>
        </w:rPr>
        <w:t>Лабораторная работа №17</w:t>
      </w:r>
      <w:r w:rsidRPr="007D2FA7">
        <w:rPr>
          <w:rFonts w:ascii="Times New Roman" w:hAnsi="Times New Roman"/>
          <w:sz w:val="28"/>
          <w:szCs w:val="28"/>
        </w:rPr>
        <w:t xml:space="preserve"> Особенности внешнего строения птиц, связанные с их образом жизни*.</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№18</w:t>
      </w:r>
      <w:r w:rsidRPr="007D2FA7">
        <w:rPr>
          <w:rFonts w:ascii="Times New Roman" w:hAnsi="Times New Roman"/>
          <w:sz w:val="28"/>
          <w:szCs w:val="28"/>
        </w:rPr>
        <w:t xml:space="preserve"> Изучение строения млекопитающих*.</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 xml:space="preserve">Практическая работа №1 </w:t>
      </w:r>
      <w:r w:rsidRPr="007D2FA7">
        <w:rPr>
          <w:rFonts w:ascii="Times New Roman" w:hAnsi="Times New Roman"/>
          <w:sz w:val="28"/>
          <w:szCs w:val="28"/>
        </w:rPr>
        <w:t>Распознавание съедобных и ядовитых грибов*.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Практическая работа №2</w:t>
      </w:r>
      <w:r w:rsidRPr="007D2FA7">
        <w:rPr>
          <w:rFonts w:ascii="Times New Roman" w:hAnsi="Times New Roman"/>
          <w:sz w:val="28"/>
          <w:szCs w:val="28"/>
        </w:rPr>
        <w:t>Распознавание наиболее распространенных растений своей местности, определение их систематического положения*.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 xml:space="preserve"> Практическая работа №3</w:t>
      </w:r>
      <w:r w:rsidRPr="007D2FA7">
        <w:rPr>
          <w:rFonts w:ascii="Times New Roman" w:hAnsi="Times New Roman"/>
          <w:sz w:val="28"/>
          <w:szCs w:val="28"/>
        </w:rPr>
        <w:t xml:space="preserve"> Анализ структуры различных биомов суши и мирового океана на схемах и иллюстрациях.</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 xml:space="preserve"> Практическая работа №4</w:t>
      </w:r>
      <w:r w:rsidRPr="007D2FA7">
        <w:rPr>
          <w:rFonts w:ascii="Times New Roman" w:hAnsi="Times New Roman"/>
          <w:sz w:val="28"/>
          <w:szCs w:val="28"/>
        </w:rPr>
        <w:t xml:space="preserve"> Сравнительный анализ строения скелетов черепахи, ящерицы и змеи.</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 xml:space="preserve"> Практическая работа №5</w:t>
      </w:r>
      <w:r w:rsidRPr="007D2FA7">
        <w:rPr>
          <w:rFonts w:ascii="Times New Roman" w:hAnsi="Times New Roman"/>
          <w:sz w:val="28"/>
          <w:szCs w:val="28"/>
        </w:rPr>
        <w:t xml:space="preserve"> Распознавание животных своей местности, определение их систематического положения и значения в жизни человека*.</w:t>
      </w:r>
    </w:p>
    <w:p w:rsidR="000618B0" w:rsidRPr="007D2FA7" w:rsidRDefault="000618B0" w:rsidP="0063762D">
      <w:pPr>
        <w:spacing w:after="0" w:line="360" w:lineRule="auto"/>
        <w:ind w:firstLine="851"/>
        <w:jc w:val="both"/>
        <w:rPr>
          <w:rFonts w:ascii="Times New Roman" w:hAnsi="Times New Roman"/>
          <w:i/>
          <w:sz w:val="28"/>
          <w:szCs w:val="28"/>
          <w:u w:val="single"/>
        </w:rPr>
      </w:pPr>
      <w:r w:rsidRPr="007D2FA7">
        <w:rPr>
          <w:rFonts w:ascii="Times New Roman" w:hAnsi="Times New Roman"/>
          <w:bCs/>
          <w:sz w:val="28"/>
          <w:szCs w:val="28"/>
          <w:u w:val="single"/>
        </w:rPr>
        <w:t xml:space="preserve">Биология. Человек. 8 класс   </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lastRenderedPageBreak/>
        <w:t>Лабораторная работа №1</w:t>
      </w:r>
      <w:r w:rsidRPr="007D2FA7">
        <w:rPr>
          <w:rFonts w:ascii="Times New Roman" w:hAnsi="Times New Roman"/>
          <w:sz w:val="28"/>
          <w:szCs w:val="28"/>
        </w:rPr>
        <w:t xml:space="preserve"> Изучение микроскопического строения тканей.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№2</w:t>
      </w:r>
      <w:r w:rsidRPr="007D2FA7">
        <w:rPr>
          <w:rFonts w:ascii="Times New Roman" w:hAnsi="Times New Roman"/>
          <w:sz w:val="28"/>
          <w:szCs w:val="28"/>
        </w:rPr>
        <w:t xml:space="preserve"> Изучение головного мозга человека (по муляжам).</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№3</w:t>
      </w:r>
      <w:r w:rsidRPr="007D2FA7">
        <w:rPr>
          <w:rFonts w:ascii="Times New Roman" w:hAnsi="Times New Roman"/>
          <w:sz w:val="28"/>
          <w:szCs w:val="28"/>
        </w:rPr>
        <w:t xml:space="preserve"> Изучение внешнего строения костей.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№4</w:t>
      </w:r>
      <w:r w:rsidRPr="007D2FA7">
        <w:rPr>
          <w:rFonts w:ascii="Times New Roman" w:hAnsi="Times New Roman"/>
          <w:sz w:val="28"/>
          <w:szCs w:val="28"/>
        </w:rPr>
        <w:t xml:space="preserve"> Изучение микроскопического строения крови.</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№5</w:t>
      </w:r>
      <w:r w:rsidRPr="007D2FA7">
        <w:rPr>
          <w:rFonts w:ascii="Times New Roman" w:hAnsi="Times New Roman"/>
          <w:sz w:val="28"/>
          <w:szCs w:val="28"/>
        </w:rPr>
        <w:t xml:space="preserve"> Измерение кровяного давления.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№6</w:t>
      </w:r>
      <w:r w:rsidRPr="007D2FA7">
        <w:rPr>
          <w:rFonts w:ascii="Times New Roman" w:hAnsi="Times New Roman"/>
          <w:sz w:val="28"/>
          <w:szCs w:val="28"/>
        </w:rPr>
        <w:t xml:space="preserve"> Воздействие желудочного сока на белки, слюны — на крахмал.</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Лабораторная работа №7</w:t>
      </w:r>
      <w:r w:rsidRPr="007D2FA7">
        <w:rPr>
          <w:rFonts w:ascii="Times New Roman" w:hAnsi="Times New Roman"/>
          <w:sz w:val="28"/>
          <w:szCs w:val="28"/>
        </w:rPr>
        <w:t xml:space="preserve"> Изучение приемов остановки артериального и венозного кровотечений.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 xml:space="preserve"> Практическая работа №1 </w:t>
      </w:r>
      <w:r w:rsidRPr="007D2FA7">
        <w:rPr>
          <w:rFonts w:ascii="Times New Roman" w:hAnsi="Times New Roman"/>
          <w:sz w:val="28"/>
          <w:szCs w:val="28"/>
        </w:rPr>
        <w:t>Распознавание на таблицах органов и систем органов.</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 xml:space="preserve"> Практическая работа №2</w:t>
      </w:r>
      <w:r w:rsidRPr="007D2FA7">
        <w:rPr>
          <w:rFonts w:ascii="Times New Roman" w:hAnsi="Times New Roman"/>
          <w:sz w:val="28"/>
          <w:szCs w:val="28"/>
        </w:rPr>
        <w:t xml:space="preserve"> Изучение изменения размера зрачка.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 xml:space="preserve"> Практическая работа №3 </w:t>
      </w:r>
      <w:r w:rsidRPr="007D2FA7">
        <w:rPr>
          <w:rFonts w:ascii="Times New Roman" w:hAnsi="Times New Roman"/>
          <w:sz w:val="28"/>
          <w:szCs w:val="28"/>
        </w:rPr>
        <w:t>Измерение массы и роста своего организма.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 xml:space="preserve"> Практическая работа №4</w:t>
      </w:r>
      <w:r w:rsidRPr="007D2FA7">
        <w:rPr>
          <w:rFonts w:ascii="Times New Roman" w:hAnsi="Times New Roman"/>
          <w:sz w:val="28"/>
          <w:szCs w:val="28"/>
        </w:rPr>
        <w:t xml:space="preserve"> Выявление влияния статической и динамической нагрузки на утомление мышц.</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 xml:space="preserve"> Практическая работа №5</w:t>
      </w:r>
      <w:r w:rsidRPr="007D2FA7">
        <w:rPr>
          <w:rFonts w:ascii="Times New Roman" w:hAnsi="Times New Roman"/>
          <w:sz w:val="28"/>
          <w:szCs w:val="28"/>
        </w:rPr>
        <w:t xml:space="preserve"> Определение пульса и подсчет числа сердечных сокращений.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 xml:space="preserve"> Практическая работа №6 </w:t>
      </w:r>
      <w:r w:rsidRPr="007D2FA7">
        <w:rPr>
          <w:rFonts w:ascii="Times New Roman" w:hAnsi="Times New Roman"/>
          <w:sz w:val="28"/>
          <w:szCs w:val="28"/>
        </w:rPr>
        <w:t>Определение частоты дыхания.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 xml:space="preserve"> Практическая работа №7</w:t>
      </w:r>
      <w:r w:rsidRPr="007D2FA7">
        <w:rPr>
          <w:rFonts w:ascii="Times New Roman" w:hAnsi="Times New Roman"/>
          <w:sz w:val="28"/>
          <w:szCs w:val="28"/>
        </w:rPr>
        <w:t xml:space="preserve"> Определение норм рационального питания.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
          <w:sz w:val="28"/>
          <w:szCs w:val="28"/>
        </w:rPr>
        <w:t xml:space="preserve"> Практическая работа №8 </w:t>
      </w:r>
      <w:r w:rsidRPr="007D2FA7">
        <w:rPr>
          <w:rFonts w:ascii="Times New Roman" w:hAnsi="Times New Roman"/>
          <w:sz w:val="28"/>
          <w:szCs w:val="28"/>
        </w:rPr>
        <w:t>Анализ и оценка влияния на здоровье человека факторов окружающей среды.</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u w:val="single"/>
        </w:rPr>
      </w:pPr>
      <w:r w:rsidRPr="007D2FA7">
        <w:rPr>
          <w:rFonts w:ascii="Times New Roman" w:hAnsi="Times New Roman"/>
          <w:bCs/>
          <w:color w:val="000000"/>
          <w:sz w:val="28"/>
          <w:szCs w:val="28"/>
          <w:u w:val="single"/>
        </w:rPr>
        <w:t>Биология. Общие закономерности. 9 класс</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i/>
          <w:sz w:val="28"/>
          <w:szCs w:val="28"/>
        </w:rPr>
        <w:t>Лабораторная работа №1</w:t>
      </w:r>
      <w:r w:rsidRPr="007D2FA7">
        <w:rPr>
          <w:rFonts w:ascii="Times New Roman" w:hAnsi="Times New Roman"/>
          <w:color w:val="000000"/>
          <w:sz w:val="28"/>
          <w:szCs w:val="28"/>
        </w:rPr>
        <w:t xml:space="preserve"> Изучение клеток бактерий, растений и животных на готовых микропрепаратах*.</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i/>
          <w:sz w:val="28"/>
          <w:szCs w:val="28"/>
        </w:rPr>
        <w:lastRenderedPageBreak/>
        <w:t>Лабораторная работа №2</w:t>
      </w:r>
      <w:r w:rsidRPr="007D2FA7">
        <w:rPr>
          <w:rFonts w:ascii="Times New Roman" w:hAnsi="Times New Roman"/>
          <w:color w:val="000000"/>
          <w:sz w:val="28"/>
          <w:szCs w:val="28"/>
        </w:rPr>
        <w:t xml:space="preserve"> Построение вариационной кривой (размеры листьев растений, антропометрические данные учащихся).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i/>
          <w:sz w:val="28"/>
          <w:szCs w:val="28"/>
        </w:rPr>
        <w:t>Лабораторная работа №3</w:t>
      </w:r>
      <w:r w:rsidRPr="007D2FA7">
        <w:rPr>
          <w:rFonts w:ascii="Times New Roman" w:hAnsi="Times New Roman"/>
          <w:color w:val="000000"/>
          <w:sz w:val="28"/>
          <w:szCs w:val="28"/>
        </w:rPr>
        <w:t xml:space="preserve"> Изучение приспособленности организмов к среде обитания*.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i/>
          <w:sz w:val="28"/>
          <w:szCs w:val="28"/>
        </w:rPr>
        <w:t>Лабораторная работа №4</w:t>
      </w:r>
      <w:r w:rsidRPr="007D2FA7">
        <w:rPr>
          <w:rFonts w:ascii="Times New Roman" w:hAnsi="Times New Roman"/>
          <w:color w:val="000000"/>
          <w:sz w:val="28"/>
          <w:szCs w:val="28"/>
        </w:rPr>
        <w:t xml:space="preserve"> Составление схем передачи веществ и энергии (цепей питания)*.</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i/>
          <w:sz w:val="28"/>
          <w:szCs w:val="28"/>
        </w:rPr>
        <w:t xml:space="preserve">Практическая работа №1 </w:t>
      </w:r>
      <w:r w:rsidRPr="007D2FA7">
        <w:rPr>
          <w:rFonts w:ascii="Times New Roman" w:hAnsi="Times New Roman"/>
          <w:color w:val="000000"/>
          <w:sz w:val="28"/>
          <w:szCs w:val="28"/>
        </w:rPr>
        <w:t>Решение генетических задач и составление родословных.</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i/>
          <w:sz w:val="28"/>
          <w:szCs w:val="28"/>
        </w:rPr>
        <w:t xml:space="preserve">Практическая работа №2 </w:t>
      </w:r>
      <w:r w:rsidRPr="007D2FA7">
        <w:rPr>
          <w:rFonts w:ascii="Times New Roman" w:hAnsi="Times New Roman"/>
          <w:color w:val="000000"/>
          <w:sz w:val="28"/>
          <w:szCs w:val="28"/>
        </w:rPr>
        <w:t>Изучение изменчивости, критериев вида, результатов искусственного отбора на сортах культурных растений*.</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i/>
          <w:sz w:val="28"/>
          <w:szCs w:val="28"/>
        </w:rPr>
        <w:t>Практическая работа №3</w:t>
      </w:r>
      <w:r w:rsidRPr="007D2FA7">
        <w:rPr>
          <w:rFonts w:ascii="Times New Roman" w:hAnsi="Times New Roman"/>
          <w:color w:val="000000"/>
          <w:sz w:val="28"/>
          <w:szCs w:val="28"/>
        </w:rPr>
        <w:t xml:space="preserve"> Обсуждение на моделях роли приспособительного поведения животных.</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i/>
          <w:sz w:val="28"/>
          <w:szCs w:val="28"/>
        </w:rPr>
        <w:t xml:space="preserve"> Практическая работа №4</w:t>
      </w:r>
      <w:r w:rsidRPr="007D2FA7">
        <w:rPr>
          <w:rFonts w:ascii="Times New Roman" w:hAnsi="Times New Roman"/>
          <w:color w:val="000000"/>
          <w:sz w:val="28"/>
          <w:szCs w:val="28"/>
        </w:rPr>
        <w:t xml:space="preserve"> Изучение и описание экосистемы своей местности, выявление типов взаимодействия разных видов в данной экосистеме*.</w:t>
      </w:r>
    </w:p>
    <w:p w:rsidR="000618B0" w:rsidRPr="007D2FA7" w:rsidRDefault="000618B0" w:rsidP="0063762D">
      <w:pPr>
        <w:autoSpaceDE w:val="0"/>
        <w:autoSpaceDN w:val="0"/>
        <w:adjustRightInd w:val="0"/>
        <w:spacing w:after="0" w:line="360" w:lineRule="auto"/>
        <w:ind w:firstLine="851"/>
        <w:jc w:val="both"/>
        <w:rPr>
          <w:rFonts w:ascii="Times New Roman" w:hAnsi="Times New Roman"/>
          <w:color w:val="000000"/>
          <w:sz w:val="28"/>
          <w:szCs w:val="28"/>
        </w:rPr>
      </w:pPr>
      <w:r w:rsidRPr="007D2FA7">
        <w:rPr>
          <w:rFonts w:ascii="Times New Roman" w:hAnsi="Times New Roman"/>
          <w:i/>
          <w:sz w:val="28"/>
          <w:szCs w:val="28"/>
        </w:rPr>
        <w:t>Практическая работа №5</w:t>
      </w:r>
      <w:r w:rsidRPr="007D2FA7">
        <w:rPr>
          <w:rFonts w:ascii="Times New Roman" w:hAnsi="Times New Roman"/>
          <w:color w:val="000000"/>
          <w:sz w:val="28"/>
          <w:szCs w:val="28"/>
        </w:rPr>
        <w:t xml:space="preserve"> Анализ и оценка последствий деятельности человека в экосистемах*.</w:t>
      </w:r>
    </w:p>
    <w:p w:rsidR="000618B0" w:rsidRPr="007D2FA7" w:rsidRDefault="000618B0" w:rsidP="0063762D">
      <w:pPr>
        <w:spacing w:after="0" w:line="360" w:lineRule="auto"/>
        <w:ind w:firstLine="851"/>
        <w:jc w:val="both"/>
        <w:rPr>
          <w:rFonts w:ascii="Times New Roman" w:hAnsi="Times New Roman"/>
          <w:i/>
          <w:sz w:val="28"/>
          <w:szCs w:val="28"/>
        </w:rPr>
      </w:pPr>
      <w:r w:rsidRPr="007D2FA7">
        <w:rPr>
          <w:rFonts w:ascii="Times New Roman" w:hAnsi="Times New Roman"/>
          <w:i/>
          <w:sz w:val="28"/>
          <w:szCs w:val="28"/>
        </w:rPr>
        <w:t xml:space="preserve"> </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i/>
          <w:sz w:val="28"/>
          <w:szCs w:val="28"/>
        </w:rPr>
        <w:t xml:space="preserve"> </w:t>
      </w:r>
    </w:p>
    <w:p w:rsidR="000618B0" w:rsidRPr="007D2FA7" w:rsidRDefault="000618B0" w:rsidP="0063762D">
      <w:pPr>
        <w:spacing w:after="0" w:line="360" w:lineRule="auto"/>
        <w:ind w:firstLine="851"/>
        <w:jc w:val="both"/>
        <w:rPr>
          <w:rFonts w:ascii="Times New Roman" w:hAnsi="Times New Roman"/>
          <w:sz w:val="28"/>
          <w:szCs w:val="28"/>
        </w:rPr>
      </w:pP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bCs/>
          <w:sz w:val="28"/>
          <w:szCs w:val="28"/>
        </w:rPr>
        <w:t xml:space="preserve"> </w:t>
      </w:r>
    </w:p>
    <w:p w:rsidR="000618B0" w:rsidRPr="007D2FA7" w:rsidRDefault="000618B0" w:rsidP="0063762D">
      <w:pPr>
        <w:spacing w:after="0" w:line="360" w:lineRule="auto"/>
        <w:ind w:firstLine="851"/>
        <w:jc w:val="both"/>
        <w:outlineLvl w:val="0"/>
        <w:rPr>
          <w:rFonts w:ascii="Times New Roman" w:hAnsi="Times New Roman"/>
          <w:sz w:val="28"/>
          <w:szCs w:val="28"/>
        </w:rPr>
      </w:pPr>
    </w:p>
    <w:p w:rsidR="000618B0" w:rsidRPr="007D2FA7" w:rsidRDefault="000618B0" w:rsidP="0063762D">
      <w:pPr>
        <w:spacing w:after="0" w:line="360" w:lineRule="auto"/>
        <w:ind w:firstLine="851"/>
        <w:jc w:val="both"/>
        <w:outlineLvl w:val="0"/>
        <w:rPr>
          <w:rFonts w:ascii="Times New Roman" w:hAnsi="Times New Roman"/>
          <w:sz w:val="28"/>
          <w:szCs w:val="28"/>
        </w:rPr>
      </w:pPr>
    </w:p>
    <w:p w:rsidR="000618B0" w:rsidRPr="007D2FA7" w:rsidRDefault="000618B0" w:rsidP="0063762D">
      <w:pPr>
        <w:spacing w:after="0" w:line="360" w:lineRule="auto"/>
        <w:ind w:firstLine="851"/>
        <w:jc w:val="both"/>
        <w:outlineLvl w:val="0"/>
        <w:rPr>
          <w:rFonts w:ascii="Times New Roman" w:hAnsi="Times New Roman"/>
          <w:sz w:val="28"/>
          <w:szCs w:val="28"/>
        </w:rPr>
      </w:pPr>
    </w:p>
    <w:p w:rsidR="000618B0" w:rsidRPr="007D2FA7" w:rsidRDefault="000618B0" w:rsidP="0063762D">
      <w:pPr>
        <w:spacing w:after="0" w:line="360" w:lineRule="auto"/>
        <w:ind w:firstLine="851"/>
        <w:jc w:val="both"/>
        <w:outlineLvl w:val="0"/>
        <w:rPr>
          <w:rFonts w:ascii="Times New Roman" w:hAnsi="Times New Roman"/>
          <w:sz w:val="28"/>
          <w:szCs w:val="28"/>
        </w:rPr>
      </w:pPr>
    </w:p>
    <w:p w:rsidR="000618B0" w:rsidRPr="007D2FA7" w:rsidRDefault="000618B0" w:rsidP="0063762D">
      <w:pPr>
        <w:spacing w:after="0" w:line="360" w:lineRule="auto"/>
        <w:ind w:firstLine="851"/>
        <w:jc w:val="both"/>
        <w:outlineLvl w:val="0"/>
        <w:rPr>
          <w:rFonts w:ascii="Times New Roman" w:hAnsi="Times New Roman"/>
          <w:sz w:val="28"/>
          <w:szCs w:val="28"/>
        </w:rPr>
      </w:pPr>
    </w:p>
    <w:p w:rsidR="000618B0" w:rsidRPr="007D2FA7" w:rsidRDefault="000618B0" w:rsidP="0063762D">
      <w:pPr>
        <w:autoSpaceDE w:val="0"/>
        <w:autoSpaceDN w:val="0"/>
        <w:adjustRightInd w:val="0"/>
        <w:spacing w:after="0" w:line="360" w:lineRule="auto"/>
        <w:jc w:val="both"/>
        <w:rPr>
          <w:rFonts w:ascii="Times New Roman" w:hAnsi="Times New Roman"/>
          <w:sz w:val="28"/>
          <w:szCs w:val="28"/>
        </w:rPr>
      </w:pPr>
    </w:p>
    <w:p w:rsidR="000618B0" w:rsidRDefault="000618B0" w:rsidP="0063762D">
      <w:pPr>
        <w:autoSpaceDE w:val="0"/>
        <w:autoSpaceDN w:val="0"/>
        <w:adjustRightInd w:val="0"/>
        <w:spacing w:after="0" w:line="360" w:lineRule="auto"/>
        <w:jc w:val="both"/>
        <w:rPr>
          <w:rFonts w:ascii="Times New Roman" w:hAnsi="Times New Roman"/>
          <w:sz w:val="28"/>
          <w:szCs w:val="28"/>
        </w:rPr>
      </w:pPr>
    </w:p>
    <w:p w:rsidR="0063762D" w:rsidRPr="007D2FA7" w:rsidRDefault="0063762D" w:rsidP="0063762D">
      <w:pPr>
        <w:autoSpaceDE w:val="0"/>
        <w:autoSpaceDN w:val="0"/>
        <w:adjustRightInd w:val="0"/>
        <w:spacing w:after="0" w:line="360" w:lineRule="auto"/>
        <w:jc w:val="both"/>
        <w:rPr>
          <w:rFonts w:ascii="Times New Roman" w:hAnsi="Times New Roman"/>
          <w:sz w:val="28"/>
          <w:szCs w:val="28"/>
        </w:rPr>
      </w:pPr>
    </w:p>
    <w:p w:rsidR="000618B0" w:rsidRPr="007D2FA7" w:rsidRDefault="000618B0" w:rsidP="0063762D">
      <w:pPr>
        <w:autoSpaceDE w:val="0"/>
        <w:autoSpaceDN w:val="0"/>
        <w:adjustRightInd w:val="0"/>
        <w:spacing w:after="0" w:line="360" w:lineRule="auto"/>
        <w:ind w:firstLine="851"/>
        <w:jc w:val="both"/>
        <w:rPr>
          <w:rFonts w:ascii="Times New Roman" w:hAnsi="Times New Roman"/>
          <w:b/>
          <w:bCs/>
          <w:spacing w:val="-1"/>
          <w:sz w:val="28"/>
          <w:szCs w:val="28"/>
        </w:rPr>
      </w:pPr>
      <w:r w:rsidRPr="007D2FA7">
        <w:rPr>
          <w:rFonts w:ascii="Times New Roman" w:eastAsia="LucidaStars" w:hAnsi="Times New Roman"/>
          <w:b/>
          <w:sz w:val="28"/>
          <w:szCs w:val="28"/>
        </w:rPr>
        <w:lastRenderedPageBreak/>
        <w:t xml:space="preserve">  </w:t>
      </w:r>
      <w:r w:rsidRPr="007D2FA7">
        <w:rPr>
          <w:rFonts w:ascii="Times New Roman" w:hAnsi="Times New Roman"/>
          <w:b/>
          <w:bCs/>
          <w:spacing w:val="-1"/>
          <w:sz w:val="28"/>
          <w:szCs w:val="28"/>
        </w:rPr>
        <w:t>Материально - техническое и информационно - техническое обеспечение предмета.</w:t>
      </w:r>
    </w:p>
    <w:p w:rsidR="000618B0" w:rsidRPr="007D2FA7" w:rsidRDefault="000618B0" w:rsidP="0063762D">
      <w:pPr>
        <w:shd w:val="clear" w:color="auto" w:fill="FFFFFF"/>
        <w:spacing w:after="0" w:line="360" w:lineRule="auto"/>
        <w:ind w:firstLine="851"/>
        <w:jc w:val="both"/>
        <w:rPr>
          <w:rFonts w:ascii="Times New Roman" w:hAnsi="Times New Roman"/>
          <w:bCs/>
          <w:spacing w:val="-1"/>
          <w:sz w:val="28"/>
          <w:szCs w:val="28"/>
        </w:rPr>
      </w:pPr>
      <w:r w:rsidRPr="007D2FA7">
        <w:rPr>
          <w:rFonts w:ascii="Times New Roman" w:hAnsi="Times New Roman"/>
          <w:bCs/>
          <w:spacing w:val="-1"/>
          <w:sz w:val="28"/>
          <w:szCs w:val="28"/>
        </w:rPr>
        <w:t>Перечень лабораторного оборудования, при  выполнении  лабораторных и практических работ за курс биологии основной  общей школы.</w:t>
      </w:r>
    </w:p>
    <w:p w:rsidR="000618B0" w:rsidRPr="007D2FA7" w:rsidRDefault="000618B0" w:rsidP="0063762D">
      <w:pPr>
        <w:shd w:val="clear" w:color="auto" w:fill="FFFFFF"/>
        <w:spacing w:after="0" w:line="360" w:lineRule="auto"/>
        <w:ind w:firstLine="851"/>
        <w:jc w:val="both"/>
        <w:rPr>
          <w:rFonts w:ascii="Times New Roman" w:hAnsi="Times New Roman"/>
          <w:sz w:val="28"/>
          <w:szCs w:val="28"/>
        </w:rPr>
      </w:pPr>
      <w:r w:rsidRPr="007D2FA7">
        <w:rPr>
          <w:rFonts w:ascii="Times New Roman" w:hAnsi="Times New Roman"/>
          <w:spacing w:val="-1"/>
          <w:sz w:val="28"/>
          <w:szCs w:val="28"/>
        </w:rPr>
        <w:t>1.Приборы и оборудование для практической работы:</w:t>
      </w:r>
    </w:p>
    <w:p w:rsidR="000618B0" w:rsidRPr="007D2FA7" w:rsidRDefault="000618B0" w:rsidP="0063762D">
      <w:pPr>
        <w:widowControl w:val="0"/>
        <w:numPr>
          <w:ilvl w:val="0"/>
          <w:numId w:val="17"/>
        </w:numPr>
        <w:shd w:val="clear" w:color="auto" w:fill="FFFFFF"/>
        <w:tabs>
          <w:tab w:val="left" w:pos="350"/>
        </w:tabs>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pacing w:val="-1"/>
          <w:sz w:val="28"/>
          <w:szCs w:val="28"/>
        </w:rPr>
        <w:t>школьный микроскоп</w:t>
      </w:r>
      <w:r w:rsidRPr="007D2FA7">
        <w:rPr>
          <w:rFonts w:ascii="Times New Roman" w:hAnsi="Times New Roman"/>
          <w:sz w:val="28"/>
          <w:szCs w:val="28"/>
        </w:rPr>
        <w:t xml:space="preserve">; </w:t>
      </w:r>
      <w:r w:rsidRPr="007D2FA7">
        <w:rPr>
          <w:rFonts w:ascii="Times New Roman" w:hAnsi="Times New Roman"/>
          <w:spacing w:val="-2"/>
          <w:sz w:val="28"/>
          <w:szCs w:val="28"/>
        </w:rPr>
        <w:t>химическая посуда</w:t>
      </w:r>
      <w:r w:rsidRPr="007D2FA7">
        <w:rPr>
          <w:rFonts w:ascii="Times New Roman" w:hAnsi="Times New Roman"/>
          <w:sz w:val="28"/>
          <w:szCs w:val="28"/>
        </w:rPr>
        <w:t xml:space="preserve">; </w:t>
      </w:r>
      <w:r w:rsidRPr="007D2FA7">
        <w:rPr>
          <w:rFonts w:ascii="Times New Roman" w:hAnsi="Times New Roman"/>
          <w:spacing w:val="-2"/>
          <w:sz w:val="28"/>
          <w:szCs w:val="28"/>
        </w:rPr>
        <w:t>микролаборатория по природоведению</w:t>
      </w:r>
    </w:p>
    <w:p w:rsidR="000618B0" w:rsidRPr="007D2FA7" w:rsidRDefault="000618B0" w:rsidP="0063762D">
      <w:pPr>
        <w:widowControl w:val="0"/>
        <w:shd w:val="clear" w:color="auto" w:fill="FFFFFF"/>
        <w:tabs>
          <w:tab w:val="left" w:pos="350"/>
        </w:tabs>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pacing w:val="-5"/>
          <w:sz w:val="28"/>
          <w:szCs w:val="28"/>
        </w:rPr>
        <w:t>2. Микропрепараты:</w:t>
      </w:r>
    </w:p>
    <w:p w:rsidR="000618B0" w:rsidRPr="007D2FA7" w:rsidRDefault="000618B0" w:rsidP="0063762D">
      <w:pPr>
        <w:widowControl w:val="0"/>
        <w:numPr>
          <w:ilvl w:val="0"/>
          <w:numId w:val="18"/>
        </w:numPr>
        <w:shd w:val="clear" w:color="auto" w:fill="FFFFFF"/>
        <w:tabs>
          <w:tab w:val="left" w:pos="353"/>
        </w:tabs>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 xml:space="preserve">простейших; тканей; </w:t>
      </w:r>
      <w:r w:rsidRPr="007D2FA7">
        <w:rPr>
          <w:rFonts w:ascii="Times New Roman" w:hAnsi="Times New Roman"/>
          <w:spacing w:val="-3"/>
          <w:sz w:val="28"/>
          <w:szCs w:val="28"/>
        </w:rPr>
        <w:t>растительных клеток; животных.</w:t>
      </w:r>
    </w:p>
    <w:p w:rsidR="000618B0" w:rsidRPr="007D2FA7" w:rsidRDefault="000618B0" w:rsidP="0063762D">
      <w:pPr>
        <w:shd w:val="clear" w:color="auto" w:fill="FFFFFF"/>
        <w:spacing w:after="0" w:line="360" w:lineRule="auto"/>
        <w:ind w:firstLine="851"/>
        <w:jc w:val="both"/>
        <w:rPr>
          <w:rFonts w:ascii="Times New Roman" w:hAnsi="Times New Roman"/>
          <w:sz w:val="28"/>
          <w:szCs w:val="28"/>
        </w:rPr>
      </w:pPr>
      <w:r w:rsidRPr="007D2FA7">
        <w:rPr>
          <w:rFonts w:ascii="Times New Roman" w:hAnsi="Times New Roman"/>
          <w:spacing w:val="-2"/>
          <w:sz w:val="28"/>
          <w:szCs w:val="28"/>
        </w:rPr>
        <w:t>3.Гербарии растений.</w:t>
      </w:r>
    </w:p>
    <w:p w:rsidR="000618B0" w:rsidRPr="007D2FA7" w:rsidRDefault="000618B0" w:rsidP="0063762D">
      <w:pPr>
        <w:shd w:val="clear" w:color="auto" w:fill="FFFFFF"/>
        <w:tabs>
          <w:tab w:val="left" w:pos="4963"/>
        </w:tabs>
        <w:spacing w:after="0" w:line="360" w:lineRule="auto"/>
        <w:ind w:firstLine="851"/>
        <w:jc w:val="both"/>
        <w:rPr>
          <w:rFonts w:ascii="Times New Roman" w:hAnsi="Times New Roman"/>
          <w:sz w:val="28"/>
          <w:szCs w:val="28"/>
        </w:rPr>
      </w:pPr>
      <w:r w:rsidRPr="007D2FA7">
        <w:rPr>
          <w:rFonts w:ascii="Times New Roman" w:hAnsi="Times New Roman"/>
          <w:spacing w:val="-3"/>
          <w:sz w:val="28"/>
          <w:szCs w:val="28"/>
        </w:rPr>
        <w:t>4.Натуральные объекты:</w:t>
      </w:r>
      <w:r w:rsidRPr="007D2FA7">
        <w:rPr>
          <w:rFonts w:ascii="Times New Roman" w:hAnsi="Times New Roman"/>
          <w:sz w:val="28"/>
          <w:szCs w:val="28"/>
        </w:rPr>
        <w:tab/>
      </w:r>
    </w:p>
    <w:p w:rsidR="000618B0" w:rsidRPr="007D2FA7" w:rsidRDefault="000618B0" w:rsidP="0063762D">
      <w:pPr>
        <w:shd w:val="clear" w:color="auto" w:fill="FFFFFF"/>
        <w:tabs>
          <w:tab w:val="left" w:pos="353"/>
        </w:tabs>
        <w:spacing w:after="0" w:line="360" w:lineRule="auto"/>
        <w:ind w:firstLine="851"/>
        <w:jc w:val="both"/>
        <w:rPr>
          <w:rFonts w:ascii="Times New Roman" w:hAnsi="Times New Roman"/>
          <w:sz w:val="28"/>
          <w:szCs w:val="28"/>
        </w:rPr>
      </w:pPr>
      <w:r w:rsidRPr="007D2FA7">
        <w:rPr>
          <w:rFonts w:ascii="Times New Roman" w:hAnsi="Times New Roman"/>
          <w:sz w:val="28"/>
          <w:szCs w:val="28"/>
        </w:rPr>
        <w:t>*</w:t>
      </w:r>
      <w:r w:rsidRPr="007D2FA7">
        <w:rPr>
          <w:rFonts w:ascii="Times New Roman" w:hAnsi="Times New Roman"/>
          <w:spacing w:val="-3"/>
          <w:sz w:val="28"/>
          <w:szCs w:val="28"/>
        </w:rPr>
        <w:t xml:space="preserve">комнатныерастения; </w:t>
      </w:r>
      <w:r w:rsidRPr="007D2FA7">
        <w:rPr>
          <w:rFonts w:ascii="Times New Roman" w:hAnsi="Times New Roman"/>
          <w:sz w:val="28"/>
          <w:szCs w:val="28"/>
        </w:rPr>
        <w:t xml:space="preserve">семена; </w:t>
      </w:r>
      <w:r w:rsidRPr="007D2FA7">
        <w:rPr>
          <w:rFonts w:ascii="Times New Roman" w:hAnsi="Times New Roman"/>
          <w:spacing w:val="-4"/>
          <w:sz w:val="28"/>
          <w:szCs w:val="28"/>
        </w:rPr>
        <w:t xml:space="preserve">живые организмы. </w:t>
      </w:r>
    </w:p>
    <w:p w:rsidR="000618B0" w:rsidRPr="007D2FA7" w:rsidRDefault="000618B0" w:rsidP="0063762D">
      <w:pPr>
        <w:shd w:val="clear" w:color="auto" w:fill="FFFFFF"/>
        <w:spacing w:after="0" w:line="360" w:lineRule="auto"/>
        <w:ind w:firstLine="851"/>
        <w:jc w:val="both"/>
        <w:rPr>
          <w:rFonts w:ascii="Times New Roman" w:hAnsi="Times New Roman"/>
          <w:sz w:val="28"/>
          <w:szCs w:val="28"/>
        </w:rPr>
      </w:pPr>
      <w:r w:rsidRPr="007D2FA7">
        <w:rPr>
          <w:rFonts w:ascii="Times New Roman" w:hAnsi="Times New Roman"/>
          <w:sz w:val="28"/>
          <w:szCs w:val="28"/>
        </w:rPr>
        <w:t>5.Коллекции:</w:t>
      </w:r>
    </w:p>
    <w:p w:rsidR="000618B0" w:rsidRPr="007D2FA7" w:rsidRDefault="000618B0" w:rsidP="0063762D">
      <w:pPr>
        <w:shd w:val="clear" w:color="auto" w:fill="FFFFFF"/>
        <w:tabs>
          <w:tab w:val="left" w:pos="418"/>
        </w:tabs>
        <w:spacing w:after="0" w:line="360" w:lineRule="auto"/>
        <w:ind w:firstLine="851"/>
        <w:jc w:val="both"/>
        <w:rPr>
          <w:rFonts w:ascii="Times New Roman" w:hAnsi="Times New Roman"/>
          <w:sz w:val="28"/>
          <w:szCs w:val="28"/>
        </w:rPr>
      </w:pPr>
      <w:r w:rsidRPr="007D2FA7">
        <w:rPr>
          <w:rFonts w:ascii="Times New Roman" w:hAnsi="Times New Roman"/>
          <w:sz w:val="28"/>
          <w:szCs w:val="28"/>
        </w:rPr>
        <w:t>*</w:t>
      </w:r>
      <w:r w:rsidRPr="007D2FA7">
        <w:rPr>
          <w:rFonts w:ascii="Times New Roman" w:hAnsi="Times New Roman"/>
          <w:spacing w:val="-3"/>
          <w:sz w:val="28"/>
          <w:szCs w:val="28"/>
        </w:rPr>
        <w:t>грибов;</w:t>
      </w:r>
      <w:r w:rsidRPr="007D2FA7">
        <w:rPr>
          <w:rFonts w:ascii="Times New Roman" w:hAnsi="Times New Roman"/>
          <w:sz w:val="28"/>
          <w:szCs w:val="28"/>
        </w:rPr>
        <w:t xml:space="preserve"> </w:t>
      </w:r>
      <w:r w:rsidRPr="007D2FA7">
        <w:rPr>
          <w:rFonts w:ascii="Times New Roman" w:hAnsi="Times New Roman"/>
          <w:spacing w:val="-4"/>
          <w:sz w:val="28"/>
          <w:szCs w:val="28"/>
        </w:rPr>
        <w:t>семян;</w:t>
      </w:r>
      <w:r w:rsidRPr="007D2FA7">
        <w:rPr>
          <w:rFonts w:ascii="Times New Roman" w:hAnsi="Times New Roman"/>
          <w:sz w:val="28"/>
          <w:szCs w:val="28"/>
        </w:rPr>
        <w:t xml:space="preserve"> </w:t>
      </w:r>
      <w:r w:rsidRPr="007D2FA7">
        <w:rPr>
          <w:rFonts w:ascii="Times New Roman" w:hAnsi="Times New Roman"/>
          <w:spacing w:val="-3"/>
          <w:sz w:val="28"/>
          <w:szCs w:val="28"/>
        </w:rPr>
        <w:t>раковин моллюсков.</w:t>
      </w:r>
    </w:p>
    <w:p w:rsidR="000618B0" w:rsidRPr="007D2FA7" w:rsidRDefault="000618B0" w:rsidP="0063762D">
      <w:pPr>
        <w:widowControl w:val="0"/>
        <w:shd w:val="clear" w:color="auto" w:fill="FFFFFF"/>
        <w:tabs>
          <w:tab w:val="left" w:pos="353"/>
        </w:tabs>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z w:val="28"/>
          <w:szCs w:val="28"/>
        </w:rPr>
        <w:t>6. Муляжи.</w:t>
      </w:r>
    </w:p>
    <w:p w:rsidR="000618B0" w:rsidRPr="007D2FA7" w:rsidRDefault="000618B0" w:rsidP="0063762D">
      <w:pPr>
        <w:shd w:val="clear" w:color="auto" w:fill="FFFFFF"/>
        <w:spacing w:after="0" w:line="360" w:lineRule="auto"/>
        <w:ind w:firstLine="851"/>
        <w:jc w:val="both"/>
        <w:rPr>
          <w:rFonts w:ascii="Times New Roman" w:hAnsi="Times New Roman"/>
          <w:sz w:val="28"/>
          <w:szCs w:val="28"/>
        </w:rPr>
      </w:pPr>
      <w:r w:rsidRPr="007D2FA7">
        <w:rPr>
          <w:rFonts w:ascii="Times New Roman" w:hAnsi="Times New Roman"/>
          <w:spacing w:val="-4"/>
          <w:sz w:val="28"/>
          <w:szCs w:val="28"/>
        </w:rPr>
        <w:t>7.Таблицы:</w:t>
      </w:r>
    </w:p>
    <w:p w:rsidR="000618B0" w:rsidRPr="007D2FA7" w:rsidRDefault="000618B0" w:rsidP="0063762D">
      <w:pPr>
        <w:widowControl w:val="0"/>
        <w:numPr>
          <w:ilvl w:val="0"/>
          <w:numId w:val="18"/>
        </w:numPr>
        <w:shd w:val="clear" w:color="auto" w:fill="FFFFFF"/>
        <w:tabs>
          <w:tab w:val="left" w:pos="341"/>
        </w:tabs>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pacing w:val="-2"/>
          <w:sz w:val="28"/>
          <w:szCs w:val="28"/>
        </w:rPr>
        <w:t>обмен веществ;</w:t>
      </w:r>
      <w:r w:rsidRPr="007D2FA7">
        <w:rPr>
          <w:rFonts w:ascii="Times New Roman" w:hAnsi="Times New Roman"/>
          <w:sz w:val="28"/>
          <w:szCs w:val="28"/>
        </w:rPr>
        <w:t xml:space="preserve"> </w:t>
      </w:r>
      <w:r w:rsidRPr="007D2FA7">
        <w:rPr>
          <w:rFonts w:ascii="Times New Roman" w:hAnsi="Times New Roman"/>
          <w:spacing w:val="-2"/>
          <w:sz w:val="28"/>
          <w:szCs w:val="28"/>
        </w:rPr>
        <w:t>строение ядра;</w:t>
      </w:r>
      <w:r w:rsidRPr="007D2FA7">
        <w:rPr>
          <w:rFonts w:ascii="Times New Roman" w:hAnsi="Times New Roman"/>
          <w:sz w:val="28"/>
          <w:szCs w:val="28"/>
        </w:rPr>
        <w:t xml:space="preserve"> </w:t>
      </w:r>
      <w:r w:rsidRPr="007D2FA7">
        <w:rPr>
          <w:rFonts w:ascii="Times New Roman" w:hAnsi="Times New Roman"/>
          <w:spacing w:val="-5"/>
          <w:sz w:val="28"/>
          <w:szCs w:val="28"/>
        </w:rPr>
        <w:t>бактерии; вирусы;</w:t>
      </w:r>
      <w:r w:rsidRPr="007D2FA7">
        <w:rPr>
          <w:rFonts w:ascii="Times New Roman" w:hAnsi="Times New Roman"/>
          <w:sz w:val="28"/>
          <w:szCs w:val="28"/>
        </w:rPr>
        <w:t xml:space="preserve"> </w:t>
      </w:r>
      <w:r w:rsidRPr="007D2FA7">
        <w:rPr>
          <w:rFonts w:ascii="Times New Roman" w:hAnsi="Times New Roman"/>
          <w:spacing w:val="-3"/>
          <w:sz w:val="28"/>
          <w:szCs w:val="28"/>
        </w:rPr>
        <w:t>витамины;</w:t>
      </w:r>
      <w:r w:rsidRPr="007D2FA7">
        <w:rPr>
          <w:rFonts w:ascii="Times New Roman" w:hAnsi="Times New Roman"/>
          <w:sz w:val="28"/>
          <w:szCs w:val="28"/>
        </w:rPr>
        <w:t xml:space="preserve"> растительная и животная клетка; </w:t>
      </w:r>
      <w:r w:rsidRPr="007D2FA7">
        <w:rPr>
          <w:rFonts w:ascii="Times New Roman" w:hAnsi="Times New Roman"/>
          <w:spacing w:val="-4"/>
          <w:sz w:val="28"/>
          <w:szCs w:val="28"/>
        </w:rPr>
        <w:t xml:space="preserve">фотосинтез; </w:t>
      </w:r>
      <w:r w:rsidRPr="007D2FA7">
        <w:rPr>
          <w:rFonts w:ascii="Times New Roman" w:hAnsi="Times New Roman"/>
          <w:spacing w:val="-5"/>
          <w:sz w:val="28"/>
          <w:szCs w:val="28"/>
        </w:rPr>
        <w:t>лишайники;</w:t>
      </w:r>
      <w:r w:rsidRPr="007D2FA7">
        <w:rPr>
          <w:rFonts w:ascii="Times New Roman" w:hAnsi="Times New Roman"/>
          <w:sz w:val="28"/>
          <w:szCs w:val="28"/>
        </w:rPr>
        <w:t xml:space="preserve"> </w:t>
      </w:r>
      <w:r w:rsidRPr="007D2FA7">
        <w:rPr>
          <w:rFonts w:ascii="Times New Roman" w:hAnsi="Times New Roman"/>
          <w:spacing w:val="-1"/>
          <w:sz w:val="28"/>
          <w:szCs w:val="28"/>
        </w:rPr>
        <w:t>экологические факторы;</w:t>
      </w:r>
      <w:r w:rsidRPr="007D2FA7">
        <w:rPr>
          <w:rFonts w:ascii="Times New Roman" w:hAnsi="Times New Roman"/>
          <w:sz w:val="28"/>
          <w:szCs w:val="28"/>
        </w:rPr>
        <w:t xml:space="preserve"> </w:t>
      </w:r>
      <w:r w:rsidRPr="007D2FA7">
        <w:rPr>
          <w:rFonts w:ascii="Times New Roman" w:hAnsi="Times New Roman"/>
          <w:spacing w:val="-1"/>
          <w:sz w:val="28"/>
          <w:szCs w:val="28"/>
        </w:rPr>
        <w:t>системы органов;</w:t>
      </w:r>
      <w:r w:rsidRPr="007D2FA7">
        <w:rPr>
          <w:rFonts w:ascii="Times New Roman" w:hAnsi="Times New Roman"/>
          <w:sz w:val="28"/>
          <w:szCs w:val="28"/>
        </w:rPr>
        <w:t xml:space="preserve"> </w:t>
      </w:r>
      <w:r w:rsidRPr="007D2FA7">
        <w:rPr>
          <w:rFonts w:ascii="Times New Roman" w:hAnsi="Times New Roman"/>
          <w:spacing w:val="-6"/>
          <w:sz w:val="28"/>
          <w:szCs w:val="28"/>
        </w:rPr>
        <w:t xml:space="preserve">митоз; </w:t>
      </w:r>
      <w:r w:rsidRPr="007D2FA7">
        <w:rPr>
          <w:rFonts w:ascii="Times New Roman" w:hAnsi="Times New Roman"/>
          <w:sz w:val="28"/>
          <w:szCs w:val="28"/>
        </w:rPr>
        <w:t xml:space="preserve"> </w:t>
      </w:r>
      <w:r w:rsidRPr="007D2FA7">
        <w:rPr>
          <w:rFonts w:ascii="Times New Roman" w:hAnsi="Times New Roman"/>
          <w:spacing w:val="-6"/>
          <w:sz w:val="28"/>
          <w:szCs w:val="28"/>
        </w:rPr>
        <w:t>мейоз.</w:t>
      </w:r>
    </w:p>
    <w:p w:rsidR="000618B0" w:rsidRPr="007D2FA7" w:rsidRDefault="000618B0" w:rsidP="0063762D">
      <w:pPr>
        <w:shd w:val="clear" w:color="auto" w:fill="FFFFFF"/>
        <w:spacing w:after="0" w:line="360" w:lineRule="auto"/>
        <w:ind w:firstLine="851"/>
        <w:jc w:val="both"/>
        <w:rPr>
          <w:rFonts w:ascii="Times New Roman" w:hAnsi="Times New Roman"/>
          <w:sz w:val="28"/>
          <w:szCs w:val="28"/>
        </w:rPr>
      </w:pPr>
      <w:r w:rsidRPr="007D2FA7">
        <w:rPr>
          <w:rFonts w:ascii="Times New Roman" w:hAnsi="Times New Roman"/>
          <w:sz w:val="28"/>
          <w:szCs w:val="28"/>
        </w:rPr>
        <w:t>8. ТСО</w:t>
      </w:r>
    </w:p>
    <w:p w:rsidR="000618B0" w:rsidRPr="007D2FA7" w:rsidRDefault="000618B0" w:rsidP="0063762D">
      <w:pPr>
        <w:pStyle w:val="a6"/>
        <w:spacing w:after="0" w:line="360" w:lineRule="auto"/>
        <w:ind w:left="0" w:firstLine="851"/>
        <w:jc w:val="both"/>
        <w:rPr>
          <w:rFonts w:ascii="Times New Roman" w:hAnsi="Times New Roman"/>
          <w:bCs/>
          <w:sz w:val="28"/>
          <w:szCs w:val="28"/>
        </w:rPr>
      </w:pPr>
      <w:r w:rsidRPr="007D2FA7">
        <w:rPr>
          <w:rFonts w:ascii="Times New Roman" w:hAnsi="Times New Roman"/>
          <w:bCs/>
          <w:sz w:val="28"/>
          <w:szCs w:val="28"/>
        </w:rPr>
        <w:t xml:space="preserve">компьютер </w:t>
      </w:r>
      <w:r w:rsidRPr="007D2FA7">
        <w:rPr>
          <w:rFonts w:ascii="Times New Roman" w:hAnsi="Times New Roman"/>
          <w:bCs/>
          <w:sz w:val="28"/>
          <w:szCs w:val="28"/>
          <w:lang w:val="en-US"/>
        </w:rPr>
        <w:t>Lenovo</w:t>
      </w:r>
      <w:r w:rsidRPr="007D2FA7">
        <w:rPr>
          <w:rFonts w:ascii="Times New Roman" w:hAnsi="Times New Roman"/>
          <w:bCs/>
          <w:sz w:val="28"/>
          <w:szCs w:val="28"/>
        </w:rPr>
        <w:t xml:space="preserve">; </w:t>
      </w:r>
      <w:r w:rsidRPr="007D2FA7">
        <w:rPr>
          <w:rFonts w:ascii="Times New Roman" w:hAnsi="Times New Roman"/>
          <w:sz w:val="28"/>
          <w:szCs w:val="28"/>
        </w:rPr>
        <w:t xml:space="preserve">проектор </w:t>
      </w:r>
      <w:r w:rsidRPr="007D2FA7">
        <w:rPr>
          <w:rFonts w:ascii="Times New Roman" w:hAnsi="Times New Roman"/>
          <w:bCs/>
          <w:sz w:val="28"/>
          <w:szCs w:val="28"/>
        </w:rPr>
        <w:t>ACER</w:t>
      </w:r>
    </w:p>
    <w:p w:rsidR="000618B0" w:rsidRPr="007D2FA7" w:rsidRDefault="000618B0" w:rsidP="0063762D">
      <w:pPr>
        <w:shd w:val="clear" w:color="auto" w:fill="FFFFFF"/>
        <w:spacing w:after="0" w:line="360" w:lineRule="auto"/>
        <w:ind w:firstLine="851"/>
        <w:jc w:val="both"/>
        <w:rPr>
          <w:rFonts w:ascii="Times New Roman" w:hAnsi="Times New Roman"/>
          <w:sz w:val="28"/>
          <w:szCs w:val="28"/>
        </w:rPr>
      </w:pPr>
      <w:r w:rsidRPr="007D2FA7">
        <w:rPr>
          <w:rFonts w:ascii="Times New Roman" w:hAnsi="Times New Roman"/>
          <w:sz w:val="28"/>
          <w:szCs w:val="28"/>
        </w:rPr>
        <w:t>Электронные пособия С</w:t>
      </w:r>
      <w:r w:rsidRPr="007D2FA7">
        <w:rPr>
          <w:rFonts w:ascii="Times New Roman" w:hAnsi="Times New Roman"/>
          <w:sz w:val="28"/>
          <w:szCs w:val="28"/>
          <w:lang w:val="en-US"/>
        </w:rPr>
        <w:t>D</w:t>
      </w:r>
      <w:r w:rsidRPr="007D2FA7">
        <w:rPr>
          <w:rFonts w:ascii="Times New Roman" w:hAnsi="Times New Roman"/>
          <w:sz w:val="28"/>
          <w:szCs w:val="28"/>
        </w:rPr>
        <w:t>- диски по темам:</w:t>
      </w:r>
    </w:p>
    <w:p w:rsidR="000618B0" w:rsidRPr="007D2FA7" w:rsidRDefault="000618B0" w:rsidP="0063762D">
      <w:pPr>
        <w:widowControl w:val="0"/>
        <w:numPr>
          <w:ilvl w:val="0"/>
          <w:numId w:val="19"/>
        </w:numPr>
        <w:shd w:val="clear" w:color="auto" w:fill="FFFFFF"/>
        <w:tabs>
          <w:tab w:val="left" w:pos="341"/>
        </w:tabs>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spacing w:val="-3"/>
          <w:sz w:val="28"/>
          <w:szCs w:val="28"/>
        </w:rPr>
        <w:t>растения;</w:t>
      </w:r>
      <w:r w:rsidRPr="007D2FA7">
        <w:rPr>
          <w:rFonts w:ascii="Times New Roman" w:hAnsi="Times New Roman"/>
          <w:sz w:val="28"/>
          <w:szCs w:val="28"/>
        </w:rPr>
        <w:t xml:space="preserve"> </w:t>
      </w:r>
      <w:r w:rsidRPr="007D2FA7">
        <w:rPr>
          <w:rFonts w:ascii="Times New Roman" w:hAnsi="Times New Roman"/>
          <w:spacing w:val="-3"/>
          <w:sz w:val="28"/>
          <w:szCs w:val="28"/>
        </w:rPr>
        <w:t>животные; общие закономерности.</w:t>
      </w:r>
    </w:p>
    <w:p w:rsidR="000618B0" w:rsidRPr="007D2FA7" w:rsidRDefault="000618B0" w:rsidP="0063762D">
      <w:pPr>
        <w:spacing w:after="0" w:line="360" w:lineRule="auto"/>
        <w:ind w:firstLine="851"/>
        <w:jc w:val="both"/>
        <w:rPr>
          <w:rFonts w:ascii="Times New Roman" w:hAnsi="Times New Roman"/>
          <w:sz w:val="28"/>
          <w:szCs w:val="28"/>
        </w:rPr>
      </w:pPr>
    </w:p>
    <w:p w:rsidR="000618B0" w:rsidRPr="007D2FA7" w:rsidRDefault="000618B0" w:rsidP="0063762D">
      <w:pPr>
        <w:spacing w:after="0" w:line="360" w:lineRule="auto"/>
        <w:ind w:firstLine="851"/>
        <w:jc w:val="both"/>
        <w:rPr>
          <w:rFonts w:ascii="Times New Roman" w:hAnsi="Times New Roman"/>
          <w:sz w:val="28"/>
          <w:szCs w:val="28"/>
        </w:rPr>
      </w:pPr>
    </w:p>
    <w:p w:rsidR="000618B0" w:rsidRPr="007D2FA7" w:rsidRDefault="000618B0" w:rsidP="0063762D">
      <w:pPr>
        <w:spacing w:after="0" w:line="360" w:lineRule="auto"/>
        <w:ind w:firstLine="851"/>
        <w:jc w:val="both"/>
        <w:rPr>
          <w:rFonts w:ascii="Times New Roman" w:hAnsi="Times New Roman"/>
          <w:sz w:val="28"/>
          <w:szCs w:val="28"/>
        </w:rPr>
      </w:pPr>
    </w:p>
    <w:p w:rsidR="000618B0" w:rsidRPr="007D2FA7" w:rsidRDefault="000618B0" w:rsidP="0063762D">
      <w:pPr>
        <w:spacing w:after="0" w:line="360" w:lineRule="auto"/>
        <w:ind w:firstLine="851"/>
        <w:jc w:val="both"/>
        <w:rPr>
          <w:rFonts w:ascii="Times New Roman" w:hAnsi="Times New Roman"/>
          <w:sz w:val="28"/>
          <w:szCs w:val="28"/>
        </w:rPr>
      </w:pPr>
    </w:p>
    <w:p w:rsidR="000618B0" w:rsidRDefault="000618B0" w:rsidP="0063762D">
      <w:pPr>
        <w:spacing w:after="0" w:line="360" w:lineRule="auto"/>
        <w:jc w:val="both"/>
        <w:rPr>
          <w:rFonts w:ascii="Times New Roman" w:hAnsi="Times New Roman"/>
          <w:sz w:val="28"/>
          <w:szCs w:val="28"/>
        </w:rPr>
      </w:pPr>
    </w:p>
    <w:p w:rsidR="0063762D" w:rsidRPr="007D2FA7" w:rsidRDefault="0063762D" w:rsidP="0063762D">
      <w:pPr>
        <w:spacing w:after="0" w:line="360" w:lineRule="auto"/>
        <w:jc w:val="both"/>
        <w:rPr>
          <w:rFonts w:ascii="Times New Roman" w:hAnsi="Times New Roman"/>
          <w:sz w:val="28"/>
          <w:szCs w:val="28"/>
        </w:rPr>
      </w:pPr>
    </w:p>
    <w:p w:rsidR="000618B0" w:rsidRPr="007D2FA7" w:rsidRDefault="000618B0" w:rsidP="0063762D">
      <w:pPr>
        <w:spacing w:after="0" w:line="360" w:lineRule="auto"/>
        <w:ind w:firstLine="851"/>
        <w:jc w:val="both"/>
        <w:outlineLvl w:val="0"/>
        <w:rPr>
          <w:rFonts w:ascii="Times New Roman" w:hAnsi="Times New Roman"/>
          <w:b/>
          <w:sz w:val="28"/>
          <w:szCs w:val="28"/>
        </w:rPr>
      </w:pPr>
      <w:r w:rsidRPr="007D2FA7">
        <w:rPr>
          <w:rFonts w:ascii="Times New Roman" w:hAnsi="Times New Roman"/>
          <w:b/>
          <w:sz w:val="28"/>
          <w:szCs w:val="28"/>
        </w:rPr>
        <w:lastRenderedPageBreak/>
        <w:t>Учебно-тематический план  курса Биология</w:t>
      </w:r>
    </w:p>
    <w:p w:rsidR="000618B0" w:rsidRPr="007D2FA7" w:rsidRDefault="000618B0" w:rsidP="0063762D">
      <w:pPr>
        <w:spacing w:after="0" w:line="360" w:lineRule="auto"/>
        <w:ind w:firstLine="851"/>
        <w:jc w:val="both"/>
        <w:outlineLvl w:val="0"/>
        <w:rPr>
          <w:rFonts w:ascii="Times New Roman" w:hAnsi="Times New Roman"/>
          <w:sz w:val="28"/>
          <w:szCs w:val="28"/>
        </w:rPr>
      </w:pPr>
    </w:p>
    <w:tbl>
      <w:tblPr>
        <w:tblW w:w="1105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8"/>
        <w:gridCol w:w="4931"/>
        <w:gridCol w:w="1210"/>
        <w:gridCol w:w="1157"/>
        <w:gridCol w:w="1258"/>
        <w:gridCol w:w="1133"/>
      </w:tblGrid>
      <w:tr w:rsidR="000618B0" w:rsidRPr="007D2FA7" w:rsidTr="006421CC">
        <w:trPr>
          <w:trHeight w:val="447"/>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№п/п</w:t>
            </w:r>
          </w:p>
        </w:tc>
        <w:tc>
          <w:tcPr>
            <w:tcW w:w="4931" w:type="dxa"/>
          </w:tcPr>
          <w:p w:rsidR="000618B0" w:rsidRPr="007D2FA7" w:rsidRDefault="000618B0" w:rsidP="0063762D">
            <w:pPr>
              <w:spacing w:after="0" w:line="360" w:lineRule="auto"/>
              <w:ind w:firstLine="216"/>
              <w:jc w:val="both"/>
              <w:outlineLvl w:val="0"/>
              <w:rPr>
                <w:rFonts w:ascii="Times New Roman" w:hAnsi="Times New Roman"/>
                <w:sz w:val="28"/>
                <w:szCs w:val="28"/>
                <w:lang w:val="en-US"/>
              </w:rPr>
            </w:pPr>
            <w:r w:rsidRPr="007D2FA7">
              <w:rPr>
                <w:rFonts w:ascii="Times New Roman" w:hAnsi="Times New Roman"/>
                <w:sz w:val="28"/>
                <w:szCs w:val="28"/>
              </w:rPr>
              <w:t>Название темы, раздела</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sz w:val="28"/>
                <w:szCs w:val="28"/>
              </w:rPr>
              <w:t>Кол-во часов</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r w:rsidRPr="007D2FA7">
              <w:rPr>
                <w:rFonts w:ascii="Times New Roman" w:hAnsi="Times New Roman"/>
                <w:sz w:val="28"/>
                <w:szCs w:val="28"/>
              </w:rPr>
              <w:t>Лаб.р.</w:t>
            </w: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r w:rsidRPr="007D2FA7">
              <w:rPr>
                <w:rFonts w:ascii="Times New Roman" w:hAnsi="Times New Roman"/>
                <w:sz w:val="28"/>
                <w:szCs w:val="28"/>
              </w:rPr>
              <w:t>Пр.р.</w:t>
            </w: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r w:rsidRPr="007D2FA7">
              <w:rPr>
                <w:rFonts w:ascii="Times New Roman" w:hAnsi="Times New Roman"/>
                <w:sz w:val="28"/>
                <w:szCs w:val="28"/>
              </w:rPr>
              <w:t>К.р.</w:t>
            </w:r>
          </w:p>
        </w:tc>
      </w:tr>
      <w:tr w:rsidR="000618B0" w:rsidRPr="007D2FA7" w:rsidTr="00AF6526">
        <w:trPr>
          <w:trHeight w:val="211"/>
        </w:trPr>
        <w:tc>
          <w:tcPr>
            <w:tcW w:w="11057" w:type="dxa"/>
            <w:gridSpan w:val="6"/>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sz w:val="28"/>
                <w:szCs w:val="28"/>
              </w:rPr>
              <w:t>6 класс</w:t>
            </w:r>
          </w:p>
        </w:tc>
      </w:tr>
      <w:tr w:rsidR="00E2094F" w:rsidRPr="007D2FA7" w:rsidTr="006421CC">
        <w:trPr>
          <w:trHeight w:val="140"/>
        </w:trPr>
        <w:tc>
          <w:tcPr>
            <w:tcW w:w="1368" w:type="dxa"/>
          </w:tcPr>
          <w:p w:rsidR="00E2094F" w:rsidRPr="007D2FA7" w:rsidRDefault="00E2094F" w:rsidP="0063762D">
            <w:pPr>
              <w:spacing w:after="0" w:line="360" w:lineRule="auto"/>
              <w:ind w:firstLine="851"/>
              <w:jc w:val="both"/>
              <w:outlineLvl w:val="0"/>
              <w:rPr>
                <w:rFonts w:ascii="Times New Roman" w:hAnsi="Times New Roman"/>
                <w:sz w:val="28"/>
                <w:szCs w:val="28"/>
              </w:rPr>
            </w:pPr>
          </w:p>
        </w:tc>
        <w:tc>
          <w:tcPr>
            <w:tcW w:w="4931" w:type="dxa"/>
          </w:tcPr>
          <w:p w:rsidR="00E2094F" w:rsidRPr="007D2FA7" w:rsidRDefault="00E2094F" w:rsidP="0063762D">
            <w:pPr>
              <w:spacing w:after="0" w:line="360" w:lineRule="auto"/>
              <w:ind w:firstLine="216"/>
              <w:jc w:val="both"/>
              <w:outlineLvl w:val="0"/>
              <w:rPr>
                <w:rFonts w:ascii="Times New Roman" w:hAnsi="Times New Roman"/>
                <w:sz w:val="28"/>
                <w:szCs w:val="28"/>
              </w:rPr>
            </w:pPr>
            <w:r>
              <w:rPr>
                <w:rFonts w:ascii="Times New Roman" w:hAnsi="Times New Roman"/>
                <w:sz w:val="28"/>
                <w:szCs w:val="28"/>
              </w:rPr>
              <w:t>Введение</w:t>
            </w:r>
          </w:p>
        </w:tc>
        <w:tc>
          <w:tcPr>
            <w:tcW w:w="1210" w:type="dxa"/>
          </w:tcPr>
          <w:p w:rsidR="00E2094F" w:rsidRPr="007D2FA7" w:rsidRDefault="00E2094F" w:rsidP="0063762D">
            <w:pPr>
              <w:spacing w:after="0" w:line="360" w:lineRule="auto"/>
              <w:ind w:firstLine="67"/>
              <w:jc w:val="both"/>
              <w:outlineLvl w:val="0"/>
              <w:rPr>
                <w:rFonts w:ascii="Times New Roman" w:hAnsi="Times New Roman"/>
                <w:sz w:val="28"/>
                <w:szCs w:val="28"/>
              </w:rPr>
            </w:pPr>
            <w:r>
              <w:rPr>
                <w:rFonts w:ascii="Times New Roman" w:hAnsi="Times New Roman"/>
                <w:sz w:val="28"/>
                <w:szCs w:val="28"/>
              </w:rPr>
              <w:t xml:space="preserve">2 </w:t>
            </w:r>
          </w:p>
        </w:tc>
        <w:tc>
          <w:tcPr>
            <w:tcW w:w="1157" w:type="dxa"/>
          </w:tcPr>
          <w:p w:rsidR="00E2094F" w:rsidRPr="007D2FA7" w:rsidRDefault="00E2094F" w:rsidP="0063762D">
            <w:pPr>
              <w:spacing w:after="0" w:line="360" w:lineRule="auto"/>
              <w:ind w:firstLine="43"/>
              <w:jc w:val="both"/>
              <w:outlineLvl w:val="0"/>
              <w:rPr>
                <w:rFonts w:ascii="Times New Roman" w:hAnsi="Times New Roman"/>
                <w:sz w:val="28"/>
                <w:szCs w:val="28"/>
              </w:rPr>
            </w:pPr>
          </w:p>
        </w:tc>
        <w:tc>
          <w:tcPr>
            <w:tcW w:w="1258" w:type="dxa"/>
          </w:tcPr>
          <w:p w:rsidR="00E2094F" w:rsidRPr="007D2FA7" w:rsidRDefault="00E2094F" w:rsidP="0063762D">
            <w:pPr>
              <w:spacing w:after="0" w:line="360" w:lineRule="auto"/>
              <w:ind w:firstLine="161"/>
              <w:jc w:val="both"/>
              <w:outlineLvl w:val="0"/>
              <w:rPr>
                <w:rFonts w:ascii="Times New Roman" w:hAnsi="Times New Roman"/>
                <w:sz w:val="28"/>
                <w:szCs w:val="28"/>
              </w:rPr>
            </w:pPr>
          </w:p>
        </w:tc>
        <w:tc>
          <w:tcPr>
            <w:tcW w:w="1133" w:type="dxa"/>
          </w:tcPr>
          <w:p w:rsidR="00E2094F" w:rsidRPr="007D2FA7" w:rsidRDefault="00E2094F" w:rsidP="0063762D">
            <w:pPr>
              <w:spacing w:after="0" w:line="360" w:lineRule="auto"/>
              <w:ind w:firstLine="175"/>
              <w:jc w:val="both"/>
              <w:outlineLvl w:val="0"/>
              <w:rPr>
                <w:rFonts w:ascii="Times New Roman" w:hAnsi="Times New Roman"/>
                <w:sz w:val="28"/>
                <w:szCs w:val="28"/>
              </w:rPr>
            </w:pPr>
          </w:p>
        </w:tc>
      </w:tr>
      <w:tr w:rsidR="000618B0" w:rsidRPr="007D2FA7" w:rsidTr="006421CC">
        <w:trPr>
          <w:trHeight w:val="140"/>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w:t>
            </w:r>
          </w:p>
        </w:tc>
        <w:tc>
          <w:tcPr>
            <w:tcW w:w="4931" w:type="dxa"/>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sz w:val="28"/>
                <w:szCs w:val="28"/>
              </w:rPr>
              <w:t>Строение и свойства живых организмов</w:t>
            </w:r>
          </w:p>
        </w:tc>
        <w:tc>
          <w:tcPr>
            <w:tcW w:w="1210" w:type="dxa"/>
          </w:tcPr>
          <w:p w:rsidR="000618B0" w:rsidRPr="007D2FA7" w:rsidRDefault="00E2094F" w:rsidP="0063762D">
            <w:pPr>
              <w:spacing w:after="0" w:line="360" w:lineRule="auto"/>
              <w:ind w:firstLine="67"/>
              <w:jc w:val="both"/>
              <w:outlineLvl w:val="0"/>
              <w:rPr>
                <w:rFonts w:ascii="Times New Roman" w:hAnsi="Times New Roman"/>
                <w:sz w:val="28"/>
                <w:szCs w:val="28"/>
              </w:rPr>
            </w:pPr>
            <w:r>
              <w:rPr>
                <w:rFonts w:ascii="Times New Roman" w:hAnsi="Times New Roman"/>
                <w:sz w:val="28"/>
                <w:szCs w:val="28"/>
              </w:rPr>
              <w:t>11</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r w:rsidRPr="007D2FA7">
              <w:rPr>
                <w:rFonts w:ascii="Times New Roman" w:hAnsi="Times New Roman"/>
                <w:sz w:val="28"/>
                <w:szCs w:val="28"/>
              </w:rPr>
              <w:t>4</w:t>
            </w: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r w:rsidRPr="007D2FA7">
              <w:rPr>
                <w:rFonts w:ascii="Times New Roman" w:hAnsi="Times New Roman"/>
                <w:sz w:val="28"/>
                <w:szCs w:val="28"/>
              </w:rPr>
              <w:t>2</w:t>
            </w:r>
          </w:p>
        </w:tc>
      </w:tr>
      <w:tr w:rsidR="000618B0" w:rsidRPr="007D2FA7" w:rsidTr="006421CC">
        <w:trPr>
          <w:trHeight w:val="166"/>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w:t>
            </w:r>
          </w:p>
        </w:tc>
        <w:tc>
          <w:tcPr>
            <w:tcW w:w="4931" w:type="dxa"/>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sz w:val="28"/>
                <w:szCs w:val="28"/>
              </w:rPr>
              <w:t>Жизнедеятельность организмов</w:t>
            </w:r>
          </w:p>
        </w:tc>
        <w:tc>
          <w:tcPr>
            <w:tcW w:w="1210" w:type="dxa"/>
          </w:tcPr>
          <w:p w:rsidR="000618B0" w:rsidRPr="007D2FA7" w:rsidRDefault="00E2094F" w:rsidP="0063762D">
            <w:pPr>
              <w:spacing w:after="0" w:line="360" w:lineRule="auto"/>
              <w:ind w:firstLine="67"/>
              <w:jc w:val="both"/>
              <w:outlineLvl w:val="0"/>
              <w:rPr>
                <w:rFonts w:ascii="Times New Roman" w:hAnsi="Times New Roman"/>
                <w:sz w:val="28"/>
                <w:szCs w:val="28"/>
              </w:rPr>
            </w:pPr>
            <w:r>
              <w:rPr>
                <w:rFonts w:ascii="Times New Roman" w:hAnsi="Times New Roman"/>
                <w:sz w:val="28"/>
                <w:szCs w:val="28"/>
              </w:rPr>
              <w:t xml:space="preserve">18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r w:rsidRPr="007D2FA7">
              <w:rPr>
                <w:rFonts w:ascii="Times New Roman" w:hAnsi="Times New Roman"/>
                <w:sz w:val="28"/>
                <w:szCs w:val="28"/>
              </w:rPr>
              <w:t>4</w:t>
            </w: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r w:rsidRPr="007D2FA7">
              <w:rPr>
                <w:rFonts w:ascii="Times New Roman" w:hAnsi="Times New Roman"/>
                <w:sz w:val="28"/>
                <w:szCs w:val="28"/>
              </w:rPr>
              <w:t>2</w:t>
            </w: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r w:rsidRPr="007D2FA7">
              <w:rPr>
                <w:rFonts w:ascii="Times New Roman" w:hAnsi="Times New Roman"/>
                <w:sz w:val="28"/>
                <w:szCs w:val="28"/>
              </w:rPr>
              <w:t>1</w:t>
            </w:r>
          </w:p>
        </w:tc>
      </w:tr>
      <w:tr w:rsidR="000618B0" w:rsidRPr="007D2FA7" w:rsidTr="006421CC">
        <w:trPr>
          <w:trHeight w:val="178"/>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3.</w:t>
            </w:r>
          </w:p>
        </w:tc>
        <w:tc>
          <w:tcPr>
            <w:tcW w:w="4931" w:type="dxa"/>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sz w:val="28"/>
                <w:szCs w:val="28"/>
              </w:rPr>
              <w:t>Организм и среда</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sz w:val="28"/>
                <w:szCs w:val="28"/>
              </w:rPr>
              <w:t>2</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r w:rsidRPr="007D2FA7">
              <w:rPr>
                <w:rFonts w:ascii="Times New Roman" w:hAnsi="Times New Roman"/>
                <w:sz w:val="28"/>
                <w:szCs w:val="28"/>
              </w:rPr>
              <w:t>1</w:t>
            </w:r>
          </w:p>
        </w:tc>
      </w:tr>
      <w:tr w:rsidR="000618B0" w:rsidRPr="007D2FA7" w:rsidTr="006421CC">
        <w:trPr>
          <w:trHeight w:val="267"/>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4.</w:t>
            </w:r>
          </w:p>
        </w:tc>
        <w:tc>
          <w:tcPr>
            <w:tcW w:w="4931" w:type="dxa"/>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sz w:val="28"/>
                <w:szCs w:val="28"/>
              </w:rPr>
              <w:t>Резервное время</w:t>
            </w:r>
          </w:p>
        </w:tc>
        <w:tc>
          <w:tcPr>
            <w:tcW w:w="1210" w:type="dxa"/>
          </w:tcPr>
          <w:p w:rsidR="000618B0" w:rsidRPr="007D2FA7" w:rsidRDefault="00E2094F" w:rsidP="0063762D">
            <w:pPr>
              <w:spacing w:after="0" w:line="360" w:lineRule="auto"/>
              <w:ind w:firstLine="67"/>
              <w:jc w:val="both"/>
              <w:outlineLvl w:val="0"/>
              <w:rPr>
                <w:rFonts w:ascii="Times New Roman" w:hAnsi="Times New Roman"/>
                <w:sz w:val="28"/>
                <w:szCs w:val="28"/>
              </w:rPr>
            </w:pPr>
            <w:r>
              <w:rPr>
                <w:rFonts w:ascii="Times New Roman" w:hAnsi="Times New Roman"/>
                <w:sz w:val="28"/>
                <w:szCs w:val="28"/>
              </w:rPr>
              <w:t>2</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p>
        </w:tc>
      </w:tr>
      <w:tr w:rsidR="000618B0" w:rsidRPr="00AF6526" w:rsidTr="006421CC">
        <w:trPr>
          <w:trHeight w:val="186"/>
        </w:trPr>
        <w:tc>
          <w:tcPr>
            <w:tcW w:w="1368" w:type="dxa"/>
          </w:tcPr>
          <w:p w:rsidR="000618B0" w:rsidRPr="00AF6526" w:rsidRDefault="000618B0" w:rsidP="0063762D">
            <w:pPr>
              <w:spacing w:after="0" w:line="360" w:lineRule="auto"/>
              <w:ind w:firstLine="851"/>
              <w:jc w:val="both"/>
              <w:outlineLvl w:val="0"/>
              <w:rPr>
                <w:rFonts w:ascii="Times New Roman" w:hAnsi="Times New Roman"/>
                <w:b/>
                <w:sz w:val="28"/>
                <w:szCs w:val="28"/>
              </w:rPr>
            </w:pPr>
          </w:p>
        </w:tc>
        <w:tc>
          <w:tcPr>
            <w:tcW w:w="4931" w:type="dxa"/>
          </w:tcPr>
          <w:p w:rsidR="000618B0" w:rsidRPr="00AF6526" w:rsidRDefault="000618B0" w:rsidP="0063762D">
            <w:pPr>
              <w:spacing w:after="0" w:line="360" w:lineRule="auto"/>
              <w:ind w:firstLine="216"/>
              <w:jc w:val="both"/>
              <w:outlineLvl w:val="0"/>
              <w:rPr>
                <w:rFonts w:ascii="Times New Roman" w:hAnsi="Times New Roman"/>
                <w:b/>
                <w:sz w:val="28"/>
                <w:szCs w:val="28"/>
              </w:rPr>
            </w:pPr>
            <w:r w:rsidRPr="00AF6526">
              <w:rPr>
                <w:rFonts w:ascii="Times New Roman" w:hAnsi="Times New Roman"/>
                <w:b/>
                <w:sz w:val="28"/>
                <w:szCs w:val="28"/>
              </w:rPr>
              <w:t xml:space="preserve">    Итого:</w:t>
            </w:r>
          </w:p>
        </w:tc>
        <w:tc>
          <w:tcPr>
            <w:tcW w:w="1210" w:type="dxa"/>
          </w:tcPr>
          <w:p w:rsidR="000618B0" w:rsidRPr="00AF6526" w:rsidRDefault="000618B0" w:rsidP="0063762D">
            <w:pPr>
              <w:spacing w:after="0" w:line="360" w:lineRule="auto"/>
              <w:ind w:firstLine="67"/>
              <w:jc w:val="both"/>
              <w:outlineLvl w:val="0"/>
              <w:rPr>
                <w:rFonts w:ascii="Times New Roman" w:hAnsi="Times New Roman"/>
                <w:b/>
                <w:sz w:val="28"/>
                <w:szCs w:val="28"/>
              </w:rPr>
            </w:pPr>
            <w:r w:rsidRPr="00AF6526">
              <w:rPr>
                <w:rFonts w:ascii="Times New Roman" w:hAnsi="Times New Roman"/>
                <w:b/>
                <w:sz w:val="28"/>
                <w:szCs w:val="28"/>
              </w:rPr>
              <w:t xml:space="preserve">35 </w:t>
            </w:r>
          </w:p>
        </w:tc>
        <w:tc>
          <w:tcPr>
            <w:tcW w:w="1157" w:type="dxa"/>
          </w:tcPr>
          <w:p w:rsidR="000618B0" w:rsidRPr="00AF6526" w:rsidRDefault="00E2094F" w:rsidP="0063762D">
            <w:pPr>
              <w:spacing w:after="0" w:line="360" w:lineRule="auto"/>
              <w:ind w:firstLine="43"/>
              <w:jc w:val="both"/>
              <w:outlineLvl w:val="0"/>
              <w:rPr>
                <w:rFonts w:ascii="Times New Roman" w:hAnsi="Times New Roman"/>
                <w:b/>
                <w:sz w:val="28"/>
                <w:szCs w:val="28"/>
              </w:rPr>
            </w:pPr>
            <w:r w:rsidRPr="00AF6526">
              <w:rPr>
                <w:rFonts w:ascii="Times New Roman" w:hAnsi="Times New Roman"/>
                <w:b/>
                <w:sz w:val="28"/>
                <w:szCs w:val="28"/>
              </w:rPr>
              <w:t>8</w:t>
            </w:r>
          </w:p>
        </w:tc>
        <w:tc>
          <w:tcPr>
            <w:tcW w:w="1258" w:type="dxa"/>
          </w:tcPr>
          <w:p w:rsidR="000618B0" w:rsidRPr="00AF6526" w:rsidRDefault="00E2094F" w:rsidP="0063762D">
            <w:pPr>
              <w:spacing w:after="0" w:line="360" w:lineRule="auto"/>
              <w:ind w:firstLine="161"/>
              <w:jc w:val="both"/>
              <w:outlineLvl w:val="0"/>
              <w:rPr>
                <w:rFonts w:ascii="Times New Roman" w:hAnsi="Times New Roman"/>
                <w:b/>
                <w:sz w:val="28"/>
                <w:szCs w:val="28"/>
              </w:rPr>
            </w:pPr>
            <w:r w:rsidRPr="00AF6526">
              <w:rPr>
                <w:rFonts w:ascii="Times New Roman" w:hAnsi="Times New Roman"/>
                <w:b/>
                <w:sz w:val="28"/>
                <w:szCs w:val="28"/>
              </w:rPr>
              <w:t>2</w:t>
            </w:r>
          </w:p>
        </w:tc>
        <w:tc>
          <w:tcPr>
            <w:tcW w:w="1133" w:type="dxa"/>
          </w:tcPr>
          <w:p w:rsidR="000618B0" w:rsidRPr="00AF6526" w:rsidRDefault="00E2094F" w:rsidP="0063762D">
            <w:pPr>
              <w:spacing w:after="0" w:line="360" w:lineRule="auto"/>
              <w:ind w:firstLine="175"/>
              <w:jc w:val="both"/>
              <w:outlineLvl w:val="0"/>
              <w:rPr>
                <w:rFonts w:ascii="Times New Roman" w:hAnsi="Times New Roman"/>
                <w:b/>
                <w:sz w:val="28"/>
                <w:szCs w:val="28"/>
              </w:rPr>
            </w:pPr>
            <w:r w:rsidRPr="00AF6526">
              <w:rPr>
                <w:rFonts w:ascii="Times New Roman" w:hAnsi="Times New Roman"/>
                <w:b/>
                <w:sz w:val="28"/>
                <w:szCs w:val="28"/>
              </w:rPr>
              <w:t xml:space="preserve">4 </w:t>
            </w:r>
          </w:p>
        </w:tc>
      </w:tr>
      <w:tr w:rsidR="000618B0" w:rsidRPr="007D2FA7" w:rsidTr="00AF6526">
        <w:trPr>
          <w:trHeight w:val="238"/>
        </w:trPr>
        <w:tc>
          <w:tcPr>
            <w:tcW w:w="11057" w:type="dxa"/>
            <w:gridSpan w:val="6"/>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sz w:val="28"/>
                <w:szCs w:val="28"/>
              </w:rPr>
              <w:t>7 класс</w:t>
            </w:r>
          </w:p>
        </w:tc>
      </w:tr>
      <w:tr w:rsidR="000618B0" w:rsidRPr="007D2FA7" w:rsidTr="006421CC">
        <w:trPr>
          <w:trHeight w:val="238"/>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w:t>
            </w:r>
          </w:p>
        </w:tc>
        <w:tc>
          <w:tcPr>
            <w:tcW w:w="4931" w:type="dxa"/>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sz w:val="28"/>
                <w:szCs w:val="28"/>
              </w:rPr>
              <w:t>Введение</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sz w:val="28"/>
                <w:szCs w:val="28"/>
              </w:rPr>
              <w:t xml:space="preserve">3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p>
        </w:tc>
        <w:tc>
          <w:tcPr>
            <w:tcW w:w="1133" w:type="dxa"/>
          </w:tcPr>
          <w:p w:rsidR="000618B0" w:rsidRPr="007D2FA7" w:rsidRDefault="00E2094F" w:rsidP="0063762D">
            <w:pPr>
              <w:spacing w:after="0" w:line="360" w:lineRule="auto"/>
              <w:ind w:firstLine="175"/>
              <w:jc w:val="both"/>
              <w:outlineLvl w:val="0"/>
              <w:rPr>
                <w:rFonts w:ascii="Times New Roman" w:hAnsi="Times New Roman"/>
                <w:sz w:val="28"/>
                <w:szCs w:val="28"/>
              </w:rPr>
            </w:pPr>
            <w:r>
              <w:rPr>
                <w:rFonts w:ascii="Times New Roman" w:hAnsi="Times New Roman"/>
                <w:sz w:val="28"/>
                <w:szCs w:val="28"/>
              </w:rPr>
              <w:t>1</w:t>
            </w:r>
          </w:p>
        </w:tc>
      </w:tr>
      <w:tr w:rsidR="000618B0" w:rsidRPr="007D2FA7" w:rsidTr="006421CC">
        <w:trPr>
          <w:trHeight w:val="238"/>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w:t>
            </w:r>
          </w:p>
        </w:tc>
        <w:tc>
          <w:tcPr>
            <w:tcW w:w="4931" w:type="dxa"/>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sz w:val="28"/>
                <w:szCs w:val="28"/>
              </w:rPr>
              <w:t>Царство Прокариоты</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sz w:val="28"/>
                <w:szCs w:val="28"/>
              </w:rPr>
              <w:t>3</w:t>
            </w:r>
          </w:p>
        </w:tc>
        <w:tc>
          <w:tcPr>
            <w:tcW w:w="1157" w:type="dxa"/>
          </w:tcPr>
          <w:p w:rsidR="000618B0" w:rsidRPr="007D2FA7" w:rsidRDefault="00E2094F" w:rsidP="0063762D">
            <w:pPr>
              <w:spacing w:after="0" w:line="360" w:lineRule="auto"/>
              <w:ind w:firstLine="43"/>
              <w:jc w:val="both"/>
              <w:outlineLvl w:val="0"/>
              <w:rPr>
                <w:rFonts w:ascii="Times New Roman" w:hAnsi="Times New Roman"/>
                <w:sz w:val="28"/>
                <w:szCs w:val="28"/>
              </w:rPr>
            </w:pPr>
            <w:r>
              <w:rPr>
                <w:rFonts w:ascii="Times New Roman" w:hAnsi="Times New Roman"/>
                <w:sz w:val="28"/>
                <w:szCs w:val="28"/>
              </w:rPr>
              <w:t>1</w:t>
            </w: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p>
        </w:tc>
      </w:tr>
      <w:tr w:rsidR="000618B0" w:rsidRPr="007D2FA7" w:rsidTr="006421CC">
        <w:trPr>
          <w:trHeight w:val="187"/>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3.</w:t>
            </w:r>
          </w:p>
        </w:tc>
        <w:tc>
          <w:tcPr>
            <w:tcW w:w="4931" w:type="dxa"/>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sz w:val="28"/>
                <w:szCs w:val="28"/>
              </w:rPr>
              <w:t>Царство Грибы</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sz w:val="28"/>
                <w:szCs w:val="28"/>
              </w:rPr>
              <w:t>4</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r w:rsidRPr="007D2FA7">
              <w:rPr>
                <w:rFonts w:ascii="Times New Roman" w:hAnsi="Times New Roman"/>
                <w:sz w:val="28"/>
                <w:szCs w:val="28"/>
              </w:rPr>
              <w:t>1</w:t>
            </w: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r w:rsidRPr="007D2FA7">
              <w:rPr>
                <w:rFonts w:ascii="Times New Roman" w:hAnsi="Times New Roman"/>
                <w:sz w:val="28"/>
                <w:szCs w:val="28"/>
              </w:rPr>
              <w:t>1</w:t>
            </w: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p>
        </w:tc>
      </w:tr>
      <w:tr w:rsidR="000618B0" w:rsidRPr="007D2FA7" w:rsidTr="006421CC">
        <w:trPr>
          <w:trHeight w:val="216"/>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4.</w:t>
            </w:r>
          </w:p>
        </w:tc>
        <w:tc>
          <w:tcPr>
            <w:tcW w:w="4931" w:type="dxa"/>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sz w:val="28"/>
                <w:szCs w:val="28"/>
              </w:rPr>
              <w:t>Царство Растения</w:t>
            </w:r>
          </w:p>
        </w:tc>
        <w:tc>
          <w:tcPr>
            <w:tcW w:w="1210" w:type="dxa"/>
          </w:tcPr>
          <w:p w:rsidR="000618B0" w:rsidRPr="007D2FA7" w:rsidRDefault="006421CC" w:rsidP="0063762D">
            <w:pPr>
              <w:spacing w:after="0" w:line="360" w:lineRule="auto"/>
              <w:ind w:firstLine="67"/>
              <w:jc w:val="both"/>
              <w:outlineLvl w:val="0"/>
              <w:rPr>
                <w:rFonts w:ascii="Times New Roman" w:hAnsi="Times New Roman"/>
                <w:sz w:val="28"/>
                <w:szCs w:val="28"/>
              </w:rPr>
            </w:pPr>
            <w:r>
              <w:rPr>
                <w:rFonts w:ascii="Times New Roman" w:hAnsi="Times New Roman"/>
                <w:sz w:val="28"/>
                <w:szCs w:val="28"/>
              </w:rPr>
              <w:t>19</w:t>
            </w:r>
            <w:r w:rsidR="000618B0" w:rsidRPr="007D2FA7">
              <w:rPr>
                <w:rFonts w:ascii="Times New Roman" w:hAnsi="Times New Roman"/>
                <w:sz w:val="28"/>
                <w:szCs w:val="28"/>
              </w:rPr>
              <w:t xml:space="preserve">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r w:rsidRPr="007D2FA7">
              <w:rPr>
                <w:rFonts w:ascii="Times New Roman" w:hAnsi="Times New Roman"/>
                <w:sz w:val="28"/>
                <w:szCs w:val="28"/>
              </w:rPr>
              <w:t>5</w:t>
            </w: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r w:rsidRPr="007D2FA7">
              <w:rPr>
                <w:rFonts w:ascii="Times New Roman" w:hAnsi="Times New Roman"/>
                <w:sz w:val="28"/>
                <w:szCs w:val="28"/>
              </w:rPr>
              <w:t>1</w:t>
            </w:r>
          </w:p>
        </w:tc>
        <w:tc>
          <w:tcPr>
            <w:tcW w:w="1133" w:type="dxa"/>
          </w:tcPr>
          <w:p w:rsidR="000618B0" w:rsidRPr="007D2FA7" w:rsidRDefault="00E2094F" w:rsidP="0063762D">
            <w:pPr>
              <w:spacing w:after="0" w:line="360" w:lineRule="auto"/>
              <w:ind w:firstLine="175"/>
              <w:jc w:val="both"/>
              <w:outlineLvl w:val="0"/>
              <w:rPr>
                <w:rFonts w:ascii="Times New Roman" w:hAnsi="Times New Roman"/>
                <w:sz w:val="28"/>
                <w:szCs w:val="28"/>
              </w:rPr>
            </w:pPr>
            <w:r>
              <w:rPr>
                <w:rFonts w:ascii="Times New Roman" w:hAnsi="Times New Roman"/>
                <w:sz w:val="28"/>
                <w:szCs w:val="28"/>
              </w:rPr>
              <w:t>1</w:t>
            </w:r>
          </w:p>
        </w:tc>
      </w:tr>
      <w:tr w:rsidR="000618B0" w:rsidRPr="007D2FA7" w:rsidTr="006421CC">
        <w:trPr>
          <w:trHeight w:val="226"/>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5.</w:t>
            </w:r>
          </w:p>
        </w:tc>
        <w:tc>
          <w:tcPr>
            <w:tcW w:w="4931" w:type="dxa"/>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sz w:val="28"/>
                <w:szCs w:val="28"/>
              </w:rPr>
              <w:t>Царство Животные</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sz w:val="28"/>
                <w:szCs w:val="28"/>
              </w:rPr>
              <w:t>3</w:t>
            </w:r>
            <w:r w:rsidR="006421CC">
              <w:rPr>
                <w:rFonts w:ascii="Times New Roman" w:hAnsi="Times New Roman"/>
                <w:sz w:val="28"/>
                <w:szCs w:val="28"/>
              </w:rPr>
              <w:t>8</w:t>
            </w:r>
          </w:p>
        </w:tc>
        <w:tc>
          <w:tcPr>
            <w:tcW w:w="1157" w:type="dxa"/>
          </w:tcPr>
          <w:p w:rsidR="000618B0" w:rsidRPr="007D2FA7" w:rsidRDefault="00E2094F" w:rsidP="0063762D">
            <w:pPr>
              <w:spacing w:after="0" w:line="360" w:lineRule="auto"/>
              <w:ind w:firstLine="43"/>
              <w:jc w:val="both"/>
              <w:outlineLvl w:val="0"/>
              <w:rPr>
                <w:rFonts w:ascii="Times New Roman" w:hAnsi="Times New Roman"/>
                <w:sz w:val="28"/>
                <w:szCs w:val="28"/>
              </w:rPr>
            </w:pPr>
            <w:r>
              <w:rPr>
                <w:rFonts w:ascii="Times New Roman" w:hAnsi="Times New Roman"/>
                <w:sz w:val="28"/>
                <w:szCs w:val="28"/>
              </w:rPr>
              <w:t>11</w:t>
            </w:r>
          </w:p>
        </w:tc>
        <w:tc>
          <w:tcPr>
            <w:tcW w:w="1258" w:type="dxa"/>
          </w:tcPr>
          <w:p w:rsidR="000618B0" w:rsidRPr="007D2FA7" w:rsidRDefault="00E2094F" w:rsidP="0063762D">
            <w:pPr>
              <w:spacing w:after="0" w:line="360" w:lineRule="auto"/>
              <w:ind w:firstLine="161"/>
              <w:jc w:val="both"/>
              <w:outlineLvl w:val="0"/>
              <w:rPr>
                <w:rFonts w:ascii="Times New Roman" w:hAnsi="Times New Roman"/>
                <w:sz w:val="28"/>
                <w:szCs w:val="28"/>
              </w:rPr>
            </w:pPr>
            <w:r>
              <w:rPr>
                <w:rFonts w:ascii="Times New Roman" w:hAnsi="Times New Roman"/>
                <w:sz w:val="28"/>
                <w:szCs w:val="28"/>
              </w:rPr>
              <w:t>3</w:t>
            </w:r>
          </w:p>
        </w:tc>
        <w:tc>
          <w:tcPr>
            <w:tcW w:w="1133" w:type="dxa"/>
          </w:tcPr>
          <w:p w:rsidR="000618B0" w:rsidRPr="007D2FA7" w:rsidRDefault="00E2094F" w:rsidP="0063762D">
            <w:pPr>
              <w:spacing w:after="0" w:line="360" w:lineRule="auto"/>
              <w:ind w:firstLine="175"/>
              <w:jc w:val="both"/>
              <w:outlineLvl w:val="0"/>
              <w:rPr>
                <w:rFonts w:ascii="Times New Roman" w:hAnsi="Times New Roman"/>
                <w:sz w:val="28"/>
                <w:szCs w:val="28"/>
              </w:rPr>
            </w:pPr>
            <w:r>
              <w:rPr>
                <w:rFonts w:ascii="Times New Roman" w:hAnsi="Times New Roman"/>
                <w:sz w:val="28"/>
                <w:szCs w:val="28"/>
              </w:rPr>
              <w:t>4</w:t>
            </w:r>
          </w:p>
        </w:tc>
      </w:tr>
      <w:tr w:rsidR="000618B0" w:rsidRPr="007D2FA7" w:rsidTr="006421CC">
        <w:trPr>
          <w:trHeight w:val="200"/>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6.</w:t>
            </w:r>
          </w:p>
        </w:tc>
        <w:tc>
          <w:tcPr>
            <w:tcW w:w="4931" w:type="dxa"/>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sz w:val="28"/>
                <w:szCs w:val="28"/>
              </w:rPr>
              <w:t>Вирусы</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sz w:val="28"/>
                <w:szCs w:val="28"/>
              </w:rPr>
              <w:t xml:space="preserve">2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p>
        </w:tc>
        <w:tc>
          <w:tcPr>
            <w:tcW w:w="1258" w:type="dxa"/>
          </w:tcPr>
          <w:p w:rsidR="000618B0" w:rsidRPr="007D2FA7" w:rsidRDefault="000618B0" w:rsidP="0063762D">
            <w:pPr>
              <w:spacing w:after="0" w:line="360" w:lineRule="auto"/>
              <w:ind w:left="-832" w:firstLine="161"/>
              <w:jc w:val="both"/>
              <w:outlineLvl w:val="0"/>
              <w:rPr>
                <w:rFonts w:ascii="Times New Roman" w:hAnsi="Times New Roman"/>
                <w:sz w:val="28"/>
                <w:szCs w:val="28"/>
              </w:rPr>
            </w:pP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p>
        </w:tc>
      </w:tr>
      <w:tr w:rsidR="000618B0" w:rsidRPr="007D2FA7" w:rsidTr="006421CC">
        <w:trPr>
          <w:trHeight w:val="187"/>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7.</w:t>
            </w:r>
          </w:p>
        </w:tc>
        <w:tc>
          <w:tcPr>
            <w:tcW w:w="4931" w:type="dxa"/>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sz w:val="28"/>
                <w:szCs w:val="28"/>
              </w:rPr>
              <w:t xml:space="preserve">Заключение </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sz w:val="28"/>
                <w:szCs w:val="28"/>
              </w:rPr>
              <w:t>1</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p>
        </w:tc>
      </w:tr>
      <w:tr w:rsidR="000618B0" w:rsidRPr="00AF6526" w:rsidTr="006421CC">
        <w:trPr>
          <w:trHeight w:val="187"/>
        </w:trPr>
        <w:tc>
          <w:tcPr>
            <w:tcW w:w="1368" w:type="dxa"/>
          </w:tcPr>
          <w:p w:rsidR="000618B0" w:rsidRPr="00AF6526" w:rsidRDefault="000618B0" w:rsidP="0063762D">
            <w:pPr>
              <w:spacing w:after="0" w:line="360" w:lineRule="auto"/>
              <w:ind w:firstLine="851"/>
              <w:jc w:val="both"/>
              <w:outlineLvl w:val="0"/>
              <w:rPr>
                <w:rFonts w:ascii="Times New Roman" w:hAnsi="Times New Roman"/>
                <w:b/>
                <w:sz w:val="28"/>
                <w:szCs w:val="28"/>
              </w:rPr>
            </w:pPr>
          </w:p>
        </w:tc>
        <w:tc>
          <w:tcPr>
            <w:tcW w:w="4931" w:type="dxa"/>
          </w:tcPr>
          <w:p w:rsidR="000618B0" w:rsidRPr="00AF6526" w:rsidRDefault="000618B0" w:rsidP="0063762D">
            <w:pPr>
              <w:spacing w:after="0" w:line="360" w:lineRule="auto"/>
              <w:ind w:firstLine="216"/>
              <w:jc w:val="both"/>
              <w:outlineLvl w:val="0"/>
              <w:rPr>
                <w:rFonts w:ascii="Times New Roman" w:hAnsi="Times New Roman"/>
                <w:b/>
                <w:sz w:val="28"/>
                <w:szCs w:val="28"/>
              </w:rPr>
            </w:pPr>
            <w:r w:rsidRPr="00AF6526">
              <w:rPr>
                <w:rFonts w:ascii="Times New Roman" w:hAnsi="Times New Roman"/>
                <w:b/>
                <w:sz w:val="28"/>
                <w:szCs w:val="28"/>
              </w:rPr>
              <w:t xml:space="preserve">    Итого:</w:t>
            </w:r>
          </w:p>
        </w:tc>
        <w:tc>
          <w:tcPr>
            <w:tcW w:w="1210" w:type="dxa"/>
          </w:tcPr>
          <w:p w:rsidR="000618B0" w:rsidRPr="00AF6526" w:rsidRDefault="00E2094F" w:rsidP="0063762D">
            <w:pPr>
              <w:spacing w:after="0" w:line="360" w:lineRule="auto"/>
              <w:ind w:firstLine="67"/>
              <w:jc w:val="both"/>
              <w:outlineLvl w:val="0"/>
              <w:rPr>
                <w:rFonts w:ascii="Times New Roman" w:hAnsi="Times New Roman"/>
                <w:b/>
                <w:sz w:val="28"/>
                <w:szCs w:val="28"/>
              </w:rPr>
            </w:pPr>
            <w:r w:rsidRPr="00AF6526">
              <w:rPr>
                <w:rFonts w:ascii="Times New Roman" w:hAnsi="Times New Roman"/>
                <w:b/>
                <w:sz w:val="28"/>
                <w:szCs w:val="28"/>
              </w:rPr>
              <w:t>70</w:t>
            </w:r>
          </w:p>
        </w:tc>
        <w:tc>
          <w:tcPr>
            <w:tcW w:w="1157" w:type="dxa"/>
          </w:tcPr>
          <w:p w:rsidR="000618B0" w:rsidRPr="00AF6526" w:rsidRDefault="00E2094F" w:rsidP="0063762D">
            <w:pPr>
              <w:spacing w:after="0" w:line="360" w:lineRule="auto"/>
              <w:ind w:firstLine="43"/>
              <w:jc w:val="both"/>
              <w:outlineLvl w:val="0"/>
              <w:rPr>
                <w:rFonts w:ascii="Times New Roman" w:hAnsi="Times New Roman"/>
                <w:b/>
                <w:sz w:val="28"/>
                <w:szCs w:val="28"/>
              </w:rPr>
            </w:pPr>
            <w:r w:rsidRPr="00AF6526">
              <w:rPr>
                <w:rFonts w:ascii="Times New Roman" w:hAnsi="Times New Roman"/>
                <w:b/>
                <w:sz w:val="28"/>
                <w:szCs w:val="28"/>
              </w:rPr>
              <w:t>18</w:t>
            </w:r>
          </w:p>
        </w:tc>
        <w:tc>
          <w:tcPr>
            <w:tcW w:w="1258" w:type="dxa"/>
          </w:tcPr>
          <w:p w:rsidR="000618B0" w:rsidRPr="00AF6526" w:rsidRDefault="00E2094F" w:rsidP="0063762D">
            <w:pPr>
              <w:spacing w:after="0" w:line="360" w:lineRule="auto"/>
              <w:ind w:firstLine="161"/>
              <w:jc w:val="both"/>
              <w:outlineLvl w:val="0"/>
              <w:rPr>
                <w:rFonts w:ascii="Times New Roman" w:hAnsi="Times New Roman"/>
                <w:b/>
                <w:sz w:val="28"/>
                <w:szCs w:val="28"/>
              </w:rPr>
            </w:pPr>
            <w:r w:rsidRPr="00AF6526">
              <w:rPr>
                <w:rFonts w:ascii="Times New Roman" w:hAnsi="Times New Roman"/>
                <w:b/>
                <w:sz w:val="28"/>
                <w:szCs w:val="28"/>
              </w:rPr>
              <w:t>5</w:t>
            </w:r>
          </w:p>
        </w:tc>
        <w:tc>
          <w:tcPr>
            <w:tcW w:w="1133" w:type="dxa"/>
          </w:tcPr>
          <w:p w:rsidR="000618B0" w:rsidRPr="00AF6526" w:rsidRDefault="00E2094F" w:rsidP="0063762D">
            <w:pPr>
              <w:spacing w:after="0" w:line="360" w:lineRule="auto"/>
              <w:ind w:firstLine="175"/>
              <w:jc w:val="both"/>
              <w:outlineLvl w:val="0"/>
              <w:rPr>
                <w:rFonts w:ascii="Times New Roman" w:hAnsi="Times New Roman"/>
                <w:b/>
                <w:sz w:val="28"/>
                <w:szCs w:val="28"/>
              </w:rPr>
            </w:pPr>
            <w:r w:rsidRPr="00AF6526">
              <w:rPr>
                <w:rFonts w:ascii="Times New Roman" w:hAnsi="Times New Roman"/>
                <w:b/>
                <w:sz w:val="28"/>
                <w:szCs w:val="28"/>
              </w:rPr>
              <w:t>6</w:t>
            </w:r>
          </w:p>
        </w:tc>
      </w:tr>
      <w:tr w:rsidR="000618B0" w:rsidRPr="007D2FA7" w:rsidTr="00AF6526">
        <w:trPr>
          <w:trHeight w:val="204"/>
        </w:trPr>
        <w:tc>
          <w:tcPr>
            <w:tcW w:w="11057" w:type="dxa"/>
            <w:gridSpan w:val="6"/>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sz w:val="28"/>
                <w:szCs w:val="28"/>
              </w:rPr>
              <w:t>8 класс</w:t>
            </w:r>
          </w:p>
        </w:tc>
      </w:tr>
      <w:tr w:rsidR="000618B0" w:rsidRPr="007D2FA7" w:rsidTr="006421CC">
        <w:trPr>
          <w:trHeight w:val="213"/>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w:t>
            </w:r>
          </w:p>
        </w:tc>
        <w:tc>
          <w:tcPr>
            <w:tcW w:w="4931" w:type="dxa"/>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bCs/>
                <w:sz w:val="28"/>
                <w:szCs w:val="28"/>
              </w:rPr>
              <w:t xml:space="preserve">Место человека в системе органического мира </w:t>
            </w:r>
          </w:p>
        </w:tc>
        <w:tc>
          <w:tcPr>
            <w:tcW w:w="1210" w:type="dxa"/>
          </w:tcPr>
          <w:p w:rsidR="000618B0" w:rsidRPr="007D2FA7" w:rsidRDefault="00E2094F" w:rsidP="0063762D">
            <w:pPr>
              <w:spacing w:after="0" w:line="360" w:lineRule="auto"/>
              <w:ind w:firstLine="67"/>
              <w:jc w:val="both"/>
              <w:outlineLvl w:val="0"/>
              <w:rPr>
                <w:rFonts w:ascii="Times New Roman" w:hAnsi="Times New Roman"/>
                <w:sz w:val="28"/>
                <w:szCs w:val="28"/>
              </w:rPr>
            </w:pPr>
            <w:r>
              <w:rPr>
                <w:rFonts w:ascii="Times New Roman" w:hAnsi="Times New Roman"/>
                <w:sz w:val="28"/>
                <w:szCs w:val="28"/>
              </w:rPr>
              <w:t xml:space="preserve"> 2 </w:t>
            </w:r>
            <w:r w:rsidR="000618B0" w:rsidRPr="007D2FA7">
              <w:rPr>
                <w:rFonts w:ascii="Times New Roman" w:hAnsi="Times New Roman"/>
                <w:sz w:val="28"/>
                <w:szCs w:val="28"/>
              </w:rPr>
              <w:t xml:space="preserve">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p>
        </w:tc>
      </w:tr>
      <w:tr w:rsidR="000618B0" w:rsidRPr="007D2FA7" w:rsidTr="006421CC">
        <w:trPr>
          <w:trHeight w:val="200"/>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w:t>
            </w:r>
          </w:p>
        </w:tc>
        <w:tc>
          <w:tcPr>
            <w:tcW w:w="4931" w:type="dxa"/>
          </w:tcPr>
          <w:p w:rsidR="000618B0" w:rsidRPr="007D2FA7" w:rsidRDefault="000618B0" w:rsidP="0063762D">
            <w:pPr>
              <w:autoSpaceDE w:val="0"/>
              <w:autoSpaceDN w:val="0"/>
              <w:adjustRightInd w:val="0"/>
              <w:spacing w:after="0" w:line="360" w:lineRule="auto"/>
              <w:ind w:firstLine="216"/>
              <w:jc w:val="both"/>
              <w:rPr>
                <w:rFonts w:ascii="Times New Roman" w:hAnsi="Times New Roman"/>
                <w:sz w:val="28"/>
                <w:szCs w:val="28"/>
              </w:rPr>
            </w:pPr>
            <w:r w:rsidRPr="007D2FA7">
              <w:rPr>
                <w:rFonts w:ascii="Times New Roman" w:hAnsi="Times New Roman"/>
                <w:bCs/>
                <w:sz w:val="28"/>
                <w:szCs w:val="28"/>
              </w:rPr>
              <w:t>Происхождение человека</w:t>
            </w:r>
          </w:p>
        </w:tc>
        <w:tc>
          <w:tcPr>
            <w:tcW w:w="1210" w:type="dxa"/>
          </w:tcPr>
          <w:p w:rsidR="000618B0" w:rsidRPr="007D2FA7" w:rsidRDefault="00E2094F" w:rsidP="0063762D">
            <w:pPr>
              <w:spacing w:after="0" w:line="360" w:lineRule="auto"/>
              <w:ind w:firstLine="67"/>
              <w:jc w:val="both"/>
              <w:outlineLvl w:val="0"/>
              <w:rPr>
                <w:rFonts w:ascii="Times New Roman" w:hAnsi="Times New Roman"/>
                <w:sz w:val="28"/>
                <w:szCs w:val="28"/>
              </w:rPr>
            </w:pPr>
            <w:r>
              <w:rPr>
                <w:rFonts w:ascii="Times New Roman" w:hAnsi="Times New Roman"/>
                <w:sz w:val="28"/>
                <w:szCs w:val="28"/>
              </w:rPr>
              <w:t xml:space="preserve"> 2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r w:rsidRPr="007D2FA7">
              <w:rPr>
                <w:rFonts w:ascii="Times New Roman" w:hAnsi="Times New Roman"/>
                <w:sz w:val="28"/>
                <w:szCs w:val="28"/>
              </w:rPr>
              <w:t>1час</w:t>
            </w:r>
          </w:p>
        </w:tc>
      </w:tr>
      <w:tr w:rsidR="000618B0" w:rsidRPr="007D2FA7" w:rsidTr="006421CC">
        <w:trPr>
          <w:trHeight w:val="213"/>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3.</w:t>
            </w:r>
          </w:p>
        </w:tc>
        <w:tc>
          <w:tcPr>
            <w:tcW w:w="4931" w:type="dxa"/>
          </w:tcPr>
          <w:p w:rsidR="000618B0" w:rsidRPr="007D2FA7" w:rsidRDefault="000618B0" w:rsidP="0063762D">
            <w:pPr>
              <w:autoSpaceDE w:val="0"/>
              <w:autoSpaceDN w:val="0"/>
              <w:adjustRightInd w:val="0"/>
              <w:spacing w:after="0" w:line="360" w:lineRule="auto"/>
              <w:ind w:firstLine="216"/>
              <w:jc w:val="both"/>
              <w:rPr>
                <w:rFonts w:ascii="Times New Roman" w:hAnsi="Times New Roman"/>
                <w:sz w:val="28"/>
                <w:szCs w:val="28"/>
              </w:rPr>
            </w:pPr>
            <w:r w:rsidRPr="007D2FA7">
              <w:rPr>
                <w:rFonts w:ascii="Times New Roman" w:hAnsi="Times New Roman"/>
                <w:bCs/>
                <w:sz w:val="28"/>
                <w:szCs w:val="28"/>
              </w:rPr>
              <w:t xml:space="preserve">Краткая история развития знаний о строении и функциях организма человека </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sz w:val="28"/>
                <w:szCs w:val="28"/>
              </w:rPr>
              <w:t xml:space="preserve"> 1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p>
        </w:tc>
      </w:tr>
      <w:tr w:rsidR="000618B0" w:rsidRPr="007D2FA7" w:rsidTr="006421CC">
        <w:trPr>
          <w:trHeight w:val="187"/>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4.</w:t>
            </w:r>
          </w:p>
        </w:tc>
        <w:tc>
          <w:tcPr>
            <w:tcW w:w="4931" w:type="dxa"/>
          </w:tcPr>
          <w:p w:rsidR="000618B0" w:rsidRPr="007D2FA7" w:rsidRDefault="000618B0" w:rsidP="0063762D">
            <w:pPr>
              <w:autoSpaceDE w:val="0"/>
              <w:autoSpaceDN w:val="0"/>
              <w:adjustRightInd w:val="0"/>
              <w:spacing w:after="0" w:line="360" w:lineRule="auto"/>
              <w:ind w:firstLine="216"/>
              <w:jc w:val="both"/>
              <w:rPr>
                <w:rFonts w:ascii="Times New Roman" w:hAnsi="Times New Roman"/>
                <w:sz w:val="28"/>
                <w:szCs w:val="28"/>
              </w:rPr>
            </w:pPr>
            <w:r w:rsidRPr="007D2FA7">
              <w:rPr>
                <w:rFonts w:ascii="Times New Roman" w:hAnsi="Times New Roman"/>
                <w:bCs/>
                <w:sz w:val="28"/>
                <w:szCs w:val="28"/>
              </w:rPr>
              <w:t xml:space="preserve">Общий обзор строения и функций </w:t>
            </w:r>
            <w:r w:rsidRPr="007D2FA7">
              <w:rPr>
                <w:rFonts w:ascii="Times New Roman" w:hAnsi="Times New Roman"/>
                <w:bCs/>
                <w:sz w:val="28"/>
                <w:szCs w:val="28"/>
              </w:rPr>
              <w:lastRenderedPageBreak/>
              <w:t xml:space="preserve">организма человека </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sz w:val="28"/>
                <w:szCs w:val="28"/>
              </w:rPr>
              <w:lastRenderedPageBreak/>
              <w:t xml:space="preserve"> </w:t>
            </w:r>
            <w:r w:rsidR="00DE4EFA">
              <w:rPr>
                <w:rFonts w:ascii="Times New Roman" w:hAnsi="Times New Roman"/>
                <w:sz w:val="28"/>
                <w:szCs w:val="28"/>
              </w:rPr>
              <w:t>4</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r w:rsidRPr="007D2FA7">
              <w:rPr>
                <w:rFonts w:ascii="Times New Roman" w:hAnsi="Times New Roman"/>
                <w:sz w:val="28"/>
                <w:szCs w:val="28"/>
              </w:rPr>
              <w:t>1час</w:t>
            </w: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r w:rsidRPr="007D2FA7">
              <w:rPr>
                <w:rFonts w:ascii="Times New Roman" w:hAnsi="Times New Roman"/>
                <w:sz w:val="28"/>
                <w:szCs w:val="28"/>
              </w:rPr>
              <w:t>1час</w:t>
            </w: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r w:rsidRPr="007D2FA7">
              <w:rPr>
                <w:rFonts w:ascii="Times New Roman" w:hAnsi="Times New Roman"/>
                <w:sz w:val="28"/>
                <w:szCs w:val="28"/>
              </w:rPr>
              <w:t>1час</w:t>
            </w:r>
          </w:p>
        </w:tc>
      </w:tr>
      <w:tr w:rsidR="000618B0" w:rsidRPr="007D2FA7" w:rsidTr="006421CC">
        <w:trPr>
          <w:trHeight w:val="191"/>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lastRenderedPageBreak/>
              <w:t>5.</w:t>
            </w:r>
          </w:p>
        </w:tc>
        <w:tc>
          <w:tcPr>
            <w:tcW w:w="4931" w:type="dxa"/>
          </w:tcPr>
          <w:p w:rsidR="000618B0" w:rsidRPr="007D2FA7" w:rsidRDefault="000618B0" w:rsidP="0063762D">
            <w:pPr>
              <w:autoSpaceDE w:val="0"/>
              <w:autoSpaceDN w:val="0"/>
              <w:adjustRightInd w:val="0"/>
              <w:spacing w:after="0" w:line="360" w:lineRule="auto"/>
              <w:ind w:firstLine="216"/>
              <w:jc w:val="both"/>
              <w:rPr>
                <w:rFonts w:ascii="Times New Roman" w:hAnsi="Times New Roman"/>
                <w:sz w:val="28"/>
                <w:szCs w:val="28"/>
              </w:rPr>
            </w:pPr>
            <w:r w:rsidRPr="007D2FA7">
              <w:rPr>
                <w:rFonts w:ascii="Times New Roman" w:hAnsi="Times New Roman"/>
                <w:bCs/>
                <w:sz w:val="28"/>
                <w:szCs w:val="28"/>
              </w:rPr>
              <w:t xml:space="preserve">Координация и регуляция </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sz w:val="28"/>
                <w:szCs w:val="28"/>
              </w:rPr>
              <w:t xml:space="preserve">10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r w:rsidRPr="007D2FA7">
              <w:rPr>
                <w:rFonts w:ascii="Times New Roman" w:hAnsi="Times New Roman"/>
                <w:sz w:val="28"/>
                <w:szCs w:val="28"/>
              </w:rPr>
              <w:t>1час</w:t>
            </w: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r w:rsidRPr="007D2FA7">
              <w:rPr>
                <w:rFonts w:ascii="Times New Roman" w:hAnsi="Times New Roman"/>
                <w:sz w:val="28"/>
                <w:szCs w:val="28"/>
              </w:rPr>
              <w:t>1час</w:t>
            </w: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p>
        </w:tc>
      </w:tr>
      <w:tr w:rsidR="000618B0" w:rsidRPr="007D2FA7" w:rsidTr="006421CC">
        <w:trPr>
          <w:trHeight w:val="178"/>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6.</w:t>
            </w:r>
          </w:p>
        </w:tc>
        <w:tc>
          <w:tcPr>
            <w:tcW w:w="4931" w:type="dxa"/>
          </w:tcPr>
          <w:p w:rsidR="000618B0" w:rsidRPr="007D2FA7" w:rsidRDefault="000618B0" w:rsidP="0063762D">
            <w:pPr>
              <w:autoSpaceDE w:val="0"/>
              <w:autoSpaceDN w:val="0"/>
              <w:adjustRightInd w:val="0"/>
              <w:spacing w:after="0" w:line="360" w:lineRule="auto"/>
              <w:ind w:firstLine="216"/>
              <w:jc w:val="both"/>
              <w:rPr>
                <w:rFonts w:ascii="Times New Roman" w:hAnsi="Times New Roman"/>
                <w:sz w:val="28"/>
                <w:szCs w:val="28"/>
              </w:rPr>
            </w:pPr>
            <w:r w:rsidRPr="007D2FA7">
              <w:rPr>
                <w:rFonts w:ascii="Times New Roman" w:hAnsi="Times New Roman"/>
                <w:bCs/>
                <w:sz w:val="28"/>
                <w:szCs w:val="28"/>
              </w:rPr>
              <w:t xml:space="preserve">Опора и движение </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sz w:val="28"/>
                <w:szCs w:val="28"/>
              </w:rPr>
              <w:t xml:space="preserve"> 8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r w:rsidRPr="007D2FA7">
              <w:rPr>
                <w:rFonts w:ascii="Times New Roman" w:hAnsi="Times New Roman"/>
                <w:sz w:val="28"/>
                <w:szCs w:val="28"/>
              </w:rPr>
              <w:t>1час</w:t>
            </w: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r w:rsidRPr="007D2FA7">
              <w:rPr>
                <w:rFonts w:ascii="Times New Roman" w:hAnsi="Times New Roman"/>
                <w:sz w:val="28"/>
                <w:szCs w:val="28"/>
              </w:rPr>
              <w:t>2часа</w:t>
            </w: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r w:rsidRPr="007D2FA7">
              <w:rPr>
                <w:rFonts w:ascii="Times New Roman" w:hAnsi="Times New Roman"/>
                <w:sz w:val="28"/>
                <w:szCs w:val="28"/>
              </w:rPr>
              <w:t>1час</w:t>
            </w:r>
          </w:p>
        </w:tc>
      </w:tr>
      <w:tr w:rsidR="000618B0" w:rsidRPr="007D2FA7" w:rsidTr="006421CC">
        <w:trPr>
          <w:trHeight w:val="200"/>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7.</w:t>
            </w:r>
          </w:p>
        </w:tc>
        <w:tc>
          <w:tcPr>
            <w:tcW w:w="4931" w:type="dxa"/>
          </w:tcPr>
          <w:p w:rsidR="000618B0" w:rsidRPr="007D2FA7" w:rsidRDefault="000618B0" w:rsidP="0063762D">
            <w:pPr>
              <w:autoSpaceDE w:val="0"/>
              <w:autoSpaceDN w:val="0"/>
              <w:adjustRightInd w:val="0"/>
              <w:spacing w:after="0" w:line="360" w:lineRule="auto"/>
              <w:ind w:firstLine="216"/>
              <w:jc w:val="both"/>
              <w:rPr>
                <w:rFonts w:ascii="Times New Roman" w:hAnsi="Times New Roman"/>
                <w:sz w:val="28"/>
                <w:szCs w:val="28"/>
              </w:rPr>
            </w:pPr>
            <w:r w:rsidRPr="007D2FA7">
              <w:rPr>
                <w:rFonts w:ascii="Times New Roman" w:hAnsi="Times New Roman"/>
                <w:bCs/>
                <w:sz w:val="28"/>
                <w:szCs w:val="28"/>
              </w:rPr>
              <w:t xml:space="preserve">Внутренняя среда организма </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sz w:val="28"/>
                <w:szCs w:val="28"/>
              </w:rPr>
              <w:t xml:space="preserve"> 4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r w:rsidRPr="007D2FA7">
              <w:rPr>
                <w:rFonts w:ascii="Times New Roman" w:hAnsi="Times New Roman"/>
                <w:sz w:val="28"/>
                <w:szCs w:val="28"/>
              </w:rPr>
              <w:t>1час</w:t>
            </w: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p>
        </w:tc>
      </w:tr>
      <w:tr w:rsidR="000618B0" w:rsidRPr="007D2FA7" w:rsidTr="006421CC">
        <w:trPr>
          <w:trHeight w:val="213"/>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8.</w:t>
            </w:r>
          </w:p>
        </w:tc>
        <w:tc>
          <w:tcPr>
            <w:tcW w:w="4931" w:type="dxa"/>
          </w:tcPr>
          <w:p w:rsidR="000618B0" w:rsidRPr="007D2FA7" w:rsidRDefault="000618B0" w:rsidP="0063762D">
            <w:pPr>
              <w:autoSpaceDE w:val="0"/>
              <w:autoSpaceDN w:val="0"/>
              <w:adjustRightInd w:val="0"/>
              <w:spacing w:after="0" w:line="360" w:lineRule="auto"/>
              <w:ind w:firstLine="216"/>
              <w:jc w:val="both"/>
              <w:rPr>
                <w:rFonts w:ascii="Times New Roman" w:hAnsi="Times New Roman"/>
                <w:sz w:val="28"/>
                <w:szCs w:val="28"/>
              </w:rPr>
            </w:pPr>
            <w:r w:rsidRPr="007D2FA7">
              <w:rPr>
                <w:rFonts w:ascii="Times New Roman" w:hAnsi="Times New Roman"/>
                <w:bCs/>
                <w:sz w:val="28"/>
                <w:szCs w:val="28"/>
              </w:rPr>
              <w:t xml:space="preserve">Транспорт веществ </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sz w:val="28"/>
                <w:szCs w:val="28"/>
              </w:rPr>
              <w:t xml:space="preserve"> 5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r w:rsidRPr="007D2FA7">
              <w:rPr>
                <w:rFonts w:ascii="Times New Roman" w:hAnsi="Times New Roman"/>
                <w:sz w:val="28"/>
                <w:szCs w:val="28"/>
              </w:rPr>
              <w:t>1час</w:t>
            </w: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r w:rsidRPr="007D2FA7">
              <w:rPr>
                <w:rFonts w:ascii="Times New Roman" w:hAnsi="Times New Roman"/>
                <w:sz w:val="28"/>
                <w:szCs w:val="28"/>
              </w:rPr>
              <w:t>1час</w:t>
            </w: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p>
        </w:tc>
      </w:tr>
      <w:tr w:rsidR="000618B0" w:rsidRPr="007D2FA7" w:rsidTr="006421CC">
        <w:trPr>
          <w:trHeight w:val="238"/>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9.</w:t>
            </w:r>
          </w:p>
        </w:tc>
        <w:tc>
          <w:tcPr>
            <w:tcW w:w="4931" w:type="dxa"/>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bCs/>
                <w:sz w:val="28"/>
                <w:szCs w:val="28"/>
              </w:rPr>
              <w:t xml:space="preserve">Дыхание </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sz w:val="28"/>
                <w:szCs w:val="28"/>
              </w:rPr>
              <w:t xml:space="preserve"> 5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r w:rsidRPr="007D2FA7">
              <w:rPr>
                <w:rFonts w:ascii="Times New Roman" w:hAnsi="Times New Roman"/>
                <w:sz w:val="28"/>
                <w:szCs w:val="28"/>
              </w:rPr>
              <w:t>1час</w:t>
            </w: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p>
        </w:tc>
      </w:tr>
      <w:tr w:rsidR="000618B0" w:rsidRPr="007D2FA7" w:rsidTr="006421CC">
        <w:trPr>
          <w:trHeight w:val="204"/>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10.</w:t>
            </w:r>
          </w:p>
        </w:tc>
        <w:tc>
          <w:tcPr>
            <w:tcW w:w="4931" w:type="dxa"/>
          </w:tcPr>
          <w:p w:rsidR="000618B0" w:rsidRPr="007D2FA7" w:rsidRDefault="000618B0" w:rsidP="0063762D">
            <w:pPr>
              <w:autoSpaceDE w:val="0"/>
              <w:autoSpaceDN w:val="0"/>
              <w:adjustRightInd w:val="0"/>
              <w:spacing w:after="0" w:line="360" w:lineRule="auto"/>
              <w:ind w:firstLine="216"/>
              <w:jc w:val="both"/>
              <w:rPr>
                <w:rFonts w:ascii="Times New Roman" w:hAnsi="Times New Roman"/>
                <w:sz w:val="28"/>
                <w:szCs w:val="28"/>
              </w:rPr>
            </w:pPr>
            <w:r w:rsidRPr="007D2FA7">
              <w:rPr>
                <w:rFonts w:ascii="Times New Roman" w:hAnsi="Times New Roman"/>
                <w:bCs/>
                <w:sz w:val="28"/>
                <w:szCs w:val="28"/>
              </w:rPr>
              <w:t xml:space="preserve">Пищеварение </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sz w:val="28"/>
                <w:szCs w:val="28"/>
              </w:rPr>
              <w:t xml:space="preserve"> 5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r w:rsidRPr="007D2FA7">
              <w:rPr>
                <w:rFonts w:ascii="Times New Roman" w:hAnsi="Times New Roman"/>
                <w:sz w:val="28"/>
                <w:szCs w:val="28"/>
              </w:rPr>
              <w:t>1час</w:t>
            </w: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r w:rsidRPr="007D2FA7">
              <w:rPr>
                <w:rFonts w:ascii="Times New Roman" w:hAnsi="Times New Roman"/>
                <w:sz w:val="28"/>
                <w:szCs w:val="28"/>
              </w:rPr>
              <w:t>1час</w:t>
            </w: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r w:rsidRPr="007D2FA7">
              <w:rPr>
                <w:rFonts w:ascii="Times New Roman" w:hAnsi="Times New Roman"/>
                <w:sz w:val="28"/>
                <w:szCs w:val="28"/>
              </w:rPr>
              <w:t>1час</w:t>
            </w:r>
          </w:p>
        </w:tc>
      </w:tr>
      <w:tr w:rsidR="000618B0" w:rsidRPr="007D2FA7" w:rsidTr="006421CC">
        <w:trPr>
          <w:trHeight w:val="226"/>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11.</w:t>
            </w:r>
          </w:p>
        </w:tc>
        <w:tc>
          <w:tcPr>
            <w:tcW w:w="4931" w:type="dxa"/>
          </w:tcPr>
          <w:p w:rsidR="000618B0" w:rsidRPr="007D2FA7" w:rsidRDefault="000618B0" w:rsidP="0063762D">
            <w:pPr>
              <w:autoSpaceDE w:val="0"/>
              <w:autoSpaceDN w:val="0"/>
              <w:adjustRightInd w:val="0"/>
              <w:spacing w:after="0" w:line="360" w:lineRule="auto"/>
              <w:ind w:firstLine="216"/>
              <w:jc w:val="both"/>
              <w:rPr>
                <w:rFonts w:ascii="Times New Roman" w:hAnsi="Times New Roman"/>
                <w:sz w:val="28"/>
                <w:szCs w:val="28"/>
              </w:rPr>
            </w:pPr>
            <w:r w:rsidRPr="007D2FA7">
              <w:rPr>
                <w:rFonts w:ascii="Times New Roman" w:hAnsi="Times New Roman"/>
                <w:bCs/>
                <w:sz w:val="28"/>
                <w:szCs w:val="28"/>
              </w:rPr>
              <w:t xml:space="preserve">Обмен веществ и энергии </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sz w:val="28"/>
                <w:szCs w:val="28"/>
              </w:rPr>
              <w:t xml:space="preserve"> 2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p>
        </w:tc>
      </w:tr>
      <w:tr w:rsidR="000618B0" w:rsidRPr="007D2FA7" w:rsidTr="006421CC">
        <w:trPr>
          <w:trHeight w:val="187"/>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12.</w:t>
            </w:r>
          </w:p>
        </w:tc>
        <w:tc>
          <w:tcPr>
            <w:tcW w:w="4931" w:type="dxa"/>
          </w:tcPr>
          <w:p w:rsidR="000618B0" w:rsidRPr="007D2FA7" w:rsidRDefault="000618B0" w:rsidP="0063762D">
            <w:pPr>
              <w:autoSpaceDE w:val="0"/>
              <w:autoSpaceDN w:val="0"/>
              <w:adjustRightInd w:val="0"/>
              <w:spacing w:after="0" w:line="360" w:lineRule="auto"/>
              <w:ind w:firstLine="216"/>
              <w:jc w:val="both"/>
              <w:rPr>
                <w:rFonts w:ascii="Times New Roman" w:hAnsi="Times New Roman"/>
                <w:sz w:val="28"/>
                <w:szCs w:val="28"/>
              </w:rPr>
            </w:pPr>
            <w:r w:rsidRPr="007D2FA7">
              <w:rPr>
                <w:rFonts w:ascii="Times New Roman" w:hAnsi="Times New Roman"/>
                <w:bCs/>
                <w:sz w:val="28"/>
                <w:szCs w:val="28"/>
              </w:rPr>
              <w:t>Выделение</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sz w:val="28"/>
                <w:szCs w:val="28"/>
              </w:rPr>
              <w:t xml:space="preserve"> 2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p>
        </w:tc>
      </w:tr>
      <w:tr w:rsidR="000618B0" w:rsidRPr="007D2FA7" w:rsidTr="006421CC">
        <w:trPr>
          <w:trHeight w:val="187"/>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13.</w:t>
            </w:r>
          </w:p>
        </w:tc>
        <w:tc>
          <w:tcPr>
            <w:tcW w:w="4931" w:type="dxa"/>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bCs/>
                <w:sz w:val="28"/>
                <w:szCs w:val="28"/>
              </w:rPr>
              <w:t xml:space="preserve">Покровы тела </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sz w:val="28"/>
                <w:szCs w:val="28"/>
              </w:rPr>
              <w:t xml:space="preserve"> 3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p>
        </w:tc>
      </w:tr>
      <w:tr w:rsidR="000618B0" w:rsidRPr="007D2FA7" w:rsidTr="006421CC">
        <w:trPr>
          <w:trHeight w:val="187"/>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14.</w:t>
            </w:r>
          </w:p>
        </w:tc>
        <w:tc>
          <w:tcPr>
            <w:tcW w:w="4931" w:type="dxa"/>
          </w:tcPr>
          <w:p w:rsidR="000618B0" w:rsidRPr="007D2FA7" w:rsidRDefault="000618B0" w:rsidP="0063762D">
            <w:pPr>
              <w:autoSpaceDE w:val="0"/>
              <w:autoSpaceDN w:val="0"/>
              <w:adjustRightInd w:val="0"/>
              <w:spacing w:after="0" w:line="360" w:lineRule="auto"/>
              <w:ind w:firstLine="216"/>
              <w:jc w:val="both"/>
              <w:rPr>
                <w:rFonts w:ascii="Times New Roman" w:hAnsi="Times New Roman"/>
                <w:sz w:val="28"/>
                <w:szCs w:val="28"/>
              </w:rPr>
            </w:pPr>
            <w:r w:rsidRPr="007D2FA7">
              <w:rPr>
                <w:rFonts w:ascii="Times New Roman" w:hAnsi="Times New Roman"/>
                <w:bCs/>
                <w:sz w:val="28"/>
                <w:szCs w:val="28"/>
              </w:rPr>
              <w:t xml:space="preserve">Размножение и развитие </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sz w:val="28"/>
                <w:szCs w:val="28"/>
              </w:rPr>
              <w:t xml:space="preserve"> 3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p>
        </w:tc>
      </w:tr>
      <w:tr w:rsidR="000618B0" w:rsidRPr="007D2FA7" w:rsidTr="006421CC">
        <w:trPr>
          <w:trHeight w:val="204"/>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15.</w:t>
            </w:r>
          </w:p>
        </w:tc>
        <w:tc>
          <w:tcPr>
            <w:tcW w:w="4931" w:type="dxa"/>
          </w:tcPr>
          <w:p w:rsidR="000618B0" w:rsidRPr="007D2FA7" w:rsidRDefault="000618B0" w:rsidP="0063762D">
            <w:pPr>
              <w:autoSpaceDE w:val="0"/>
              <w:autoSpaceDN w:val="0"/>
              <w:adjustRightInd w:val="0"/>
              <w:spacing w:after="0" w:line="360" w:lineRule="auto"/>
              <w:ind w:firstLine="216"/>
              <w:jc w:val="both"/>
              <w:rPr>
                <w:rFonts w:ascii="Times New Roman" w:hAnsi="Times New Roman"/>
                <w:sz w:val="28"/>
                <w:szCs w:val="28"/>
              </w:rPr>
            </w:pPr>
            <w:r w:rsidRPr="007D2FA7">
              <w:rPr>
                <w:rFonts w:ascii="Times New Roman" w:hAnsi="Times New Roman"/>
                <w:bCs/>
                <w:sz w:val="28"/>
                <w:szCs w:val="28"/>
              </w:rPr>
              <w:t xml:space="preserve">Высшая нервная деятельность </w:t>
            </w:r>
          </w:p>
        </w:tc>
        <w:tc>
          <w:tcPr>
            <w:tcW w:w="1210" w:type="dxa"/>
          </w:tcPr>
          <w:p w:rsidR="000618B0" w:rsidRPr="007D2FA7" w:rsidRDefault="00E2094F" w:rsidP="0063762D">
            <w:pPr>
              <w:spacing w:after="0" w:line="360" w:lineRule="auto"/>
              <w:ind w:firstLine="67"/>
              <w:jc w:val="both"/>
              <w:outlineLvl w:val="0"/>
              <w:rPr>
                <w:rFonts w:ascii="Times New Roman" w:hAnsi="Times New Roman"/>
                <w:sz w:val="28"/>
                <w:szCs w:val="28"/>
              </w:rPr>
            </w:pPr>
            <w:r>
              <w:rPr>
                <w:rFonts w:ascii="Times New Roman" w:hAnsi="Times New Roman"/>
                <w:sz w:val="28"/>
                <w:szCs w:val="28"/>
              </w:rPr>
              <w:t xml:space="preserve"> 7</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p>
        </w:tc>
      </w:tr>
      <w:tr w:rsidR="000618B0" w:rsidRPr="007D2FA7" w:rsidTr="006421CC">
        <w:trPr>
          <w:trHeight w:val="178"/>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16.</w:t>
            </w:r>
          </w:p>
        </w:tc>
        <w:tc>
          <w:tcPr>
            <w:tcW w:w="4931" w:type="dxa"/>
          </w:tcPr>
          <w:p w:rsidR="000618B0" w:rsidRPr="007D2FA7" w:rsidRDefault="000618B0" w:rsidP="0063762D">
            <w:pPr>
              <w:autoSpaceDE w:val="0"/>
              <w:autoSpaceDN w:val="0"/>
              <w:adjustRightInd w:val="0"/>
              <w:spacing w:after="0" w:line="360" w:lineRule="auto"/>
              <w:ind w:firstLine="216"/>
              <w:jc w:val="both"/>
              <w:rPr>
                <w:rFonts w:ascii="Times New Roman" w:hAnsi="Times New Roman"/>
                <w:sz w:val="28"/>
                <w:szCs w:val="28"/>
              </w:rPr>
            </w:pPr>
            <w:r w:rsidRPr="007D2FA7">
              <w:rPr>
                <w:rFonts w:ascii="Times New Roman" w:hAnsi="Times New Roman"/>
                <w:bCs/>
                <w:sz w:val="28"/>
                <w:szCs w:val="28"/>
              </w:rPr>
              <w:t xml:space="preserve">Человек и его здоровье </w:t>
            </w:r>
          </w:p>
        </w:tc>
        <w:tc>
          <w:tcPr>
            <w:tcW w:w="1210" w:type="dxa"/>
          </w:tcPr>
          <w:p w:rsidR="000618B0" w:rsidRPr="007D2FA7" w:rsidRDefault="00E2094F" w:rsidP="0063762D">
            <w:pPr>
              <w:spacing w:after="0" w:line="360" w:lineRule="auto"/>
              <w:ind w:firstLine="67"/>
              <w:jc w:val="both"/>
              <w:outlineLvl w:val="0"/>
              <w:rPr>
                <w:rFonts w:ascii="Times New Roman" w:hAnsi="Times New Roman"/>
                <w:sz w:val="28"/>
                <w:szCs w:val="28"/>
              </w:rPr>
            </w:pPr>
            <w:r>
              <w:rPr>
                <w:rFonts w:ascii="Times New Roman" w:hAnsi="Times New Roman"/>
                <w:sz w:val="28"/>
                <w:szCs w:val="28"/>
              </w:rPr>
              <w:t xml:space="preserve"> 3</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r w:rsidRPr="007D2FA7">
              <w:rPr>
                <w:rFonts w:ascii="Times New Roman" w:hAnsi="Times New Roman"/>
                <w:sz w:val="28"/>
                <w:szCs w:val="28"/>
              </w:rPr>
              <w:t>1час</w:t>
            </w: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r w:rsidRPr="007D2FA7">
              <w:rPr>
                <w:rFonts w:ascii="Times New Roman" w:hAnsi="Times New Roman"/>
                <w:sz w:val="28"/>
                <w:szCs w:val="28"/>
              </w:rPr>
              <w:t>1час</w:t>
            </w: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r w:rsidRPr="007D2FA7">
              <w:rPr>
                <w:rFonts w:ascii="Times New Roman" w:hAnsi="Times New Roman"/>
                <w:sz w:val="28"/>
                <w:szCs w:val="28"/>
              </w:rPr>
              <w:t>1час</w:t>
            </w:r>
          </w:p>
        </w:tc>
      </w:tr>
      <w:tr w:rsidR="00E2094F" w:rsidRPr="007D2FA7" w:rsidTr="006421CC">
        <w:trPr>
          <w:trHeight w:val="238"/>
        </w:trPr>
        <w:tc>
          <w:tcPr>
            <w:tcW w:w="1368" w:type="dxa"/>
          </w:tcPr>
          <w:p w:rsidR="00E2094F" w:rsidRPr="007D2FA7" w:rsidRDefault="004B7743" w:rsidP="0063762D">
            <w:pPr>
              <w:spacing w:after="0" w:line="360" w:lineRule="auto"/>
              <w:ind w:firstLine="851"/>
              <w:jc w:val="both"/>
              <w:outlineLvl w:val="0"/>
              <w:rPr>
                <w:rFonts w:ascii="Times New Roman" w:hAnsi="Times New Roman"/>
                <w:sz w:val="28"/>
                <w:szCs w:val="28"/>
              </w:rPr>
            </w:pPr>
            <w:r>
              <w:rPr>
                <w:rFonts w:ascii="Times New Roman" w:hAnsi="Times New Roman"/>
                <w:sz w:val="28"/>
                <w:szCs w:val="28"/>
              </w:rPr>
              <w:t>17</w:t>
            </w:r>
          </w:p>
        </w:tc>
        <w:tc>
          <w:tcPr>
            <w:tcW w:w="4931" w:type="dxa"/>
          </w:tcPr>
          <w:p w:rsidR="00E2094F" w:rsidRPr="007D2FA7" w:rsidRDefault="00E2094F" w:rsidP="0063762D">
            <w:pPr>
              <w:spacing w:after="0" w:line="360" w:lineRule="auto"/>
              <w:ind w:firstLine="216"/>
              <w:jc w:val="both"/>
              <w:outlineLvl w:val="0"/>
              <w:rPr>
                <w:rFonts w:ascii="Times New Roman" w:hAnsi="Times New Roman"/>
                <w:sz w:val="28"/>
                <w:szCs w:val="28"/>
              </w:rPr>
            </w:pPr>
            <w:r>
              <w:rPr>
                <w:rFonts w:ascii="Times New Roman" w:hAnsi="Times New Roman"/>
                <w:sz w:val="28"/>
                <w:szCs w:val="28"/>
              </w:rPr>
              <w:t>Человек и окружающая среда</w:t>
            </w:r>
          </w:p>
        </w:tc>
        <w:tc>
          <w:tcPr>
            <w:tcW w:w="1210" w:type="dxa"/>
          </w:tcPr>
          <w:p w:rsidR="00E2094F" w:rsidRPr="007D2FA7" w:rsidRDefault="00E2094F" w:rsidP="0063762D">
            <w:pPr>
              <w:spacing w:after="0" w:line="360" w:lineRule="auto"/>
              <w:ind w:firstLine="67"/>
              <w:jc w:val="both"/>
              <w:outlineLvl w:val="0"/>
              <w:rPr>
                <w:rFonts w:ascii="Times New Roman" w:hAnsi="Times New Roman"/>
                <w:sz w:val="28"/>
                <w:szCs w:val="28"/>
              </w:rPr>
            </w:pPr>
            <w:r>
              <w:rPr>
                <w:rFonts w:ascii="Times New Roman" w:hAnsi="Times New Roman"/>
                <w:sz w:val="28"/>
                <w:szCs w:val="28"/>
              </w:rPr>
              <w:t>2</w:t>
            </w:r>
          </w:p>
        </w:tc>
        <w:tc>
          <w:tcPr>
            <w:tcW w:w="1157" w:type="dxa"/>
          </w:tcPr>
          <w:p w:rsidR="00E2094F" w:rsidRPr="007D2FA7" w:rsidRDefault="00E2094F" w:rsidP="0063762D">
            <w:pPr>
              <w:spacing w:after="0" w:line="360" w:lineRule="auto"/>
              <w:ind w:firstLine="43"/>
              <w:jc w:val="both"/>
              <w:outlineLvl w:val="0"/>
              <w:rPr>
                <w:rFonts w:ascii="Times New Roman" w:hAnsi="Times New Roman"/>
                <w:sz w:val="28"/>
                <w:szCs w:val="28"/>
              </w:rPr>
            </w:pPr>
          </w:p>
        </w:tc>
        <w:tc>
          <w:tcPr>
            <w:tcW w:w="1258" w:type="dxa"/>
          </w:tcPr>
          <w:p w:rsidR="00E2094F" w:rsidRPr="007D2FA7" w:rsidRDefault="00E2094F" w:rsidP="0063762D">
            <w:pPr>
              <w:spacing w:after="0" w:line="360" w:lineRule="auto"/>
              <w:ind w:firstLine="161"/>
              <w:jc w:val="both"/>
              <w:outlineLvl w:val="0"/>
              <w:rPr>
                <w:rFonts w:ascii="Times New Roman" w:hAnsi="Times New Roman"/>
                <w:sz w:val="28"/>
                <w:szCs w:val="28"/>
              </w:rPr>
            </w:pPr>
          </w:p>
        </w:tc>
        <w:tc>
          <w:tcPr>
            <w:tcW w:w="1133" w:type="dxa"/>
          </w:tcPr>
          <w:p w:rsidR="00E2094F" w:rsidRPr="007D2FA7" w:rsidRDefault="00E2094F" w:rsidP="0063762D">
            <w:pPr>
              <w:spacing w:after="0" w:line="360" w:lineRule="auto"/>
              <w:ind w:firstLine="175"/>
              <w:jc w:val="both"/>
              <w:outlineLvl w:val="0"/>
              <w:rPr>
                <w:rFonts w:ascii="Times New Roman" w:hAnsi="Times New Roman"/>
                <w:sz w:val="28"/>
                <w:szCs w:val="28"/>
              </w:rPr>
            </w:pPr>
          </w:p>
        </w:tc>
      </w:tr>
      <w:tr w:rsidR="00FA44D7" w:rsidRPr="007D2FA7" w:rsidTr="006421CC">
        <w:trPr>
          <w:trHeight w:val="238"/>
        </w:trPr>
        <w:tc>
          <w:tcPr>
            <w:tcW w:w="1368" w:type="dxa"/>
          </w:tcPr>
          <w:p w:rsidR="00FA44D7" w:rsidRDefault="00FA44D7" w:rsidP="0063762D">
            <w:pPr>
              <w:spacing w:after="0" w:line="360" w:lineRule="auto"/>
              <w:ind w:firstLine="851"/>
              <w:jc w:val="both"/>
              <w:outlineLvl w:val="0"/>
              <w:rPr>
                <w:rFonts w:ascii="Times New Roman" w:hAnsi="Times New Roman"/>
                <w:sz w:val="28"/>
                <w:szCs w:val="28"/>
              </w:rPr>
            </w:pPr>
          </w:p>
        </w:tc>
        <w:tc>
          <w:tcPr>
            <w:tcW w:w="4931" w:type="dxa"/>
          </w:tcPr>
          <w:p w:rsidR="00FA44D7" w:rsidRDefault="00FA44D7" w:rsidP="0063762D">
            <w:pPr>
              <w:spacing w:after="0" w:line="360" w:lineRule="auto"/>
              <w:ind w:firstLine="216"/>
              <w:jc w:val="both"/>
              <w:outlineLvl w:val="0"/>
              <w:rPr>
                <w:rFonts w:ascii="Times New Roman" w:hAnsi="Times New Roman"/>
                <w:sz w:val="28"/>
                <w:szCs w:val="28"/>
              </w:rPr>
            </w:pPr>
            <w:r>
              <w:rPr>
                <w:rFonts w:ascii="Times New Roman" w:hAnsi="Times New Roman"/>
                <w:sz w:val="28"/>
                <w:szCs w:val="28"/>
              </w:rPr>
              <w:t>Резервное врремя</w:t>
            </w:r>
          </w:p>
        </w:tc>
        <w:tc>
          <w:tcPr>
            <w:tcW w:w="1210" w:type="dxa"/>
          </w:tcPr>
          <w:p w:rsidR="00FA44D7" w:rsidRDefault="00FA44D7" w:rsidP="0063762D">
            <w:pPr>
              <w:spacing w:after="0" w:line="360" w:lineRule="auto"/>
              <w:ind w:firstLine="67"/>
              <w:jc w:val="both"/>
              <w:outlineLvl w:val="0"/>
              <w:rPr>
                <w:rFonts w:ascii="Times New Roman" w:hAnsi="Times New Roman"/>
                <w:sz w:val="28"/>
                <w:szCs w:val="28"/>
              </w:rPr>
            </w:pPr>
            <w:r>
              <w:rPr>
                <w:rFonts w:ascii="Times New Roman" w:hAnsi="Times New Roman"/>
                <w:sz w:val="28"/>
                <w:szCs w:val="28"/>
              </w:rPr>
              <w:t>2</w:t>
            </w:r>
          </w:p>
        </w:tc>
        <w:tc>
          <w:tcPr>
            <w:tcW w:w="1157" w:type="dxa"/>
          </w:tcPr>
          <w:p w:rsidR="00FA44D7" w:rsidRPr="007D2FA7" w:rsidRDefault="00FA44D7" w:rsidP="0063762D">
            <w:pPr>
              <w:spacing w:after="0" w:line="360" w:lineRule="auto"/>
              <w:ind w:firstLine="43"/>
              <w:jc w:val="both"/>
              <w:outlineLvl w:val="0"/>
              <w:rPr>
                <w:rFonts w:ascii="Times New Roman" w:hAnsi="Times New Roman"/>
                <w:sz w:val="28"/>
                <w:szCs w:val="28"/>
              </w:rPr>
            </w:pPr>
          </w:p>
        </w:tc>
        <w:tc>
          <w:tcPr>
            <w:tcW w:w="1258" w:type="dxa"/>
          </w:tcPr>
          <w:p w:rsidR="00FA44D7" w:rsidRPr="007D2FA7" w:rsidRDefault="00FA44D7" w:rsidP="0063762D">
            <w:pPr>
              <w:spacing w:after="0" w:line="360" w:lineRule="auto"/>
              <w:ind w:firstLine="161"/>
              <w:jc w:val="both"/>
              <w:outlineLvl w:val="0"/>
              <w:rPr>
                <w:rFonts w:ascii="Times New Roman" w:hAnsi="Times New Roman"/>
                <w:sz w:val="28"/>
                <w:szCs w:val="28"/>
              </w:rPr>
            </w:pPr>
          </w:p>
        </w:tc>
        <w:tc>
          <w:tcPr>
            <w:tcW w:w="1133" w:type="dxa"/>
          </w:tcPr>
          <w:p w:rsidR="00FA44D7" w:rsidRPr="007D2FA7" w:rsidRDefault="00FA44D7" w:rsidP="0063762D">
            <w:pPr>
              <w:spacing w:after="0" w:line="360" w:lineRule="auto"/>
              <w:ind w:firstLine="175"/>
              <w:jc w:val="both"/>
              <w:outlineLvl w:val="0"/>
              <w:rPr>
                <w:rFonts w:ascii="Times New Roman" w:hAnsi="Times New Roman"/>
                <w:sz w:val="28"/>
                <w:szCs w:val="28"/>
              </w:rPr>
            </w:pPr>
          </w:p>
        </w:tc>
      </w:tr>
      <w:tr w:rsidR="000618B0" w:rsidRPr="00AF6526" w:rsidTr="006421CC">
        <w:trPr>
          <w:trHeight w:val="226"/>
        </w:trPr>
        <w:tc>
          <w:tcPr>
            <w:tcW w:w="1368" w:type="dxa"/>
          </w:tcPr>
          <w:p w:rsidR="000618B0" w:rsidRPr="00AF6526" w:rsidRDefault="000618B0" w:rsidP="0063762D">
            <w:pPr>
              <w:spacing w:after="0" w:line="360" w:lineRule="auto"/>
              <w:ind w:firstLine="851"/>
              <w:jc w:val="both"/>
              <w:outlineLvl w:val="0"/>
              <w:rPr>
                <w:rFonts w:ascii="Times New Roman" w:hAnsi="Times New Roman"/>
                <w:b/>
                <w:sz w:val="28"/>
                <w:szCs w:val="28"/>
              </w:rPr>
            </w:pPr>
          </w:p>
        </w:tc>
        <w:tc>
          <w:tcPr>
            <w:tcW w:w="4931" w:type="dxa"/>
          </w:tcPr>
          <w:p w:rsidR="000618B0" w:rsidRPr="00AF6526" w:rsidRDefault="000618B0" w:rsidP="0063762D">
            <w:pPr>
              <w:spacing w:after="0" w:line="360" w:lineRule="auto"/>
              <w:ind w:firstLine="216"/>
              <w:jc w:val="both"/>
              <w:outlineLvl w:val="0"/>
              <w:rPr>
                <w:rFonts w:ascii="Times New Roman" w:hAnsi="Times New Roman"/>
                <w:b/>
                <w:sz w:val="28"/>
                <w:szCs w:val="28"/>
              </w:rPr>
            </w:pPr>
            <w:r w:rsidRPr="00AF6526">
              <w:rPr>
                <w:rFonts w:ascii="Times New Roman" w:hAnsi="Times New Roman"/>
                <w:b/>
                <w:sz w:val="28"/>
                <w:szCs w:val="28"/>
              </w:rPr>
              <w:t>Итого:</w:t>
            </w:r>
          </w:p>
        </w:tc>
        <w:tc>
          <w:tcPr>
            <w:tcW w:w="1210" w:type="dxa"/>
          </w:tcPr>
          <w:p w:rsidR="000618B0" w:rsidRPr="00AF6526" w:rsidRDefault="00E2094F" w:rsidP="0063762D">
            <w:pPr>
              <w:spacing w:after="0" w:line="360" w:lineRule="auto"/>
              <w:ind w:firstLine="67"/>
              <w:jc w:val="both"/>
              <w:outlineLvl w:val="0"/>
              <w:rPr>
                <w:rFonts w:ascii="Times New Roman" w:hAnsi="Times New Roman"/>
                <w:b/>
                <w:sz w:val="28"/>
                <w:szCs w:val="28"/>
              </w:rPr>
            </w:pPr>
            <w:r w:rsidRPr="00AF6526">
              <w:rPr>
                <w:rFonts w:ascii="Times New Roman" w:hAnsi="Times New Roman"/>
                <w:b/>
                <w:sz w:val="28"/>
                <w:szCs w:val="28"/>
              </w:rPr>
              <w:t>70</w:t>
            </w:r>
          </w:p>
        </w:tc>
        <w:tc>
          <w:tcPr>
            <w:tcW w:w="1157" w:type="dxa"/>
          </w:tcPr>
          <w:p w:rsidR="000618B0" w:rsidRPr="00AF6526" w:rsidRDefault="000618B0" w:rsidP="0063762D">
            <w:pPr>
              <w:spacing w:after="0" w:line="360" w:lineRule="auto"/>
              <w:ind w:firstLine="43"/>
              <w:jc w:val="both"/>
              <w:outlineLvl w:val="0"/>
              <w:rPr>
                <w:rFonts w:ascii="Times New Roman" w:hAnsi="Times New Roman"/>
                <w:b/>
                <w:sz w:val="28"/>
                <w:szCs w:val="28"/>
              </w:rPr>
            </w:pPr>
            <w:r w:rsidRPr="00AF6526">
              <w:rPr>
                <w:rFonts w:ascii="Times New Roman" w:hAnsi="Times New Roman"/>
                <w:b/>
                <w:sz w:val="28"/>
                <w:szCs w:val="28"/>
              </w:rPr>
              <w:t>7часов</w:t>
            </w:r>
          </w:p>
        </w:tc>
        <w:tc>
          <w:tcPr>
            <w:tcW w:w="1258" w:type="dxa"/>
          </w:tcPr>
          <w:p w:rsidR="000618B0" w:rsidRPr="00AF6526" w:rsidRDefault="000618B0" w:rsidP="0063762D">
            <w:pPr>
              <w:spacing w:after="0" w:line="360" w:lineRule="auto"/>
              <w:ind w:firstLine="161"/>
              <w:jc w:val="both"/>
              <w:outlineLvl w:val="0"/>
              <w:rPr>
                <w:rFonts w:ascii="Times New Roman" w:hAnsi="Times New Roman"/>
                <w:b/>
                <w:sz w:val="28"/>
                <w:szCs w:val="28"/>
              </w:rPr>
            </w:pPr>
            <w:r w:rsidRPr="00AF6526">
              <w:rPr>
                <w:rFonts w:ascii="Times New Roman" w:hAnsi="Times New Roman"/>
                <w:b/>
                <w:sz w:val="28"/>
                <w:szCs w:val="28"/>
              </w:rPr>
              <w:t>8часов</w:t>
            </w:r>
          </w:p>
        </w:tc>
        <w:tc>
          <w:tcPr>
            <w:tcW w:w="1133" w:type="dxa"/>
          </w:tcPr>
          <w:p w:rsidR="000618B0" w:rsidRPr="00AF6526" w:rsidRDefault="000618B0" w:rsidP="0063762D">
            <w:pPr>
              <w:spacing w:after="0" w:line="360" w:lineRule="auto"/>
              <w:ind w:firstLine="175"/>
              <w:jc w:val="both"/>
              <w:outlineLvl w:val="0"/>
              <w:rPr>
                <w:rFonts w:ascii="Times New Roman" w:hAnsi="Times New Roman"/>
                <w:b/>
                <w:sz w:val="28"/>
                <w:szCs w:val="28"/>
              </w:rPr>
            </w:pPr>
            <w:r w:rsidRPr="00AF6526">
              <w:rPr>
                <w:rFonts w:ascii="Times New Roman" w:hAnsi="Times New Roman"/>
                <w:b/>
                <w:sz w:val="28"/>
                <w:szCs w:val="28"/>
              </w:rPr>
              <w:t>5часов</w:t>
            </w:r>
          </w:p>
        </w:tc>
      </w:tr>
      <w:tr w:rsidR="000618B0" w:rsidRPr="007D2FA7" w:rsidTr="00AF6526">
        <w:trPr>
          <w:trHeight w:val="216"/>
        </w:trPr>
        <w:tc>
          <w:tcPr>
            <w:tcW w:w="11057" w:type="dxa"/>
            <w:gridSpan w:val="6"/>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sz w:val="28"/>
                <w:szCs w:val="28"/>
              </w:rPr>
              <w:t>9 класс</w:t>
            </w:r>
          </w:p>
        </w:tc>
      </w:tr>
      <w:tr w:rsidR="000618B0" w:rsidRPr="007D2FA7" w:rsidTr="006421CC">
        <w:trPr>
          <w:trHeight w:val="229"/>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w:t>
            </w:r>
          </w:p>
        </w:tc>
        <w:tc>
          <w:tcPr>
            <w:tcW w:w="4931" w:type="dxa"/>
          </w:tcPr>
          <w:p w:rsidR="000618B0" w:rsidRPr="007D2FA7" w:rsidRDefault="000618B0" w:rsidP="0063762D">
            <w:pPr>
              <w:autoSpaceDE w:val="0"/>
              <w:autoSpaceDN w:val="0"/>
              <w:adjustRightInd w:val="0"/>
              <w:spacing w:after="0" w:line="360" w:lineRule="auto"/>
              <w:ind w:firstLine="216"/>
              <w:jc w:val="both"/>
              <w:rPr>
                <w:rFonts w:ascii="Times New Roman" w:hAnsi="Times New Roman"/>
                <w:sz w:val="28"/>
                <w:szCs w:val="28"/>
              </w:rPr>
            </w:pPr>
            <w:r w:rsidRPr="007D2FA7">
              <w:rPr>
                <w:rFonts w:ascii="Times New Roman" w:hAnsi="Times New Roman"/>
                <w:bCs/>
                <w:color w:val="000000"/>
                <w:sz w:val="28"/>
                <w:szCs w:val="28"/>
              </w:rPr>
              <w:t xml:space="preserve">Введение </w:t>
            </w:r>
            <w:r w:rsidRPr="007D2FA7">
              <w:rPr>
                <w:rFonts w:ascii="Times New Roman" w:hAnsi="Times New Roman"/>
                <w:color w:val="000000"/>
                <w:sz w:val="28"/>
                <w:szCs w:val="28"/>
              </w:rPr>
              <w:t xml:space="preserve"> </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color w:val="000000"/>
                <w:sz w:val="28"/>
                <w:szCs w:val="28"/>
              </w:rPr>
              <w:t xml:space="preserve">3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r w:rsidRPr="007D2FA7">
              <w:rPr>
                <w:rFonts w:ascii="Times New Roman" w:hAnsi="Times New Roman"/>
                <w:sz w:val="28"/>
                <w:szCs w:val="28"/>
              </w:rPr>
              <w:t>1час</w:t>
            </w:r>
          </w:p>
        </w:tc>
      </w:tr>
      <w:tr w:rsidR="000618B0" w:rsidRPr="007D2FA7" w:rsidTr="006421CC">
        <w:trPr>
          <w:trHeight w:val="238"/>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w:t>
            </w:r>
          </w:p>
        </w:tc>
        <w:tc>
          <w:tcPr>
            <w:tcW w:w="4931" w:type="dxa"/>
          </w:tcPr>
          <w:p w:rsidR="000618B0" w:rsidRPr="007D2FA7" w:rsidRDefault="000618B0" w:rsidP="0063762D">
            <w:pPr>
              <w:autoSpaceDE w:val="0"/>
              <w:autoSpaceDN w:val="0"/>
              <w:adjustRightInd w:val="0"/>
              <w:spacing w:after="0" w:line="360" w:lineRule="auto"/>
              <w:ind w:firstLine="216"/>
              <w:jc w:val="both"/>
              <w:rPr>
                <w:rFonts w:ascii="Times New Roman" w:hAnsi="Times New Roman"/>
                <w:sz w:val="28"/>
                <w:szCs w:val="28"/>
              </w:rPr>
            </w:pPr>
            <w:r w:rsidRPr="007D2FA7">
              <w:rPr>
                <w:rFonts w:ascii="Times New Roman" w:hAnsi="Times New Roman"/>
                <w:bCs/>
                <w:color w:val="000000"/>
                <w:sz w:val="28"/>
                <w:szCs w:val="28"/>
              </w:rPr>
              <w:t xml:space="preserve">Структурная организация живых организмов </w:t>
            </w:r>
            <w:r w:rsidRPr="007D2FA7">
              <w:rPr>
                <w:rFonts w:ascii="Times New Roman" w:hAnsi="Times New Roman"/>
                <w:color w:val="000000"/>
                <w:sz w:val="28"/>
                <w:szCs w:val="28"/>
              </w:rPr>
              <w:t xml:space="preserve"> </w:t>
            </w:r>
          </w:p>
        </w:tc>
        <w:tc>
          <w:tcPr>
            <w:tcW w:w="1210" w:type="dxa"/>
          </w:tcPr>
          <w:p w:rsidR="000618B0" w:rsidRPr="007D2FA7" w:rsidRDefault="00274034" w:rsidP="0063762D">
            <w:pPr>
              <w:spacing w:after="0" w:line="360" w:lineRule="auto"/>
              <w:ind w:firstLine="67"/>
              <w:jc w:val="both"/>
              <w:outlineLvl w:val="0"/>
              <w:rPr>
                <w:rFonts w:ascii="Times New Roman" w:hAnsi="Times New Roman"/>
                <w:sz w:val="28"/>
                <w:szCs w:val="28"/>
              </w:rPr>
            </w:pPr>
            <w:r>
              <w:rPr>
                <w:rFonts w:ascii="Times New Roman" w:hAnsi="Times New Roman"/>
                <w:color w:val="000000"/>
                <w:sz w:val="28"/>
                <w:szCs w:val="28"/>
              </w:rPr>
              <w:t>10</w:t>
            </w:r>
            <w:r w:rsidR="000618B0" w:rsidRPr="007D2FA7">
              <w:rPr>
                <w:rFonts w:ascii="Times New Roman" w:hAnsi="Times New Roman"/>
                <w:color w:val="000000"/>
                <w:sz w:val="28"/>
                <w:szCs w:val="28"/>
              </w:rPr>
              <w:t xml:space="preserve">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r w:rsidRPr="007D2FA7">
              <w:rPr>
                <w:rFonts w:ascii="Times New Roman" w:hAnsi="Times New Roman"/>
                <w:sz w:val="28"/>
                <w:szCs w:val="28"/>
              </w:rPr>
              <w:t>1час</w:t>
            </w: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p>
        </w:tc>
      </w:tr>
      <w:tr w:rsidR="000618B0" w:rsidRPr="007D2FA7" w:rsidTr="006421CC">
        <w:trPr>
          <w:trHeight w:val="229"/>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3.</w:t>
            </w:r>
          </w:p>
        </w:tc>
        <w:tc>
          <w:tcPr>
            <w:tcW w:w="4931" w:type="dxa"/>
          </w:tcPr>
          <w:p w:rsidR="000618B0" w:rsidRPr="007D2FA7" w:rsidRDefault="000618B0" w:rsidP="0063762D">
            <w:pPr>
              <w:autoSpaceDE w:val="0"/>
              <w:autoSpaceDN w:val="0"/>
              <w:adjustRightInd w:val="0"/>
              <w:spacing w:after="0" w:line="360" w:lineRule="auto"/>
              <w:ind w:firstLine="216"/>
              <w:jc w:val="both"/>
              <w:rPr>
                <w:rFonts w:ascii="Times New Roman" w:hAnsi="Times New Roman"/>
                <w:sz w:val="28"/>
                <w:szCs w:val="28"/>
              </w:rPr>
            </w:pPr>
            <w:r w:rsidRPr="007D2FA7">
              <w:rPr>
                <w:rFonts w:ascii="Times New Roman" w:hAnsi="Times New Roman"/>
                <w:bCs/>
                <w:color w:val="000000"/>
                <w:sz w:val="28"/>
                <w:szCs w:val="28"/>
              </w:rPr>
              <w:t xml:space="preserve">Размножение и индивидуальное </w:t>
            </w:r>
            <w:r w:rsidRPr="007D2FA7">
              <w:rPr>
                <w:rFonts w:ascii="Times New Roman" w:hAnsi="Times New Roman"/>
                <w:bCs/>
                <w:color w:val="000000"/>
                <w:sz w:val="28"/>
                <w:szCs w:val="28"/>
              </w:rPr>
              <w:lastRenderedPageBreak/>
              <w:t xml:space="preserve">развитие организмов </w:t>
            </w:r>
            <w:r w:rsidRPr="007D2FA7">
              <w:rPr>
                <w:rFonts w:ascii="Times New Roman" w:hAnsi="Times New Roman"/>
                <w:color w:val="000000"/>
                <w:sz w:val="28"/>
                <w:szCs w:val="28"/>
              </w:rPr>
              <w:t xml:space="preserve"> </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color w:val="000000"/>
                <w:sz w:val="28"/>
                <w:szCs w:val="28"/>
              </w:rPr>
              <w:lastRenderedPageBreak/>
              <w:t xml:space="preserve">5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r w:rsidRPr="007D2FA7">
              <w:rPr>
                <w:rFonts w:ascii="Times New Roman" w:hAnsi="Times New Roman"/>
                <w:sz w:val="28"/>
                <w:szCs w:val="28"/>
              </w:rPr>
              <w:t>1час</w:t>
            </w:r>
          </w:p>
        </w:tc>
      </w:tr>
      <w:tr w:rsidR="000618B0" w:rsidRPr="007D2FA7" w:rsidTr="006421CC">
        <w:trPr>
          <w:trHeight w:val="267"/>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lastRenderedPageBreak/>
              <w:t>4.</w:t>
            </w:r>
          </w:p>
        </w:tc>
        <w:tc>
          <w:tcPr>
            <w:tcW w:w="4931" w:type="dxa"/>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bCs/>
                <w:color w:val="000000"/>
                <w:sz w:val="28"/>
                <w:szCs w:val="28"/>
              </w:rPr>
              <w:t xml:space="preserve">Наследственность и изменчивость организмов </w:t>
            </w:r>
            <w:r w:rsidRPr="007D2FA7">
              <w:rPr>
                <w:rFonts w:ascii="Times New Roman" w:hAnsi="Times New Roman"/>
                <w:color w:val="000000"/>
                <w:sz w:val="28"/>
                <w:szCs w:val="28"/>
              </w:rPr>
              <w:t xml:space="preserve"> </w:t>
            </w:r>
          </w:p>
        </w:tc>
        <w:tc>
          <w:tcPr>
            <w:tcW w:w="1210" w:type="dxa"/>
          </w:tcPr>
          <w:p w:rsidR="000618B0" w:rsidRPr="007D2FA7" w:rsidRDefault="00274034" w:rsidP="0063762D">
            <w:pPr>
              <w:spacing w:after="0" w:line="360" w:lineRule="auto"/>
              <w:ind w:firstLine="67"/>
              <w:jc w:val="both"/>
              <w:outlineLvl w:val="0"/>
              <w:rPr>
                <w:rFonts w:ascii="Times New Roman" w:hAnsi="Times New Roman"/>
                <w:sz w:val="28"/>
                <w:szCs w:val="28"/>
              </w:rPr>
            </w:pPr>
            <w:r>
              <w:rPr>
                <w:rFonts w:ascii="Times New Roman" w:hAnsi="Times New Roman"/>
                <w:color w:val="000000"/>
                <w:sz w:val="28"/>
                <w:szCs w:val="28"/>
              </w:rPr>
              <w:t>20</w:t>
            </w:r>
            <w:r w:rsidR="000618B0" w:rsidRPr="007D2FA7">
              <w:rPr>
                <w:rFonts w:ascii="Times New Roman" w:hAnsi="Times New Roman"/>
                <w:color w:val="000000"/>
                <w:sz w:val="28"/>
                <w:szCs w:val="28"/>
              </w:rPr>
              <w:t xml:space="preserve">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r w:rsidRPr="007D2FA7">
              <w:rPr>
                <w:rFonts w:ascii="Times New Roman" w:hAnsi="Times New Roman"/>
                <w:sz w:val="28"/>
                <w:szCs w:val="28"/>
              </w:rPr>
              <w:t>1час</w:t>
            </w: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r w:rsidRPr="007D2FA7">
              <w:rPr>
                <w:rFonts w:ascii="Times New Roman" w:hAnsi="Times New Roman"/>
                <w:sz w:val="28"/>
                <w:szCs w:val="28"/>
              </w:rPr>
              <w:t>1час</w:t>
            </w: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r w:rsidRPr="007D2FA7">
              <w:rPr>
                <w:rFonts w:ascii="Times New Roman" w:hAnsi="Times New Roman"/>
                <w:sz w:val="28"/>
                <w:szCs w:val="28"/>
              </w:rPr>
              <w:t>1час</w:t>
            </w:r>
          </w:p>
        </w:tc>
      </w:tr>
      <w:tr w:rsidR="000618B0" w:rsidRPr="007D2FA7" w:rsidTr="006421CC">
        <w:trPr>
          <w:trHeight w:val="242"/>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5.</w:t>
            </w:r>
          </w:p>
        </w:tc>
        <w:tc>
          <w:tcPr>
            <w:tcW w:w="4931" w:type="dxa"/>
          </w:tcPr>
          <w:p w:rsidR="000618B0" w:rsidRPr="007D2FA7" w:rsidRDefault="000618B0" w:rsidP="0063762D">
            <w:pPr>
              <w:autoSpaceDE w:val="0"/>
              <w:autoSpaceDN w:val="0"/>
              <w:adjustRightInd w:val="0"/>
              <w:spacing w:after="0" w:line="360" w:lineRule="auto"/>
              <w:ind w:firstLine="216"/>
              <w:jc w:val="both"/>
              <w:rPr>
                <w:rFonts w:ascii="Times New Roman" w:hAnsi="Times New Roman"/>
                <w:sz w:val="28"/>
                <w:szCs w:val="28"/>
              </w:rPr>
            </w:pPr>
            <w:r w:rsidRPr="007D2FA7">
              <w:rPr>
                <w:rFonts w:ascii="Times New Roman" w:hAnsi="Times New Roman"/>
                <w:bCs/>
                <w:color w:val="000000"/>
                <w:sz w:val="28"/>
                <w:szCs w:val="28"/>
              </w:rPr>
              <w:t xml:space="preserve">Эволюция живого мира на Земле </w:t>
            </w:r>
            <w:r w:rsidRPr="007D2FA7">
              <w:rPr>
                <w:rFonts w:ascii="Times New Roman" w:hAnsi="Times New Roman"/>
                <w:color w:val="000000"/>
                <w:sz w:val="28"/>
                <w:szCs w:val="28"/>
              </w:rPr>
              <w:t xml:space="preserve"> </w:t>
            </w:r>
          </w:p>
        </w:tc>
        <w:tc>
          <w:tcPr>
            <w:tcW w:w="1210" w:type="dxa"/>
          </w:tcPr>
          <w:p w:rsidR="000618B0" w:rsidRPr="007D2FA7" w:rsidRDefault="000618B0" w:rsidP="0063762D">
            <w:pPr>
              <w:spacing w:after="0" w:line="360" w:lineRule="auto"/>
              <w:ind w:firstLine="67"/>
              <w:jc w:val="both"/>
              <w:outlineLvl w:val="0"/>
              <w:rPr>
                <w:rFonts w:ascii="Times New Roman" w:hAnsi="Times New Roman"/>
                <w:sz w:val="28"/>
                <w:szCs w:val="28"/>
              </w:rPr>
            </w:pPr>
            <w:r w:rsidRPr="007D2FA7">
              <w:rPr>
                <w:rFonts w:ascii="Times New Roman" w:hAnsi="Times New Roman"/>
                <w:color w:val="000000"/>
                <w:sz w:val="28"/>
                <w:szCs w:val="28"/>
              </w:rPr>
              <w:t xml:space="preserve">20 </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r w:rsidRPr="007D2FA7">
              <w:rPr>
                <w:rFonts w:ascii="Times New Roman" w:hAnsi="Times New Roman"/>
                <w:sz w:val="28"/>
                <w:szCs w:val="28"/>
              </w:rPr>
              <w:t>1час</w:t>
            </w: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r w:rsidRPr="007D2FA7">
              <w:rPr>
                <w:rFonts w:ascii="Times New Roman" w:hAnsi="Times New Roman"/>
                <w:sz w:val="28"/>
                <w:szCs w:val="28"/>
              </w:rPr>
              <w:t>2часа</w:t>
            </w: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r w:rsidRPr="007D2FA7">
              <w:rPr>
                <w:rFonts w:ascii="Times New Roman" w:hAnsi="Times New Roman"/>
                <w:sz w:val="28"/>
                <w:szCs w:val="28"/>
              </w:rPr>
              <w:t>1час</w:t>
            </w:r>
          </w:p>
        </w:tc>
      </w:tr>
      <w:tr w:rsidR="000618B0" w:rsidRPr="007D2FA7" w:rsidTr="006421CC">
        <w:trPr>
          <w:trHeight w:val="255"/>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6.</w:t>
            </w:r>
          </w:p>
        </w:tc>
        <w:tc>
          <w:tcPr>
            <w:tcW w:w="4931" w:type="dxa"/>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bCs/>
                <w:color w:val="000000"/>
                <w:sz w:val="28"/>
                <w:szCs w:val="28"/>
              </w:rPr>
              <w:t xml:space="preserve">Взаимоотношения организма и среды. Основы экологии </w:t>
            </w:r>
            <w:r w:rsidRPr="007D2FA7">
              <w:rPr>
                <w:rFonts w:ascii="Times New Roman" w:hAnsi="Times New Roman"/>
                <w:color w:val="000000"/>
                <w:sz w:val="28"/>
                <w:szCs w:val="28"/>
              </w:rPr>
              <w:t xml:space="preserve"> </w:t>
            </w:r>
          </w:p>
        </w:tc>
        <w:tc>
          <w:tcPr>
            <w:tcW w:w="1210" w:type="dxa"/>
          </w:tcPr>
          <w:p w:rsidR="000618B0" w:rsidRPr="007D2FA7" w:rsidRDefault="00274034" w:rsidP="0063762D">
            <w:pPr>
              <w:spacing w:after="0" w:line="360" w:lineRule="auto"/>
              <w:ind w:firstLine="67"/>
              <w:jc w:val="both"/>
              <w:outlineLvl w:val="0"/>
              <w:rPr>
                <w:rFonts w:ascii="Times New Roman" w:hAnsi="Times New Roman"/>
                <w:sz w:val="28"/>
                <w:szCs w:val="28"/>
              </w:rPr>
            </w:pPr>
            <w:r>
              <w:rPr>
                <w:rFonts w:ascii="Times New Roman" w:hAnsi="Times New Roman"/>
                <w:color w:val="000000"/>
                <w:sz w:val="28"/>
                <w:szCs w:val="28"/>
              </w:rPr>
              <w:t>6</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r w:rsidRPr="007D2FA7">
              <w:rPr>
                <w:rFonts w:ascii="Times New Roman" w:hAnsi="Times New Roman"/>
                <w:sz w:val="28"/>
                <w:szCs w:val="28"/>
              </w:rPr>
              <w:t>1час</w:t>
            </w: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r w:rsidRPr="007D2FA7">
              <w:rPr>
                <w:rFonts w:ascii="Times New Roman" w:hAnsi="Times New Roman"/>
                <w:sz w:val="28"/>
                <w:szCs w:val="28"/>
              </w:rPr>
              <w:t>2часа</w:t>
            </w: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r w:rsidRPr="007D2FA7">
              <w:rPr>
                <w:rFonts w:ascii="Times New Roman" w:hAnsi="Times New Roman"/>
                <w:sz w:val="28"/>
                <w:szCs w:val="28"/>
              </w:rPr>
              <w:t>1час</w:t>
            </w:r>
          </w:p>
        </w:tc>
      </w:tr>
      <w:tr w:rsidR="000618B0" w:rsidRPr="007D2FA7" w:rsidTr="006421CC">
        <w:trPr>
          <w:trHeight w:val="61"/>
        </w:trPr>
        <w:tc>
          <w:tcPr>
            <w:tcW w:w="1368" w:type="dxa"/>
          </w:tcPr>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7.</w:t>
            </w:r>
          </w:p>
        </w:tc>
        <w:tc>
          <w:tcPr>
            <w:tcW w:w="4931" w:type="dxa"/>
          </w:tcPr>
          <w:p w:rsidR="000618B0" w:rsidRPr="007D2FA7" w:rsidRDefault="000618B0" w:rsidP="0063762D">
            <w:pPr>
              <w:spacing w:after="0" w:line="360" w:lineRule="auto"/>
              <w:ind w:firstLine="216"/>
              <w:jc w:val="both"/>
              <w:outlineLvl w:val="0"/>
              <w:rPr>
                <w:rFonts w:ascii="Times New Roman" w:hAnsi="Times New Roman"/>
                <w:sz w:val="28"/>
                <w:szCs w:val="28"/>
              </w:rPr>
            </w:pPr>
            <w:r w:rsidRPr="007D2FA7">
              <w:rPr>
                <w:rFonts w:ascii="Times New Roman" w:hAnsi="Times New Roman"/>
                <w:sz w:val="28"/>
                <w:szCs w:val="28"/>
              </w:rPr>
              <w:t>Резервное время</w:t>
            </w:r>
          </w:p>
        </w:tc>
        <w:tc>
          <w:tcPr>
            <w:tcW w:w="1210" w:type="dxa"/>
          </w:tcPr>
          <w:p w:rsidR="000618B0" w:rsidRPr="007D2FA7" w:rsidRDefault="00274034" w:rsidP="0063762D">
            <w:pPr>
              <w:spacing w:after="0" w:line="360" w:lineRule="auto"/>
              <w:ind w:firstLine="67"/>
              <w:jc w:val="both"/>
              <w:outlineLvl w:val="0"/>
              <w:rPr>
                <w:rFonts w:ascii="Times New Roman" w:hAnsi="Times New Roman"/>
                <w:sz w:val="28"/>
                <w:szCs w:val="28"/>
              </w:rPr>
            </w:pPr>
            <w:r>
              <w:rPr>
                <w:rFonts w:ascii="Times New Roman" w:hAnsi="Times New Roman"/>
                <w:sz w:val="28"/>
                <w:szCs w:val="28"/>
              </w:rPr>
              <w:t>4</w:t>
            </w:r>
          </w:p>
        </w:tc>
        <w:tc>
          <w:tcPr>
            <w:tcW w:w="1157" w:type="dxa"/>
          </w:tcPr>
          <w:p w:rsidR="000618B0" w:rsidRPr="007D2FA7" w:rsidRDefault="000618B0" w:rsidP="0063762D">
            <w:pPr>
              <w:spacing w:after="0" w:line="360" w:lineRule="auto"/>
              <w:ind w:firstLine="43"/>
              <w:jc w:val="both"/>
              <w:outlineLvl w:val="0"/>
              <w:rPr>
                <w:rFonts w:ascii="Times New Roman" w:hAnsi="Times New Roman"/>
                <w:sz w:val="28"/>
                <w:szCs w:val="28"/>
              </w:rPr>
            </w:pPr>
          </w:p>
        </w:tc>
        <w:tc>
          <w:tcPr>
            <w:tcW w:w="1258" w:type="dxa"/>
          </w:tcPr>
          <w:p w:rsidR="000618B0" w:rsidRPr="007D2FA7" w:rsidRDefault="000618B0" w:rsidP="0063762D">
            <w:pPr>
              <w:spacing w:after="0" w:line="360" w:lineRule="auto"/>
              <w:ind w:firstLine="161"/>
              <w:jc w:val="both"/>
              <w:outlineLvl w:val="0"/>
              <w:rPr>
                <w:rFonts w:ascii="Times New Roman" w:hAnsi="Times New Roman"/>
                <w:sz w:val="28"/>
                <w:szCs w:val="28"/>
              </w:rPr>
            </w:pPr>
          </w:p>
        </w:tc>
        <w:tc>
          <w:tcPr>
            <w:tcW w:w="1133" w:type="dxa"/>
          </w:tcPr>
          <w:p w:rsidR="000618B0" w:rsidRPr="007D2FA7" w:rsidRDefault="000618B0" w:rsidP="0063762D">
            <w:pPr>
              <w:spacing w:after="0" w:line="360" w:lineRule="auto"/>
              <w:ind w:firstLine="175"/>
              <w:jc w:val="both"/>
              <w:outlineLvl w:val="0"/>
              <w:rPr>
                <w:rFonts w:ascii="Times New Roman" w:hAnsi="Times New Roman"/>
                <w:sz w:val="28"/>
                <w:szCs w:val="28"/>
              </w:rPr>
            </w:pPr>
          </w:p>
        </w:tc>
      </w:tr>
      <w:tr w:rsidR="000618B0" w:rsidRPr="00274034" w:rsidTr="006421CC">
        <w:trPr>
          <w:trHeight w:val="70"/>
        </w:trPr>
        <w:tc>
          <w:tcPr>
            <w:tcW w:w="1368" w:type="dxa"/>
            <w:vMerge w:val="restart"/>
            <w:tcBorders>
              <w:bottom w:val="single" w:sz="4" w:space="0" w:color="auto"/>
            </w:tcBorders>
          </w:tcPr>
          <w:p w:rsidR="000618B0" w:rsidRPr="00274034" w:rsidRDefault="000618B0" w:rsidP="0063762D">
            <w:pPr>
              <w:spacing w:after="0" w:line="360" w:lineRule="auto"/>
              <w:ind w:firstLine="851"/>
              <w:jc w:val="both"/>
              <w:outlineLvl w:val="0"/>
              <w:rPr>
                <w:rFonts w:ascii="Times New Roman" w:hAnsi="Times New Roman"/>
                <w:b/>
                <w:sz w:val="28"/>
                <w:szCs w:val="28"/>
              </w:rPr>
            </w:pPr>
          </w:p>
        </w:tc>
        <w:tc>
          <w:tcPr>
            <w:tcW w:w="4931" w:type="dxa"/>
            <w:vMerge w:val="restart"/>
            <w:tcBorders>
              <w:bottom w:val="single" w:sz="4" w:space="0" w:color="auto"/>
            </w:tcBorders>
          </w:tcPr>
          <w:p w:rsidR="000618B0" w:rsidRPr="00274034" w:rsidRDefault="000618B0" w:rsidP="0063762D">
            <w:pPr>
              <w:spacing w:after="0" w:line="360" w:lineRule="auto"/>
              <w:ind w:firstLine="216"/>
              <w:jc w:val="both"/>
              <w:outlineLvl w:val="0"/>
              <w:rPr>
                <w:rFonts w:ascii="Times New Roman" w:hAnsi="Times New Roman"/>
                <w:b/>
                <w:sz w:val="28"/>
                <w:szCs w:val="28"/>
              </w:rPr>
            </w:pPr>
            <w:r w:rsidRPr="00274034">
              <w:rPr>
                <w:rFonts w:ascii="Times New Roman" w:hAnsi="Times New Roman"/>
                <w:b/>
                <w:sz w:val="28"/>
                <w:szCs w:val="28"/>
              </w:rPr>
              <w:t xml:space="preserve">Итого:                                                                                                  </w:t>
            </w:r>
          </w:p>
        </w:tc>
        <w:tc>
          <w:tcPr>
            <w:tcW w:w="1210" w:type="dxa"/>
            <w:vMerge w:val="restart"/>
            <w:tcBorders>
              <w:bottom w:val="single" w:sz="4" w:space="0" w:color="auto"/>
            </w:tcBorders>
          </w:tcPr>
          <w:p w:rsidR="000618B0" w:rsidRPr="00274034" w:rsidRDefault="000618B0" w:rsidP="0063762D">
            <w:pPr>
              <w:spacing w:after="0" w:line="360" w:lineRule="auto"/>
              <w:ind w:firstLine="67"/>
              <w:jc w:val="both"/>
              <w:outlineLvl w:val="0"/>
              <w:rPr>
                <w:rFonts w:ascii="Times New Roman" w:hAnsi="Times New Roman"/>
                <w:b/>
                <w:sz w:val="28"/>
                <w:szCs w:val="28"/>
              </w:rPr>
            </w:pPr>
            <w:r w:rsidRPr="00274034">
              <w:rPr>
                <w:rFonts w:ascii="Times New Roman" w:hAnsi="Times New Roman"/>
                <w:b/>
                <w:sz w:val="28"/>
                <w:szCs w:val="28"/>
              </w:rPr>
              <w:t>68часов</w:t>
            </w:r>
          </w:p>
        </w:tc>
        <w:tc>
          <w:tcPr>
            <w:tcW w:w="1157" w:type="dxa"/>
            <w:vMerge w:val="restart"/>
            <w:tcBorders>
              <w:bottom w:val="single" w:sz="4" w:space="0" w:color="auto"/>
            </w:tcBorders>
          </w:tcPr>
          <w:p w:rsidR="000618B0" w:rsidRPr="00274034" w:rsidRDefault="000618B0" w:rsidP="0063762D">
            <w:pPr>
              <w:spacing w:after="0" w:line="360" w:lineRule="auto"/>
              <w:ind w:firstLine="43"/>
              <w:jc w:val="both"/>
              <w:outlineLvl w:val="0"/>
              <w:rPr>
                <w:rFonts w:ascii="Times New Roman" w:hAnsi="Times New Roman"/>
                <w:b/>
                <w:sz w:val="28"/>
                <w:szCs w:val="28"/>
              </w:rPr>
            </w:pPr>
            <w:r w:rsidRPr="00274034">
              <w:rPr>
                <w:rFonts w:ascii="Times New Roman" w:hAnsi="Times New Roman"/>
                <w:b/>
                <w:sz w:val="28"/>
                <w:szCs w:val="28"/>
              </w:rPr>
              <w:t>4часа</w:t>
            </w:r>
          </w:p>
        </w:tc>
        <w:tc>
          <w:tcPr>
            <w:tcW w:w="1258" w:type="dxa"/>
            <w:tcBorders>
              <w:bottom w:val="nil"/>
            </w:tcBorders>
          </w:tcPr>
          <w:p w:rsidR="000618B0" w:rsidRPr="00274034" w:rsidRDefault="000618B0" w:rsidP="0063762D">
            <w:pPr>
              <w:spacing w:after="0" w:line="360" w:lineRule="auto"/>
              <w:ind w:firstLine="161"/>
              <w:jc w:val="both"/>
              <w:outlineLvl w:val="0"/>
              <w:rPr>
                <w:rFonts w:ascii="Times New Roman" w:hAnsi="Times New Roman"/>
                <w:b/>
                <w:sz w:val="28"/>
                <w:szCs w:val="28"/>
              </w:rPr>
            </w:pPr>
            <w:r w:rsidRPr="00274034">
              <w:rPr>
                <w:rFonts w:ascii="Times New Roman" w:hAnsi="Times New Roman"/>
                <w:b/>
                <w:sz w:val="28"/>
                <w:szCs w:val="28"/>
              </w:rPr>
              <w:t>5часов</w:t>
            </w:r>
          </w:p>
        </w:tc>
        <w:tc>
          <w:tcPr>
            <w:tcW w:w="1133" w:type="dxa"/>
            <w:vMerge w:val="restart"/>
            <w:tcBorders>
              <w:bottom w:val="single" w:sz="4" w:space="0" w:color="auto"/>
            </w:tcBorders>
          </w:tcPr>
          <w:p w:rsidR="000618B0" w:rsidRPr="00274034" w:rsidRDefault="000618B0" w:rsidP="0063762D">
            <w:pPr>
              <w:spacing w:after="0" w:line="360" w:lineRule="auto"/>
              <w:ind w:firstLine="175"/>
              <w:jc w:val="both"/>
              <w:outlineLvl w:val="0"/>
              <w:rPr>
                <w:rFonts w:ascii="Times New Roman" w:hAnsi="Times New Roman"/>
                <w:b/>
                <w:sz w:val="28"/>
                <w:szCs w:val="28"/>
              </w:rPr>
            </w:pPr>
            <w:r w:rsidRPr="00274034">
              <w:rPr>
                <w:rFonts w:ascii="Times New Roman" w:hAnsi="Times New Roman"/>
                <w:b/>
                <w:sz w:val="28"/>
                <w:szCs w:val="28"/>
              </w:rPr>
              <w:t>5часов</w:t>
            </w:r>
          </w:p>
        </w:tc>
      </w:tr>
      <w:tr w:rsidR="000618B0" w:rsidRPr="007D2FA7" w:rsidTr="006421CC">
        <w:trPr>
          <w:trHeight w:val="61"/>
        </w:trPr>
        <w:tc>
          <w:tcPr>
            <w:tcW w:w="1368" w:type="dxa"/>
            <w:vMerge/>
            <w:tcBorders>
              <w:bottom w:val="single" w:sz="4" w:space="0" w:color="auto"/>
            </w:tcBorders>
          </w:tcPr>
          <w:p w:rsidR="000618B0" w:rsidRPr="007D2FA7" w:rsidRDefault="000618B0" w:rsidP="0063762D">
            <w:pPr>
              <w:spacing w:after="0" w:line="360" w:lineRule="auto"/>
              <w:ind w:firstLine="851"/>
              <w:jc w:val="both"/>
              <w:outlineLvl w:val="0"/>
              <w:rPr>
                <w:rFonts w:ascii="Times New Roman" w:hAnsi="Times New Roman"/>
                <w:sz w:val="28"/>
                <w:szCs w:val="28"/>
              </w:rPr>
            </w:pPr>
          </w:p>
        </w:tc>
        <w:tc>
          <w:tcPr>
            <w:tcW w:w="4931" w:type="dxa"/>
            <w:vMerge/>
            <w:tcBorders>
              <w:bottom w:val="single" w:sz="4" w:space="0" w:color="auto"/>
            </w:tcBorders>
          </w:tcPr>
          <w:p w:rsidR="000618B0" w:rsidRPr="007D2FA7" w:rsidRDefault="000618B0" w:rsidP="0063762D">
            <w:pPr>
              <w:spacing w:after="0" w:line="360" w:lineRule="auto"/>
              <w:ind w:firstLine="851"/>
              <w:jc w:val="both"/>
              <w:outlineLvl w:val="0"/>
              <w:rPr>
                <w:rFonts w:ascii="Times New Roman" w:hAnsi="Times New Roman"/>
                <w:sz w:val="28"/>
                <w:szCs w:val="28"/>
              </w:rPr>
            </w:pPr>
          </w:p>
        </w:tc>
        <w:tc>
          <w:tcPr>
            <w:tcW w:w="1210" w:type="dxa"/>
            <w:vMerge/>
            <w:tcBorders>
              <w:bottom w:val="single" w:sz="4" w:space="0" w:color="auto"/>
            </w:tcBorders>
          </w:tcPr>
          <w:p w:rsidR="000618B0" w:rsidRPr="007D2FA7" w:rsidRDefault="000618B0" w:rsidP="0063762D">
            <w:pPr>
              <w:spacing w:after="0" w:line="360" w:lineRule="auto"/>
              <w:ind w:firstLine="851"/>
              <w:jc w:val="both"/>
              <w:outlineLvl w:val="0"/>
              <w:rPr>
                <w:rFonts w:ascii="Times New Roman" w:hAnsi="Times New Roman"/>
                <w:sz w:val="28"/>
                <w:szCs w:val="28"/>
              </w:rPr>
            </w:pPr>
          </w:p>
        </w:tc>
        <w:tc>
          <w:tcPr>
            <w:tcW w:w="1157" w:type="dxa"/>
            <w:vMerge/>
            <w:tcBorders>
              <w:bottom w:val="single" w:sz="4" w:space="0" w:color="auto"/>
            </w:tcBorders>
          </w:tcPr>
          <w:p w:rsidR="000618B0" w:rsidRPr="007D2FA7" w:rsidRDefault="000618B0" w:rsidP="0063762D">
            <w:pPr>
              <w:spacing w:after="0" w:line="360" w:lineRule="auto"/>
              <w:ind w:firstLine="851"/>
              <w:jc w:val="both"/>
              <w:outlineLvl w:val="0"/>
              <w:rPr>
                <w:rFonts w:ascii="Times New Roman" w:hAnsi="Times New Roman"/>
                <w:sz w:val="28"/>
                <w:szCs w:val="28"/>
              </w:rPr>
            </w:pPr>
          </w:p>
        </w:tc>
        <w:tc>
          <w:tcPr>
            <w:tcW w:w="1258" w:type="dxa"/>
            <w:tcBorders>
              <w:top w:val="nil"/>
              <w:bottom w:val="single" w:sz="4" w:space="0" w:color="auto"/>
            </w:tcBorders>
          </w:tcPr>
          <w:p w:rsidR="000618B0" w:rsidRPr="007D2FA7" w:rsidRDefault="000618B0" w:rsidP="0063762D">
            <w:pPr>
              <w:spacing w:after="0" w:line="360" w:lineRule="auto"/>
              <w:ind w:firstLine="161"/>
              <w:jc w:val="both"/>
              <w:outlineLvl w:val="0"/>
              <w:rPr>
                <w:rFonts w:ascii="Times New Roman" w:hAnsi="Times New Roman"/>
                <w:sz w:val="28"/>
                <w:szCs w:val="28"/>
              </w:rPr>
            </w:pPr>
          </w:p>
        </w:tc>
        <w:tc>
          <w:tcPr>
            <w:tcW w:w="1133" w:type="dxa"/>
            <w:vMerge/>
            <w:tcBorders>
              <w:bottom w:val="single" w:sz="4" w:space="0" w:color="auto"/>
            </w:tcBorders>
          </w:tcPr>
          <w:p w:rsidR="000618B0" w:rsidRPr="007D2FA7" w:rsidRDefault="000618B0" w:rsidP="0063762D">
            <w:pPr>
              <w:spacing w:after="0" w:line="360" w:lineRule="auto"/>
              <w:ind w:firstLine="851"/>
              <w:jc w:val="both"/>
              <w:outlineLvl w:val="0"/>
              <w:rPr>
                <w:rFonts w:ascii="Times New Roman" w:hAnsi="Times New Roman"/>
                <w:sz w:val="28"/>
                <w:szCs w:val="28"/>
              </w:rPr>
            </w:pPr>
          </w:p>
        </w:tc>
      </w:tr>
    </w:tbl>
    <w:p w:rsidR="000618B0" w:rsidRPr="007D2FA7" w:rsidRDefault="000618B0" w:rsidP="0063762D">
      <w:pPr>
        <w:spacing w:after="0" w:line="360" w:lineRule="auto"/>
        <w:ind w:firstLine="851"/>
        <w:jc w:val="both"/>
        <w:outlineLvl w:val="0"/>
        <w:rPr>
          <w:rFonts w:ascii="Times New Roman" w:hAnsi="Times New Roman"/>
          <w:sz w:val="28"/>
          <w:szCs w:val="28"/>
        </w:rPr>
      </w:pPr>
    </w:p>
    <w:p w:rsidR="0063762D" w:rsidRDefault="0063762D" w:rsidP="0063762D">
      <w:pPr>
        <w:tabs>
          <w:tab w:val="left" w:pos="4678"/>
        </w:tabs>
        <w:spacing w:after="0" w:line="360" w:lineRule="auto"/>
        <w:ind w:firstLine="851"/>
        <w:jc w:val="both"/>
        <w:rPr>
          <w:rFonts w:ascii="Times New Roman" w:hAnsi="Times New Roman"/>
          <w:b/>
          <w:sz w:val="28"/>
          <w:szCs w:val="28"/>
        </w:rPr>
      </w:pPr>
    </w:p>
    <w:p w:rsidR="000618B0" w:rsidRPr="007D2FA7" w:rsidRDefault="000618B0" w:rsidP="0063762D">
      <w:pPr>
        <w:tabs>
          <w:tab w:val="left" w:pos="4678"/>
        </w:tabs>
        <w:spacing w:after="0" w:line="360" w:lineRule="auto"/>
        <w:ind w:firstLine="851"/>
        <w:jc w:val="both"/>
        <w:rPr>
          <w:rFonts w:ascii="Times New Roman" w:hAnsi="Times New Roman"/>
          <w:b/>
          <w:sz w:val="28"/>
          <w:szCs w:val="28"/>
        </w:rPr>
      </w:pPr>
      <w:r w:rsidRPr="007D2FA7">
        <w:rPr>
          <w:rFonts w:ascii="Times New Roman" w:hAnsi="Times New Roman"/>
          <w:b/>
          <w:sz w:val="28"/>
          <w:szCs w:val="28"/>
        </w:rPr>
        <w:t>Характеристика контрольно-измерительных материалов</w:t>
      </w:r>
    </w:p>
    <w:p w:rsidR="000618B0" w:rsidRPr="007D2FA7" w:rsidRDefault="000618B0" w:rsidP="0063762D">
      <w:pPr>
        <w:spacing w:after="0" w:line="360" w:lineRule="auto"/>
        <w:ind w:firstLine="851"/>
        <w:jc w:val="both"/>
        <w:outlineLvl w:val="0"/>
        <w:rPr>
          <w:rFonts w:ascii="Times New Roman" w:hAnsi="Times New Roman"/>
          <w:sz w:val="28"/>
          <w:szCs w:val="28"/>
        </w:rPr>
      </w:pPr>
    </w:p>
    <w:p w:rsidR="000618B0" w:rsidRPr="007D2FA7" w:rsidRDefault="000618B0" w:rsidP="0063762D">
      <w:pPr>
        <w:tabs>
          <w:tab w:val="left" w:pos="4678"/>
        </w:tabs>
        <w:spacing w:after="0" w:line="360" w:lineRule="auto"/>
        <w:ind w:firstLine="851"/>
        <w:jc w:val="both"/>
        <w:rPr>
          <w:rFonts w:ascii="Times New Roman" w:hAnsi="Times New Roman"/>
          <w:sz w:val="28"/>
          <w:szCs w:val="28"/>
        </w:rPr>
      </w:pPr>
      <w:r w:rsidRPr="007D2FA7">
        <w:rPr>
          <w:rFonts w:ascii="Times New Roman" w:hAnsi="Times New Roman"/>
          <w:sz w:val="28"/>
          <w:szCs w:val="28"/>
        </w:rPr>
        <w:t>1. Перечень контрольных  работ (тестовый контроль)</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6 класс</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Контрольная работа  тест №1   «Входная »</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Контрольная работа  тест №2 по теме «Строение и свойства живых организмов»</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Контрольная работа  тест  №3 по теме «Жизнедеятельность организмов»</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Контрольная работа   тест №4   «Итоговая»</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7 класс</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Контрольная работа  тест №1  «Входная»</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Контрольная работа  тест №2 по теме  «Царство Растения»</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Контрольная работа  тест №3 по теме  «Беспозвоночные животные»</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Контрольная работа  тест №4 по теме  «Членистоногие»</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Контрольная работа  тест №5 по теме  «Позвоночные животные»</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Контрольная работа  тест №6 по теме  «Царство Животные»</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8 класс</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Контрольная работа  тест №1  «Входная»</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lastRenderedPageBreak/>
        <w:t>Контрольная работа  тест №2 по теме  «Строение и функции организма человека»</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Контрольная работа  тест №3 по теме  «Опора и движение»</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Контрольная работа  тест №4 по теме  «Пищеварение»</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Контрольная работа  тест №5 по теме  «Человек и его здоровье»</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9 класс</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Контрольная работа  тест №1  «Входная»</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Контрольная работа  тест №2 по теме  «Живой организм. Клетка»</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Контрольная работа  тест №3 по теме  «Наследственность и изменчивость»</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Контрольная работа  тест №4 по теме  «Эволюция живого мира на Земле»</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Контрольная работа  тест №5 по теме «Основы экологии»</w:t>
      </w:r>
    </w:p>
    <w:p w:rsidR="000618B0" w:rsidRPr="007D2FA7" w:rsidRDefault="000618B0" w:rsidP="0063762D">
      <w:pPr>
        <w:spacing w:after="0" w:line="360" w:lineRule="auto"/>
        <w:jc w:val="both"/>
        <w:outlineLvl w:val="0"/>
        <w:rPr>
          <w:rFonts w:ascii="Times New Roman" w:hAnsi="Times New Roman"/>
          <w:b/>
          <w:sz w:val="28"/>
          <w:szCs w:val="28"/>
        </w:rPr>
      </w:pPr>
    </w:p>
    <w:p w:rsidR="000618B0" w:rsidRPr="007D2FA7" w:rsidRDefault="000618B0" w:rsidP="0063762D">
      <w:pPr>
        <w:spacing w:after="0" w:line="360" w:lineRule="auto"/>
        <w:ind w:firstLine="851"/>
        <w:jc w:val="both"/>
        <w:outlineLvl w:val="0"/>
        <w:rPr>
          <w:rFonts w:ascii="Times New Roman" w:hAnsi="Times New Roman"/>
          <w:b/>
          <w:sz w:val="28"/>
          <w:szCs w:val="28"/>
        </w:rPr>
      </w:pPr>
      <w:r w:rsidRPr="007D2FA7">
        <w:rPr>
          <w:rFonts w:ascii="Times New Roman" w:hAnsi="Times New Roman"/>
          <w:b/>
          <w:sz w:val="28"/>
          <w:szCs w:val="28"/>
        </w:rPr>
        <w:t>Критерии и нормы оценки знаний и умений обучающихся по биологии.</w:t>
      </w:r>
    </w:p>
    <w:p w:rsidR="000618B0" w:rsidRPr="007D2FA7" w:rsidRDefault="000618B0" w:rsidP="0063762D">
      <w:pPr>
        <w:spacing w:after="0" w:line="360" w:lineRule="auto"/>
        <w:ind w:firstLine="851"/>
        <w:jc w:val="both"/>
        <w:outlineLvl w:val="0"/>
        <w:rPr>
          <w:rFonts w:ascii="Times New Roman" w:hAnsi="Times New Roman"/>
          <w:sz w:val="28"/>
          <w:szCs w:val="28"/>
          <w:u w:val="single"/>
        </w:rPr>
      </w:pPr>
      <w:r w:rsidRPr="007D2FA7">
        <w:rPr>
          <w:rFonts w:ascii="Times New Roman" w:hAnsi="Times New Roman"/>
          <w:sz w:val="28"/>
          <w:szCs w:val="28"/>
          <w:u w:val="single"/>
        </w:rPr>
        <w:t>Общедидактические</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Оценка «5» ставится в случае:</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 Знания, понимания, глубины усвоения обучающимися всего объёма программного материала.</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 Умения выделять главные положения в изученном материале, на основании фактов и примеров обобщать, делать выводы, устанавливать межпредметные и внутрипредметные связи, творчески применять полученные знания в незнакомой ситуации.</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3. Отсутствия ошибок и недочётов при воспроизведении изученного материала, при устных ответах устранения отдельных неточностей с помощью дополнительных вопросов учителя, соблюдения культуры письменной и устной речи, правил оформления письменных работ.</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Оценка «4» ставится в случае:</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 Знания всего изученного программного материала.</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lastRenderedPageBreak/>
        <w:t>2. Умения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3. Допущения незначительных (негрубых) ошибок, недочётов при воспроизведении изученного материала; соблюдения основных правил культуры письменной и устной речи, правил оформления письменных работ.</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Оценка «3» ставится в случае:</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 Знания и усвоения материала на уровне минимальных требований программы, затруднения при самостоятельном воспроизведении, возникновения необходимости незначительной помощи преподавателя.</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 Умения работать на уровне воспроизведения, затруднения при ответах на видоизменённые вопросы.</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3. Наличия грубой ошибки, нескольких грубых ошибок при воспроизведении изученного материала; незначительного несоблюдения основных правил культуры письменной и устной речи, правил оформления письменных работ.</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Оценка «2» ставится в случае:</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 Знания и усвоения материала на уровне ниже минимальных требований программы; наличия отдельных представлений об изученном материале.</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 Отсутствия умения работать на уровне воспроизведения, затруднения при ответах на стандартные вопросы.</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3. Наличия нескольких грубых ошибок, большого числа негрубых при воспроизведении изученного материала, значительного несоблюдения основных правил культуры письменной и устной речи, правил оформления письменных работ.</w:t>
      </w:r>
    </w:p>
    <w:p w:rsidR="000618B0" w:rsidRPr="007D2FA7" w:rsidRDefault="000618B0" w:rsidP="0063762D">
      <w:pPr>
        <w:spacing w:after="0" w:line="360" w:lineRule="auto"/>
        <w:ind w:firstLine="851"/>
        <w:jc w:val="both"/>
        <w:outlineLvl w:val="0"/>
        <w:rPr>
          <w:rFonts w:ascii="Times New Roman" w:hAnsi="Times New Roman"/>
          <w:sz w:val="28"/>
          <w:szCs w:val="28"/>
        </w:rPr>
      </w:pPr>
    </w:p>
    <w:p w:rsidR="000618B0" w:rsidRPr="007D2FA7" w:rsidRDefault="000618B0" w:rsidP="0063762D">
      <w:pPr>
        <w:spacing w:after="0" w:line="360" w:lineRule="auto"/>
        <w:ind w:firstLine="851"/>
        <w:jc w:val="both"/>
        <w:outlineLvl w:val="0"/>
        <w:rPr>
          <w:rFonts w:ascii="Times New Roman" w:hAnsi="Times New Roman"/>
          <w:sz w:val="28"/>
          <w:szCs w:val="28"/>
          <w:u w:val="single"/>
        </w:rPr>
      </w:pPr>
      <w:r w:rsidRPr="007D2FA7">
        <w:rPr>
          <w:rFonts w:ascii="Times New Roman" w:hAnsi="Times New Roman"/>
          <w:sz w:val="28"/>
          <w:szCs w:val="28"/>
          <w:u w:val="single"/>
        </w:rPr>
        <w:t>Критерии и нормы оценки знаний и умений обучающихся за устный ответ.</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Оценка "5" ставится, если ученик:</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lastRenderedPageBreak/>
        <w:t>1.Показывает глубокое и полное знание и понимание всего программного материала; полное понимание сущности рассматриваемых понятий, явлений и закономерностей, теорий, взаимосвязей.</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связи (на основе ранее приобретённых знаний) и 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Умеет составлять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Может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использовать для доказательства выводов из наблюдений и опытов.</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3. 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графиками, картами, сопутствующими ответу; записи, сопровождающие ответ, соответствуют требованиям.</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Оценка "4" ставится, если ученик:</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xml:space="preserve">1. Показывает знания всего изученного программного материала. Даёт полный и правильный ответ на основе изученных теорий; допускает незначительные ошибки и недочёты при воспроизведении изученного </w:t>
      </w:r>
      <w:r w:rsidRPr="007D2FA7">
        <w:rPr>
          <w:rFonts w:ascii="Times New Roman" w:hAnsi="Times New Roman"/>
          <w:sz w:val="28"/>
          <w:szCs w:val="28"/>
        </w:rPr>
        <w:lastRenderedPageBreak/>
        <w:t>материала, небольшие неточности при использовании научных терминов или в выводах, обобщениях из наблюдений. Материал излагает в определённой логической последовательности, при этом допускает одну негрубую ошибку или не более двух недочётов, которые может исправить самостоятельно при требовании или небольшой помощи преподавателя; подтверждает ответ конкретными примерами; правильно отвечает на дополнительные вопросы учителя.</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Может применять полученные знания на практике в видоизменённой ситуации, соблюдать основные правила культуры устной речи; использовать при ответе научные термины.</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3. Не обладает достаточным навыком работы со справочной литературой, учебником, первоисточником (правильно ориентируется, но работает медленно).</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Оценка "3" ставится, если ученик:</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 Усваивает основное содержание учебного материала, но имеет пробелы, не препятствующие дальнейшему усвоению программного материала.</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 Излагает материал несистематизированно, фрагментарно, не всегда последовательно; показывает недостаточную сформированность отдельных знаний и умений; слабо аргументирует выводы и обобщения, допускает ошибки при их формулировке; не использует в качестве доказательства выводы и обобщения из наблюдений, опытов или допускает ошибки при их изложении; даёт нечёткие определения понятий.</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xml:space="preserve">3. Испытывает затруднения в применении знаний, необходимых для решения задач различных типов, практических заданий; при объяснении конкретных явлений на основе теорий и законов; отвечает неполно на вопросы учителя или воспроизводит содержание текста учебника, но </w:t>
      </w:r>
      <w:r w:rsidRPr="007D2FA7">
        <w:rPr>
          <w:rFonts w:ascii="Times New Roman" w:hAnsi="Times New Roman"/>
          <w:sz w:val="28"/>
          <w:szCs w:val="28"/>
        </w:rPr>
        <w:lastRenderedPageBreak/>
        <w:t>недостаточно понимает отдельные положения, имеющие важное значение в этом тексте, допуская одну-две грубые ошибки.</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Оценка "2" ставится, если ученик:</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 Не усваивает и не раскрывает основное содержание материала; не знает или не понимает значительную часть программного материала в пределах поставленных вопросов; не делает выводов и обобщений.</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 Имеет слабо сформированные и неполные знания, не умеет применять их при решении конкретных вопросов, задач, заданий по образцу.</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3. При ответе на один вопрос допускает более двух грубых ошибок, которые не может исправить даже при помощи учителя.</w:t>
      </w:r>
    </w:p>
    <w:p w:rsidR="000618B0" w:rsidRPr="007D2FA7" w:rsidRDefault="000618B0" w:rsidP="0063762D">
      <w:pPr>
        <w:spacing w:after="0" w:line="360" w:lineRule="auto"/>
        <w:jc w:val="both"/>
        <w:outlineLvl w:val="0"/>
        <w:rPr>
          <w:rFonts w:ascii="Times New Roman" w:hAnsi="Times New Roman"/>
          <w:sz w:val="28"/>
          <w:szCs w:val="28"/>
        </w:rPr>
      </w:pP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Примечание. При окончанию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w:t>
      </w:r>
    </w:p>
    <w:p w:rsidR="000618B0" w:rsidRPr="007D2FA7" w:rsidRDefault="000618B0" w:rsidP="0063762D">
      <w:pPr>
        <w:spacing w:after="0" w:line="360" w:lineRule="auto"/>
        <w:ind w:firstLine="851"/>
        <w:jc w:val="both"/>
        <w:outlineLvl w:val="0"/>
        <w:rPr>
          <w:rFonts w:ascii="Times New Roman" w:hAnsi="Times New Roman"/>
          <w:sz w:val="28"/>
          <w:szCs w:val="28"/>
        </w:rPr>
      </w:pP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u w:val="single"/>
        </w:rPr>
        <w:t>Критерии и нормы оценки знаний и умений обучающихся за самостоятельные письменные и контрольные работы</w:t>
      </w:r>
      <w:r w:rsidRPr="007D2FA7">
        <w:rPr>
          <w:rFonts w:ascii="Times New Roman" w:hAnsi="Times New Roman"/>
          <w:sz w:val="28"/>
          <w:szCs w:val="28"/>
        </w:rPr>
        <w:t>.</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Оценка «5» ставится, если ученик:</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 Выполняет работу без ошибок и /или/ допускает не более одного недочёта.</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xml:space="preserve">2. Соблюдает культуру письменной речи; правила оформления письменных работ. </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Оценка «4» ставится, если ученик:</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 Выполняет письменную работу полностью, но допускает в ней не более одной негрубой ошибки и одного недочёта и /или/ не более двух недочётов.</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 Соблюдает культуру письменной речи, правила оформления письменных работ, но -допускает небольшие помарки при ведении записей.</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Оценка «3» ставится, если ученик:</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 Правильно выполняет не менее половины работы.</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lastRenderedPageBreak/>
        <w:t xml:space="preserve">2. Допускает не более двух грубых ошибок, или не более одной грубой, одной негрубой ошибки и одного недочёта, или не более трёх негрубых ошибок, или одной негрубой ошибки и трёх недочётов, или при отсутствии ошибок, но при наличии пяти недочётов. </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xml:space="preserve">3. Допускает незначительное несоблюдение основных норм культуры письменной речи, правил оформления письменных работ. </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Оценка «2» ставится, если ученик:</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 Правильно выполняет менее половины письменной работы.</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 Допускает число ошибок и недочётов, превосходящее норму, при которой может быть выставлена оценка "3".</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3. Допускает значительное несоблюдение основных норм культуры письменной речи, правил оформления письменных работ.</w:t>
      </w:r>
    </w:p>
    <w:p w:rsidR="000618B0" w:rsidRPr="007D2FA7" w:rsidRDefault="000618B0" w:rsidP="0063762D">
      <w:pPr>
        <w:spacing w:after="0" w:line="360" w:lineRule="auto"/>
        <w:jc w:val="both"/>
        <w:outlineLvl w:val="0"/>
        <w:rPr>
          <w:rFonts w:ascii="Times New Roman" w:hAnsi="Times New Roman"/>
          <w:sz w:val="28"/>
          <w:szCs w:val="28"/>
        </w:rPr>
      </w:pP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Примечание. — учитель имеет право поставить ученику оценку выше той, которая предусмотрена нормами, если им работа выполнена в оригинальном варианте. — оценки с анализом работ доводятся до сведения учащихся, как правило, на последующем уроке; предусматривается работа над ошибками и устранение пробелов в знаниях и умениях учеников.</w:t>
      </w:r>
    </w:p>
    <w:p w:rsidR="000618B0" w:rsidRPr="007D2FA7" w:rsidRDefault="000618B0" w:rsidP="0063762D">
      <w:pPr>
        <w:spacing w:after="0" w:line="360" w:lineRule="auto"/>
        <w:jc w:val="both"/>
        <w:outlineLvl w:val="0"/>
        <w:rPr>
          <w:rFonts w:ascii="Times New Roman" w:hAnsi="Times New Roman"/>
          <w:sz w:val="28"/>
          <w:szCs w:val="28"/>
        </w:rPr>
      </w:pPr>
    </w:p>
    <w:p w:rsidR="000618B0" w:rsidRPr="007D2FA7" w:rsidRDefault="000618B0" w:rsidP="0063762D">
      <w:pPr>
        <w:spacing w:after="0" w:line="360" w:lineRule="auto"/>
        <w:ind w:firstLine="851"/>
        <w:jc w:val="both"/>
        <w:outlineLvl w:val="0"/>
        <w:rPr>
          <w:rFonts w:ascii="Times New Roman" w:hAnsi="Times New Roman"/>
          <w:sz w:val="28"/>
          <w:szCs w:val="28"/>
          <w:u w:val="single"/>
        </w:rPr>
      </w:pPr>
      <w:r w:rsidRPr="007D2FA7">
        <w:rPr>
          <w:rFonts w:ascii="Times New Roman" w:hAnsi="Times New Roman"/>
          <w:sz w:val="28"/>
          <w:szCs w:val="28"/>
          <w:u w:val="single"/>
        </w:rPr>
        <w:t>Критерии и нормы оценки знаний и умений обучающихся за практические и лабораторные работы.</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Оценка «5» ставится, если:</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 Правильной самостоятельно определяет цель данных работ; выполняет работу в полном объёме с соблюдением необходимой ' последовательности проведения опытов, измерений.</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 Самостоятельно, рационально выбирает и готовит для выполнения работ необходимое оборудование; проводит данные работы в условиях, обеспечивающих получение наиболее точных результатов.</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lastRenderedPageBreak/>
        <w:t>3. Грамотно, логично описывает ход практических (лабораторных) работ, правильно формулирует выводы; точно и аккуратно выполняет все записи, таблицы, рисунки, чертежи, графики, вычисления.</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4. Проявляет организационно-трудовые умения: поддерживает чистоту рабочего места, порядок на столе, экономно расходует материалы; соблюдает правила техники безопасности при выполнении работ.</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Оценка «4» ставится, если ученик:</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 Выполняет практическую (лабораторную) работу полностью в соответствии с требованиями при оценивании результатов на "5", но допускает в вычислениях, измерениях два — три недочёта или одну негрубую ошибку и один недочёт.</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 При оформлении работ допускает неточности в описании хода действий; делает неполные выводы при обобщении.</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xml:space="preserve">Оценка «3» ставится, если ученик: </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1.1 Правильно выполняет работу не менее, чем на 50%, однако объём выполненной части таков, что позволяет получить верные результаты и сделать выводы по основным, принципиальным важным задачам работы.</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 Подбирает оборудование, материал, начинает работу с помощью учителя; или в ходе проведения измерений, вычислений, наблюдений допускает ошибки, неточно формулирует выводы, обобщения.</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3. Проводит работу в нерациональных условиях, что приводит к получению результатов с большими погрешностями; или в отчёте допускает в общей сложности не более двух ошибок (в записях чисел, результатов измерений, вычислений, составлении графиков, таблиц, схем и т.д.), не имеющих для данной работы принципиального значения, но повлиявших на результат выполнения.</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4. Допускает грубую ошибку в ходе выполнения работы: в объяснении, в оформлении, в соблюдении правил техники безопасности, которую ученик исправляет по требованию учителя.</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Оценка "2" ставится, если ученик:</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lastRenderedPageBreak/>
        <w:t>1. Не определяет самостоятельно цель работы, не может без помощи учителя подготовить соответствующее оборудование; выполняет работу не полностью, и объём выполненной части не позволяет сделать правильные выводы.</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 Допускает две и более грубые ошибки в ходе работ, которые не может исправить по требованию педагога; или производит измерения, вычисления, наблюдения неверно.</w:t>
      </w:r>
    </w:p>
    <w:p w:rsidR="000618B0" w:rsidRPr="007D2FA7" w:rsidRDefault="000618B0" w:rsidP="0063762D">
      <w:pPr>
        <w:spacing w:after="0" w:line="360" w:lineRule="auto"/>
        <w:ind w:firstLine="851"/>
        <w:jc w:val="both"/>
        <w:outlineLvl w:val="0"/>
        <w:rPr>
          <w:rFonts w:ascii="Times New Roman" w:hAnsi="Times New Roman"/>
          <w:sz w:val="28"/>
          <w:szCs w:val="28"/>
        </w:rPr>
      </w:pPr>
    </w:p>
    <w:p w:rsidR="000618B0" w:rsidRPr="007D2FA7" w:rsidRDefault="000618B0" w:rsidP="0063762D">
      <w:pPr>
        <w:spacing w:after="0" w:line="360" w:lineRule="auto"/>
        <w:ind w:firstLine="851"/>
        <w:jc w:val="both"/>
        <w:outlineLvl w:val="0"/>
        <w:rPr>
          <w:rFonts w:ascii="Times New Roman" w:hAnsi="Times New Roman"/>
          <w:sz w:val="28"/>
          <w:szCs w:val="28"/>
          <w:u w:val="single"/>
        </w:rPr>
      </w:pPr>
      <w:r w:rsidRPr="007D2FA7">
        <w:rPr>
          <w:rFonts w:ascii="Times New Roman" w:hAnsi="Times New Roman"/>
          <w:sz w:val="28"/>
          <w:szCs w:val="28"/>
          <w:u w:val="single"/>
        </w:rPr>
        <w:t>Критерии и нормы оценки знаний и умений обучающихся за наблюдением объектов.</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Оценка «5» ставится, если ученик:</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 Правильно проводит наблюдение по заданию учителя.</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 Выделяет существенные признаки у наблюдаемого объекта, процесса.</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xml:space="preserve">3. Грамотно, логично оформляет результаты своих наблюдений, делает обобщения, выводы. </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Оценка "4" ставится, если ученик:</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 Правильно проводит наблюдение по заданию учителя.</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 Допускает неточности в ходе наблюдений: при выделении существенных признаков у наблюдаемого объекта, процесса называет второстепенные.</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3. Небрежно или неточно оформляет результаты наблюдений.</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Оценка "3" ставится, если ученик:</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 Допускает одну-две грубые ошибки или неточности в проведении наблюдений по заданию учителя.</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 При выделении существенных признаков у наблюдаемого объекта, процесса называет лишь некоторые из них.</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3. Допускает одну-две грубые ошибки в оформлении результатов, наблюдений и выводов.</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xml:space="preserve">Оценка «2» ставится, если ученик: </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lastRenderedPageBreak/>
        <w:t>1.Допускает три-четыре грубые ошибки в проведении наблюдений по заданию учителя.</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 Неправильно выделяет признаки наблюдаемого объекта, процесса.</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3. Допускает три-четыре грубые ошибки в оформлении результатов наблюдений и выводов.</w:t>
      </w:r>
    </w:p>
    <w:p w:rsidR="000618B0" w:rsidRPr="007D2FA7" w:rsidRDefault="000618B0" w:rsidP="0063762D">
      <w:pPr>
        <w:spacing w:after="0" w:line="360" w:lineRule="auto"/>
        <w:ind w:firstLine="851"/>
        <w:jc w:val="both"/>
        <w:outlineLvl w:val="0"/>
        <w:rPr>
          <w:rFonts w:ascii="Times New Roman" w:hAnsi="Times New Roman"/>
          <w:sz w:val="28"/>
          <w:szCs w:val="28"/>
        </w:rPr>
      </w:pP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Примечание. Оценки с анализом умений и навыков проводить наблюдения доводятся до сведения учащихся, как правило, на последующем уроке, после сдачи отчёта.</w:t>
      </w:r>
    </w:p>
    <w:p w:rsidR="000618B0" w:rsidRPr="007D2FA7" w:rsidRDefault="000618B0" w:rsidP="0063762D">
      <w:pPr>
        <w:spacing w:after="0" w:line="360" w:lineRule="auto"/>
        <w:ind w:firstLine="851"/>
        <w:jc w:val="both"/>
        <w:outlineLvl w:val="0"/>
        <w:rPr>
          <w:rFonts w:ascii="Times New Roman" w:hAnsi="Times New Roman"/>
          <w:sz w:val="28"/>
          <w:szCs w:val="28"/>
          <w:u w:val="single"/>
        </w:rPr>
      </w:pPr>
      <w:r w:rsidRPr="007D2FA7">
        <w:rPr>
          <w:rFonts w:ascii="Times New Roman" w:hAnsi="Times New Roman"/>
          <w:sz w:val="28"/>
          <w:szCs w:val="28"/>
          <w:u w:val="single"/>
        </w:rPr>
        <w:t>Общая классификация ошибок.</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При оценке знаний, умений, навыков следует учитывать все ошибки (грубые и негрубые), недочёты в соответствии с возрастом учащихся.</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Грубыми считаются ошибки:</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незнание определения основных понятий, законов, правил, основных положений , теории, незнание формул, общепринятых символов обозначений величин, единиц их измерения, наименований этих единиц;</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неумение выделить в ответе главное; обобщить результаты изучения;</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неумение применить знания для решения задач, объяснения явления;</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неумение читать и строить графики, принципиальные схемы;</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неумение подготовить установку или лабораторное оборудование, провести опыт, ,, наблюдение, сделать необходимые расчёты или использовать полученные данные для выводов;</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неумение пользоваться первоисточниками, учебником, справочником;</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нарушение техники безопасности, небрежное отношение к оборудованию, приборам, материалам.</w:t>
      </w:r>
    </w:p>
    <w:p w:rsidR="000618B0" w:rsidRPr="007D2FA7" w:rsidRDefault="000618B0" w:rsidP="0063762D">
      <w:pPr>
        <w:spacing w:after="0" w:line="360" w:lineRule="auto"/>
        <w:ind w:firstLine="851"/>
        <w:jc w:val="both"/>
        <w:outlineLvl w:val="0"/>
        <w:rPr>
          <w:rFonts w:ascii="Times New Roman" w:hAnsi="Times New Roman"/>
          <w:sz w:val="28"/>
          <w:szCs w:val="28"/>
        </w:rPr>
      </w:pPr>
    </w:p>
    <w:p w:rsidR="000618B0" w:rsidRPr="007D2FA7" w:rsidRDefault="000618B0" w:rsidP="0063762D">
      <w:pPr>
        <w:spacing w:after="0" w:line="360" w:lineRule="auto"/>
        <w:ind w:firstLine="851"/>
        <w:jc w:val="both"/>
        <w:outlineLvl w:val="0"/>
        <w:rPr>
          <w:rFonts w:ascii="Times New Roman" w:hAnsi="Times New Roman"/>
          <w:sz w:val="28"/>
          <w:szCs w:val="28"/>
          <w:u w:val="single"/>
        </w:rPr>
      </w:pPr>
      <w:r w:rsidRPr="007D2FA7">
        <w:rPr>
          <w:rFonts w:ascii="Times New Roman" w:hAnsi="Times New Roman"/>
          <w:sz w:val="28"/>
          <w:szCs w:val="28"/>
          <w:u w:val="single"/>
        </w:rPr>
        <w:t>К негрубым относятся ошибки:</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lastRenderedPageBreak/>
        <w:t>- неточность формулировок, определений, понятий, законов, теорий, вызванная неполнотой охвата основных признаков определяемого понятия или заменой 1 — 3 из этих признаков второстепенными;</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xml:space="preserve">- ошибки при снятии показаний с измерительных приборов, не связанные с определением цены деления шкалы; </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ошибки, вызванные несоблюдением условий проведения опыта, наблюдения, условий работы прибора, оборудования;</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ошибки в условных обозначениях на схемах, неточность графика;</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нерациональный метод решения задачи, выполнения части практической работы, недостаточно продуманный план устного ответа (нарушение логики изложения, подмена отдельных основных вопросов второстепенными);</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нерациональные методы работы со справочной литературой;</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неумение решать задачи, выполнять задания в общем виде.</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Недочётам и являются:</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нерациональные приёмы вычислений и преобразований, выполнения опытов, наблюдений, практических заданий;</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арифметические ошибки в вычислениях;</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 небрежное выполнение записей, чертежей, схем, графиков, таблиц.</w:t>
      </w:r>
    </w:p>
    <w:p w:rsidR="000618B0" w:rsidRPr="007D2FA7" w:rsidRDefault="000618B0" w:rsidP="0063762D">
      <w:pPr>
        <w:spacing w:after="0" w:line="360" w:lineRule="auto"/>
        <w:ind w:firstLine="851"/>
        <w:jc w:val="both"/>
        <w:outlineLvl w:val="0"/>
        <w:rPr>
          <w:rFonts w:ascii="Times New Roman" w:hAnsi="Times New Roman"/>
          <w:b/>
          <w:sz w:val="28"/>
          <w:szCs w:val="28"/>
        </w:rPr>
      </w:pPr>
      <w:r w:rsidRPr="007D2FA7">
        <w:rPr>
          <w:rFonts w:ascii="Times New Roman" w:hAnsi="Times New Roman"/>
          <w:b/>
          <w:sz w:val="28"/>
          <w:szCs w:val="28"/>
        </w:rPr>
        <w:t>Учебно-методическое обеспечение учебного процесса</w:t>
      </w:r>
    </w:p>
    <w:p w:rsidR="000618B0" w:rsidRPr="007D2FA7" w:rsidRDefault="000618B0" w:rsidP="0063762D">
      <w:pPr>
        <w:spacing w:after="0" w:line="360" w:lineRule="auto"/>
        <w:ind w:firstLine="851"/>
        <w:jc w:val="both"/>
        <w:outlineLvl w:val="0"/>
        <w:rPr>
          <w:rFonts w:ascii="Times New Roman" w:hAnsi="Times New Roman"/>
          <w:b/>
          <w:sz w:val="28"/>
          <w:szCs w:val="28"/>
        </w:rPr>
      </w:pPr>
      <w:r w:rsidRPr="007D2FA7">
        <w:rPr>
          <w:rFonts w:ascii="Times New Roman" w:hAnsi="Times New Roman"/>
          <w:b/>
          <w:sz w:val="28"/>
          <w:szCs w:val="28"/>
        </w:rPr>
        <w:t>Учебно-теоретические материалы:</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1. Н.И.Сонин, В.Б.Захаров «Программа основного общего образования.  Биология.  5-9 классы. Концентрический курс» М.: Дрофа,2009.</w:t>
      </w:r>
    </w:p>
    <w:p w:rsidR="000618B0" w:rsidRPr="007D2FA7" w:rsidRDefault="000618B0" w:rsidP="0063762D">
      <w:pPr>
        <w:spacing w:after="0" w:line="360" w:lineRule="auto"/>
        <w:ind w:firstLine="851"/>
        <w:jc w:val="both"/>
        <w:outlineLvl w:val="0"/>
        <w:rPr>
          <w:rFonts w:ascii="Times New Roman" w:hAnsi="Times New Roman"/>
          <w:sz w:val="28"/>
          <w:szCs w:val="28"/>
        </w:rPr>
      </w:pPr>
      <w:r w:rsidRPr="007D2FA7">
        <w:rPr>
          <w:rFonts w:ascii="Times New Roman" w:hAnsi="Times New Roman"/>
          <w:sz w:val="28"/>
          <w:szCs w:val="28"/>
        </w:rPr>
        <w:t>2. Учебник. Н.И.Сонин «Биология. Живой организм». 6 класс. учебник для общеобразовательных учреждений (концентрический курс) с электронным приложением. М.: Дрофа,2013</w:t>
      </w:r>
    </w:p>
    <w:p w:rsidR="000618B0" w:rsidRPr="007D2FA7" w:rsidRDefault="000618B0" w:rsidP="0063762D">
      <w:pPr>
        <w:spacing w:after="0" w:line="360" w:lineRule="auto"/>
        <w:ind w:firstLine="708"/>
        <w:jc w:val="both"/>
        <w:outlineLvl w:val="0"/>
        <w:rPr>
          <w:rFonts w:ascii="Times New Roman" w:hAnsi="Times New Roman"/>
          <w:sz w:val="28"/>
          <w:szCs w:val="28"/>
        </w:rPr>
      </w:pPr>
      <w:r w:rsidRPr="007D2FA7">
        <w:rPr>
          <w:rFonts w:ascii="Times New Roman" w:hAnsi="Times New Roman"/>
          <w:iCs/>
          <w:sz w:val="28"/>
          <w:szCs w:val="28"/>
        </w:rPr>
        <w:t>3. Захаров В. Б., Сонин Н. И.</w:t>
      </w:r>
      <w:r w:rsidRPr="007D2FA7">
        <w:rPr>
          <w:rFonts w:ascii="Times New Roman" w:hAnsi="Times New Roman"/>
          <w:i/>
          <w:iCs/>
          <w:sz w:val="28"/>
          <w:szCs w:val="28"/>
        </w:rPr>
        <w:t xml:space="preserve"> </w:t>
      </w:r>
      <w:r w:rsidRPr="007D2FA7">
        <w:rPr>
          <w:rFonts w:ascii="Times New Roman" w:hAnsi="Times New Roman"/>
          <w:sz w:val="28"/>
          <w:szCs w:val="28"/>
        </w:rPr>
        <w:t>Биология. Многообразие живых организмов. 7 класс: учебник с электронным приложением. — М.: Дрофа, любое издание после 2012 г.</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eastAsia="LucidaStars" w:hAnsi="Times New Roman"/>
          <w:sz w:val="28"/>
          <w:szCs w:val="28"/>
        </w:rPr>
        <w:lastRenderedPageBreak/>
        <w:t xml:space="preserve"> 4.  </w:t>
      </w:r>
      <w:r w:rsidRPr="007D2FA7">
        <w:rPr>
          <w:rFonts w:ascii="Times New Roman" w:hAnsi="Times New Roman"/>
          <w:iCs/>
          <w:sz w:val="28"/>
          <w:szCs w:val="28"/>
        </w:rPr>
        <w:t xml:space="preserve">Сонин Н. И., Сапин М. Р. </w:t>
      </w:r>
      <w:r w:rsidRPr="007D2FA7">
        <w:rPr>
          <w:rFonts w:ascii="Times New Roman" w:hAnsi="Times New Roman"/>
          <w:sz w:val="28"/>
          <w:szCs w:val="28"/>
        </w:rPr>
        <w:t>Биология. Человек. 8 класс: учебник с электронным приложением. — М.: Дрофа.</w:t>
      </w:r>
    </w:p>
    <w:p w:rsidR="000618B0" w:rsidRPr="007D2FA7" w:rsidRDefault="000618B0" w:rsidP="0063762D">
      <w:pPr>
        <w:autoSpaceDE w:val="0"/>
        <w:autoSpaceDN w:val="0"/>
        <w:adjustRightInd w:val="0"/>
        <w:spacing w:after="0" w:line="360" w:lineRule="auto"/>
        <w:ind w:firstLine="851"/>
        <w:jc w:val="both"/>
        <w:rPr>
          <w:rFonts w:ascii="Times New Roman" w:hAnsi="Times New Roman"/>
          <w:sz w:val="28"/>
          <w:szCs w:val="28"/>
        </w:rPr>
      </w:pPr>
      <w:r w:rsidRPr="007D2FA7">
        <w:rPr>
          <w:rFonts w:ascii="Times New Roman" w:hAnsi="Times New Roman"/>
          <w:iCs/>
          <w:sz w:val="28"/>
          <w:szCs w:val="28"/>
        </w:rPr>
        <w:t>5. Мамонтов С. Г., Захаров В. Б., Агафонова И. Б., Сонин Н. И.</w:t>
      </w:r>
      <w:r w:rsidRPr="007D2FA7">
        <w:rPr>
          <w:rFonts w:ascii="Times New Roman" w:hAnsi="Times New Roman"/>
          <w:i/>
          <w:iCs/>
          <w:sz w:val="28"/>
          <w:szCs w:val="28"/>
        </w:rPr>
        <w:t xml:space="preserve"> </w:t>
      </w:r>
      <w:r w:rsidRPr="007D2FA7">
        <w:rPr>
          <w:rFonts w:ascii="Times New Roman" w:hAnsi="Times New Roman"/>
          <w:sz w:val="28"/>
          <w:szCs w:val="28"/>
        </w:rPr>
        <w:t>Биология. Общие закономерности. 9 класс: учебник с электронным приложением. — М.: Дрофа.</w:t>
      </w:r>
    </w:p>
    <w:p w:rsidR="000618B0" w:rsidRPr="007D2FA7" w:rsidRDefault="000618B0" w:rsidP="0063762D">
      <w:pPr>
        <w:autoSpaceDE w:val="0"/>
        <w:autoSpaceDN w:val="0"/>
        <w:adjustRightInd w:val="0"/>
        <w:spacing w:after="0" w:line="360" w:lineRule="auto"/>
        <w:ind w:firstLine="851"/>
        <w:jc w:val="both"/>
        <w:rPr>
          <w:rFonts w:ascii="Times New Roman" w:eastAsia="LucidaStars" w:hAnsi="Times New Roman"/>
          <w:sz w:val="28"/>
          <w:szCs w:val="28"/>
        </w:rPr>
      </w:pPr>
      <w:r w:rsidRPr="007D2FA7">
        <w:rPr>
          <w:rFonts w:ascii="Times New Roman" w:eastAsia="LucidaStars" w:hAnsi="Times New Roman"/>
          <w:iCs/>
          <w:sz w:val="28"/>
          <w:szCs w:val="28"/>
        </w:rPr>
        <w:t>6. Журин А. А., Иванова Т. В., Рыжаков М. В.</w:t>
      </w:r>
      <w:r w:rsidRPr="007D2FA7">
        <w:rPr>
          <w:rFonts w:ascii="Times New Roman" w:eastAsia="LucidaStars" w:hAnsi="Times New Roman"/>
          <w:i/>
          <w:iCs/>
          <w:sz w:val="28"/>
          <w:szCs w:val="28"/>
        </w:rPr>
        <w:t xml:space="preserve"> </w:t>
      </w:r>
      <w:r w:rsidRPr="007D2FA7">
        <w:rPr>
          <w:rFonts w:ascii="Times New Roman" w:eastAsia="LucidaStars" w:hAnsi="Times New Roman"/>
          <w:sz w:val="28"/>
          <w:szCs w:val="28"/>
        </w:rPr>
        <w:t>Учебные планы школ России.— М.: Дрофа.</w:t>
      </w:r>
    </w:p>
    <w:p w:rsidR="000618B0" w:rsidRPr="007D2FA7" w:rsidRDefault="000618B0" w:rsidP="0063762D">
      <w:pPr>
        <w:autoSpaceDE w:val="0"/>
        <w:autoSpaceDN w:val="0"/>
        <w:adjustRightInd w:val="0"/>
        <w:spacing w:after="0" w:line="360" w:lineRule="auto"/>
        <w:ind w:firstLine="851"/>
        <w:jc w:val="both"/>
        <w:rPr>
          <w:rFonts w:ascii="Times New Roman" w:eastAsia="LucidaStars" w:hAnsi="Times New Roman"/>
          <w:sz w:val="28"/>
          <w:szCs w:val="28"/>
        </w:rPr>
      </w:pPr>
      <w:r w:rsidRPr="007D2FA7">
        <w:rPr>
          <w:rFonts w:ascii="Times New Roman" w:eastAsia="LucidaStars" w:hAnsi="Times New Roman"/>
          <w:sz w:val="28"/>
          <w:szCs w:val="28"/>
        </w:rPr>
        <w:t xml:space="preserve"> 7.  Биология. Рабочие программы. 5—9 классы. — М.: Дрофа.</w:t>
      </w:r>
    </w:p>
    <w:p w:rsidR="000618B0" w:rsidRPr="007D2FA7" w:rsidRDefault="000618B0" w:rsidP="0063762D">
      <w:pPr>
        <w:spacing w:after="0" w:line="360" w:lineRule="auto"/>
        <w:ind w:firstLine="851"/>
        <w:jc w:val="both"/>
        <w:outlineLvl w:val="0"/>
        <w:rPr>
          <w:rFonts w:ascii="Times New Roman" w:hAnsi="Times New Roman"/>
          <w:b/>
          <w:sz w:val="28"/>
          <w:szCs w:val="28"/>
        </w:rPr>
      </w:pPr>
      <w:r w:rsidRPr="007D2FA7">
        <w:rPr>
          <w:rFonts w:ascii="Times New Roman" w:hAnsi="Times New Roman"/>
          <w:sz w:val="28"/>
          <w:szCs w:val="28"/>
        </w:rPr>
        <w:t xml:space="preserve">   </w:t>
      </w:r>
      <w:r w:rsidRPr="007D2FA7">
        <w:rPr>
          <w:rFonts w:ascii="Times New Roman" w:hAnsi="Times New Roman"/>
          <w:b/>
          <w:sz w:val="28"/>
          <w:szCs w:val="28"/>
        </w:rPr>
        <w:t>Электронные пособия по предмету:</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Биология 6  класс (электронное учебное издание к учебнику Н.И.Сонин)</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Биология. Живой организм. 6 класс</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Биология. Многообразие живых организмов. 7 класс</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 xml:space="preserve">Биология. Весь школьный курс </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Открытая биология (полный интерактивный курс биологии)</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Уроки биологии Кирилла и Мефодия «Растения. Бактерии. Грибы» 6 класс</w:t>
      </w:r>
    </w:p>
    <w:p w:rsidR="000618B0" w:rsidRPr="007D2FA7" w:rsidRDefault="000618B0" w:rsidP="0063762D">
      <w:pPr>
        <w:spacing w:after="0" w:line="360" w:lineRule="auto"/>
        <w:ind w:firstLine="851"/>
        <w:jc w:val="both"/>
        <w:rPr>
          <w:rFonts w:ascii="Times New Roman" w:hAnsi="Times New Roman"/>
          <w:sz w:val="28"/>
          <w:szCs w:val="28"/>
        </w:rPr>
      </w:pPr>
      <w:r w:rsidRPr="007D2FA7">
        <w:rPr>
          <w:rFonts w:ascii="Times New Roman" w:hAnsi="Times New Roman"/>
          <w:sz w:val="28"/>
          <w:szCs w:val="28"/>
        </w:rPr>
        <w:t xml:space="preserve">Уроки биологии Кирилла и Мефодия «Животные» 7класс. </w:t>
      </w:r>
    </w:p>
    <w:p w:rsidR="000618B0" w:rsidRPr="007D2FA7" w:rsidRDefault="000618B0" w:rsidP="0063762D">
      <w:pPr>
        <w:pStyle w:val="Default"/>
        <w:spacing w:line="360" w:lineRule="auto"/>
        <w:ind w:firstLine="851"/>
        <w:jc w:val="both"/>
        <w:rPr>
          <w:b/>
          <w:bCs/>
          <w:sz w:val="28"/>
          <w:szCs w:val="28"/>
        </w:rPr>
      </w:pPr>
      <w:r w:rsidRPr="007D2FA7">
        <w:rPr>
          <w:b/>
          <w:bCs/>
          <w:sz w:val="28"/>
          <w:szCs w:val="28"/>
        </w:rPr>
        <w:t xml:space="preserve">Интернет ресурсы: </w:t>
      </w:r>
    </w:p>
    <w:p w:rsidR="000618B0" w:rsidRPr="007D2FA7" w:rsidRDefault="00C0109A" w:rsidP="0063762D">
      <w:pPr>
        <w:pStyle w:val="Default"/>
        <w:spacing w:line="360" w:lineRule="auto"/>
        <w:ind w:firstLine="851"/>
        <w:jc w:val="both"/>
        <w:rPr>
          <w:bCs/>
          <w:color w:val="auto"/>
          <w:sz w:val="28"/>
          <w:szCs w:val="28"/>
        </w:rPr>
      </w:pPr>
      <w:hyperlink r:id="rId8" w:history="1">
        <w:r w:rsidR="000618B0" w:rsidRPr="007D2FA7">
          <w:rPr>
            <w:rStyle w:val="a5"/>
            <w:bCs/>
            <w:color w:val="auto"/>
            <w:sz w:val="28"/>
            <w:szCs w:val="28"/>
          </w:rPr>
          <w:t>http://bio.1september.ru/</w:t>
        </w:r>
      </w:hyperlink>
      <w:r w:rsidR="000618B0" w:rsidRPr="007D2FA7">
        <w:rPr>
          <w:bCs/>
          <w:color w:val="auto"/>
          <w:sz w:val="28"/>
          <w:szCs w:val="28"/>
        </w:rPr>
        <w:t xml:space="preserve"> - электронная версия газеты «Биология»;</w:t>
      </w:r>
    </w:p>
    <w:p w:rsidR="000618B0" w:rsidRPr="007D2FA7" w:rsidRDefault="00C0109A" w:rsidP="0063762D">
      <w:pPr>
        <w:pStyle w:val="Default"/>
        <w:spacing w:line="360" w:lineRule="auto"/>
        <w:ind w:firstLine="851"/>
        <w:jc w:val="both"/>
        <w:rPr>
          <w:bCs/>
          <w:color w:val="auto"/>
          <w:sz w:val="28"/>
          <w:szCs w:val="28"/>
        </w:rPr>
      </w:pPr>
      <w:hyperlink r:id="rId9" w:history="1">
        <w:r w:rsidR="000618B0" w:rsidRPr="007D2FA7">
          <w:rPr>
            <w:rStyle w:val="a5"/>
            <w:bCs/>
            <w:color w:val="auto"/>
            <w:sz w:val="28"/>
            <w:szCs w:val="28"/>
          </w:rPr>
          <w:t>http://www.uchportal.ru</w:t>
        </w:r>
      </w:hyperlink>
      <w:r w:rsidR="000618B0" w:rsidRPr="007D2FA7">
        <w:rPr>
          <w:bCs/>
          <w:color w:val="auto"/>
          <w:sz w:val="28"/>
          <w:szCs w:val="28"/>
        </w:rPr>
        <w:t xml:space="preserve"> – учительский портал (Методические разработки для уроков биологии, презентации); </w:t>
      </w:r>
    </w:p>
    <w:p w:rsidR="000618B0" w:rsidRPr="007D2FA7" w:rsidRDefault="00C0109A" w:rsidP="0063762D">
      <w:pPr>
        <w:pStyle w:val="Default"/>
        <w:spacing w:line="360" w:lineRule="auto"/>
        <w:ind w:firstLine="851"/>
        <w:jc w:val="both"/>
        <w:rPr>
          <w:bCs/>
          <w:color w:val="auto"/>
          <w:sz w:val="28"/>
          <w:szCs w:val="28"/>
        </w:rPr>
      </w:pPr>
      <w:hyperlink r:id="rId10" w:history="1">
        <w:r w:rsidR="000618B0" w:rsidRPr="007D2FA7">
          <w:rPr>
            <w:rStyle w:val="a5"/>
            <w:bCs/>
            <w:color w:val="auto"/>
            <w:sz w:val="28"/>
            <w:szCs w:val="28"/>
          </w:rPr>
          <w:t>http://www.uroki.net</w:t>
        </w:r>
      </w:hyperlink>
      <w:r w:rsidR="000618B0" w:rsidRPr="007D2FA7">
        <w:rPr>
          <w:bCs/>
          <w:color w:val="auto"/>
          <w:sz w:val="28"/>
          <w:szCs w:val="28"/>
        </w:rPr>
        <w:t xml:space="preserve"> – разработки уроков, сценарии, конспекты, поурочное планирование;</w:t>
      </w:r>
    </w:p>
    <w:p w:rsidR="000618B0" w:rsidRPr="007D2FA7" w:rsidRDefault="00C0109A" w:rsidP="0063762D">
      <w:pPr>
        <w:pStyle w:val="Default"/>
        <w:spacing w:line="360" w:lineRule="auto"/>
        <w:ind w:firstLine="851"/>
        <w:jc w:val="both"/>
        <w:rPr>
          <w:bCs/>
          <w:color w:val="auto"/>
          <w:sz w:val="28"/>
          <w:szCs w:val="28"/>
        </w:rPr>
      </w:pPr>
      <w:hyperlink r:id="rId11" w:history="1">
        <w:r w:rsidR="000618B0" w:rsidRPr="007D2FA7">
          <w:rPr>
            <w:rStyle w:val="a5"/>
            <w:bCs/>
            <w:color w:val="auto"/>
            <w:sz w:val="28"/>
            <w:szCs w:val="28"/>
          </w:rPr>
          <w:t>http://www.it-n.ru</w:t>
        </w:r>
      </w:hyperlink>
      <w:r w:rsidR="000618B0" w:rsidRPr="007D2FA7">
        <w:rPr>
          <w:bCs/>
          <w:color w:val="auto"/>
          <w:sz w:val="28"/>
          <w:szCs w:val="28"/>
        </w:rPr>
        <w:t xml:space="preserve"> – сеть творческих учителей;</w:t>
      </w:r>
    </w:p>
    <w:p w:rsidR="000618B0" w:rsidRPr="007D2FA7" w:rsidRDefault="00C0109A" w:rsidP="0063762D">
      <w:pPr>
        <w:pStyle w:val="Default"/>
        <w:spacing w:line="360" w:lineRule="auto"/>
        <w:ind w:firstLine="851"/>
        <w:jc w:val="both"/>
        <w:rPr>
          <w:bCs/>
          <w:color w:val="auto"/>
          <w:sz w:val="28"/>
          <w:szCs w:val="28"/>
        </w:rPr>
      </w:pPr>
      <w:hyperlink r:id="rId12" w:history="1">
        <w:r w:rsidR="000618B0" w:rsidRPr="007D2FA7">
          <w:rPr>
            <w:rStyle w:val="a5"/>
            <w:bCs/>
            <w:color w:val="auto"/>
            <w:sz w:val="28"/>
            <w:szCs w:val="28"/>
          </w:rPr>
          <w:t>http://festival.1september.ru/</w:t>
        </w:r>
      </w:hyperlink>
      <w:r w:rsidR="000618B0" w:rsidRPr="007D2FA7">
        <w:rPr>
          <w:bCs/>
          <w:color w:val="auto"/>
          <w:sz w:val="28"/>
          <w:szCs w:val="28"/>
        </w:rPr>
        <w:t xml:space="preserve"> - уроки и презентации;</w:t>
      </w:r>
    </w:p>
    <w:p w:rsidR="000618B0" w:rsidRPr="007D2FA7" w:rsidRDefault="000618B0" w:rsidP="0063762D">
      <w:pPr>
        <w:pStyle w:val="Default"/>
        <w:spacing w:line="360" w:lineRule="auto"/>
        <w:ind w:firstLine="851"/>
        <w:jc w:val="both"/>
        <w:rPr>
          <w:bCs/>
          <w:color w:val="auto"/>
          <w:sz w:val="28"/>
          <w:szCs w:val="28"/>
        </w:rPr>
      </w:pPr>
      <w:r w:rsidRPr="007D2FA7">
        <w:rPr>
          <w:bCs/>
          <w:color w:val="auto"/>
          <w:sz w:val="28"/>
          <w:szCs w:val="28"/>
          <w:lang w:val="en-US"/>
        </w:rPr>
        <w:t>http</w:t>
      </w:r>
      <w:r w:rsidRPr="007D2FA7">
        <w:rPr>
          <w:bCs/>
          <w:color w:val="auto"/>
          <w:sz w:val="28"/>
          <w:szCs w:val="28"/>
        </w:rPr>
        <w:t>://</w:t>
      </w:r>
      <w:r w:rsidRPr="007D2FA7">
        <w:rPr>
          <w:bCs/>
          <w:color w:val="auto"/>
          <w:sz w:val="28"/>
          <w:szCs w:val="28"/>
          <w:lang w:val="en-US"/>
        </w:rPr>
        <w:t>infourok</w:t>
      </w:r>
      <w:r w:rsidRPr="007D2FA7">
        <w:rPr>
          <w:bCs/>
          <w:color w:val="auto"/>
          <w:sz w:val="28"/>
          <w:szCs w:val="28"/>
        </w:rPr>
        <w:t>.</w:t>
      </w:r>
      <w:r w:rsidRPr="007D2FA7">
        <w:rPr>
          <w:bCs/>
          <w:color w:val="auto"/>
          <w:sz w:val="28"/>
          <w:szCs w:val="28"/>
          <w:lang w:val="en-US"/>
        </w:rPr>
        <w:t>org</w:t>
      </w:r>
      <w:r w:rsidRPr="007D2FA7">
        <w:rPr>
          <w:bCs/>
          <w:color w:val="auto"/>
          <w:sz w:val="28"/>
          <w:szCs w:val="28"/>
        </w:rPr>
        <w:t>/ – разработки уроков, презентации.</w:t>
      </w:r>
    </w:p>
    <w:p w:rsidR="000618B0" w:rsidRPr="007D2FA7" w:rsidRDefault="000618B0" w:rsidP="0063762D">
      <w:pPr>
        <w:spacing w:after="0" w:line="360" w:lineRule="auto"/>
        <w:ind w:firstLine="851"/>
        <w:jc w:val="both"/>
        <w:outlineLvl w:val="0"/>
        <w:rPr>
          <w:rFonts w:ascii="Times New Roman" w:hAnsi="Times New Roman"/>
          <w:sz w:val="28"/>
          <w:szCs w:val="28"/>
        </w:rPr>
      </w:pPr>
    </w:p>
    <w:p w:rsidR="00C01427" w:rsidRDefault="00C01427" w:rsidP="0063762D">
      <w:pPr>
        <w:spacing w:line="360" w:lineRule="auto"/>
      </w:pPr>
    </w:p>
    <w:p w:rsidR="0063762D" w:rsidRDefault="0063762D">
      <w:pPr>
        <w:spacing w:line="360" w:lineRule="auto"/>
      </w:pPr>
    </w:p>
    <w:sectPr w:rsidR="0063762D" w:rsidSect="008C7999">
      <w:footerReference w:type="default" r:id="rId13"/>
      <w:pgSz w:w="11906" w:h="16838"/>
      <w:pgMar w:top="1134" w:right="850" w:bottom="1134" w:left="1701" w:header="0"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63BC" w:rsidRDefault="00CA63BC" w:rsidP="00B3132B">
      <w:pPr>
        <w:spacing w:after="0" w:line="240" w:lineRule="auto"/>
      </w:pPr>
      <w:r>
        <w:separator/>
      </w:r>
    </w:p>
  </w:endnote>
  <w:endnote w:type="continuationSeparator" w:id="1">
    <w:p w:rsidR="00CA63BC" w:rsidRDefault="00CA63BC" w:rsidP="00B313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CC"/>
    <w:family w:val="roman"/>
    <w:pitch w:val="variable"/>
    <w:sig w:usb0="A00002EF" w:usb1="4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Franklin Gothic Medium Cond">
    <w:panose1 w:val="020B06060304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00022FF" w:usb1="C000205B" w:usb2="00000009" w:usb3="00000000" w:csb0="000001DF"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A00002EF" w:usb1="4000204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LucidaStars">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C5E" w:rsidRDefault="00C0109A">
    <w:pPr>
      <w:pStyle w:val="aa"/>
      <w:jc w:val="right"/>
    </w:pPr>
    <w:fldSimple w:instr="PAGE   \* MERGEFORMAT">
      <w:r w:rsidR="0063762D">
        <w:rPr>
          <w:noProof/>
        </w:rPr>
        <w:t>73</w:t>
      </w:r>
    </w:fldSimple>
  </w:p>
  <w:p w:rsidR="00E35C5E" w:rsidRDefault="00E35C5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63BC" w:rsidRDefault="00CA63BC" w:rsidP="00B3132B">
      <w:pPr>
        <w:spacing w:after="0" w:line="240" w:lineRule="auto"/>
      </w:pPr>
      <w:r>
        <w:separator/>
      </w:r>
    </w:p>
  </w:footnote>
  <w:footnote w:type="continuationSeparator" w:id="1">
    <w:p w:rsidR="00CA63BC" w:rsidRDefault="00CA63BC" w:rsidP="00B3132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120B20"/>
    <w:lvl w:ilvl="0">
      <w:numFmt w:val="bullet"/>
      <w:lvlText w:val="*"/>
      <w:lvlJc w:val="left"/>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nsid w:val="00000005"/>
    <w:multiLevelType w:val="singleLevel"/>
    <w:tmpl w:val="00000005"/>
    <w:name w:val="WW8Num5"/>
    <w:lvl w:ilvl="0">
      <w:start w:val="1"/>
      <w:numFmt w:val="decimal"/>
      <w:lvlText w:val="%1."/>
      <w:lvlJc w:val="left"/>
      <w:pPr>
        <w:tabs>
          <w:tab w:val="num" w:pos="720"/>
        </w:tabs>
        <w:ind w:left="720" w:hanging="360"/>
      </w:pPr>
    </w:lvl>
  </w:abstractNum>
  <w:abstractNum w:abstractNumId="4">
    <w:nsid w:val="03D066BB"/>
    <w:multiLevelType w:val="hybridMultilevel"/>
    <w:tmpl w:val="C10A5190"/>
    <w:lvl w:ilvl="0" w:tplc="830281B8">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6837C2F"/>
    <w:multiLevelType w:val="multilevel"/>
    <w:tmpl w:val="CE9002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7170B8"/>
    <w:multiLevelType w:val="hybridMultilevel"/>
    <w:tmpl w:val="2AC4203C"/>
    <w:lvl w:ilvl="0" w:tplc="830281B8">
      <w:start w:val="1"/>
      <w:numFmt w:val="decimal"/>
      <w:lvlText w:val="%1."/>
      <w:lvlJc w:val="left"/>
      <w:pPr>
        <w:ind w:left="2214" w:hanging="360"/>
      </w:pPr>
      <w:rPr>
        <w:b/>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
    <w:nsid w:val="0DB91856"/>
    <w:multiLevelType w:val="hybridMultilevel"/>
    <w:tmpl w:val="7E6A07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8B5FDD"/>
    <w:multiLevelType w:val="hybridMultilevel"/>
    <w:tmpl w:val="BF5CA4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26E3DB9"/>
    <w:multiLevelType w:val="hybridMultilevel"/>
    <w:tmpl w:val="36EC66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FD1666"/>
    <w:multiLevelType w:val="hybridMultilevel"/>
    <w:tmpl w:val="0142A2C2"/>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1">
    <w:nsid w:val="181C268B"/>
    <w:multiLevelType w:val="hybridMultilevel"/>
    <w:tmpl w:val="8CB4500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8466C42"/>
    <w:multiLevelType w:val="hybridMultilevel"/>
    <w:tmpl w:val="FCEEFE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ED076C"/>
    <w:multiLevelType w:val="multilevel"/>
    <w:tmpl w:val="E0B03EC6"/>
    <w:lvl w:ilvl="0">
      <w:start w:val="1"/>
      <w:numFmt w:val="bullet"/>
      <w:lvlText w:val="—"/>
      <w:lvlJc w:val="left"/>
      <w:rPr>
        <w:rFonts w:ascii="Constantia" w:eastAsia="Constantia" w:hAnsi="Constantia" w:cs="Constantia"/>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1F508C"/>
    <w:multiLevelType w:val="hybridMultilevel"/>
    <w:tmpl w:val="B92ECA1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5">
    <w:nsid w:val="2C5A2177"/>
    <w:multiLevelType w:val="hybridMultilevel"/>
    <w:tmpl w:val="26F61710"/>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6">
    <w:nsid w:val="2D821440"/>
    <w:multiLevelType w:val="hybridMultilevel"/>
    <w:tmpl w:val="CA26A130"/>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7">
    <w:nsid w:val="2F080376"/>
    <w:multiLevelType w:val="hybridMultilevel"/>
    <w:tmpl w:val="CD246B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09D3F3D"/>
    <w:multiLevelType w:val="hybridMultilevel"/>
    <w:tmpl w:val="8B12AA48"/>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9">
    <w:nsid w:val="37FD32E8"/>
    <w:multiLevelType w:val="hybridMultilevel"/>
    <w:tmpl w:val="72CC5A0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39BE642C"/>
    <w:multiLevelType w:val="hybridMultilevel"/>
    <w:tmpl w:val="75B4F79A"/>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1">
    <w:nsid w:val="3A89644A"/>
    <w:multiLevelType w:val="hybridMultilevel"/>
    <w:tmpl w:val="621412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3C23F2A"/>
    <w:multiLevelType w:val="hybridMultilevel"/>
    <w:tmpl w:val="E910AA96"/>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3">
    <w:nsid w:val="47334364"/>
    <w:multiLevelType w:val="hybridMultilevel"/>
    <w:tmpl w:val="A6F0AEBE"/>
    <w:lvl w:ilvl="0" w:tplc="72361C0E">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49034A69"/>
    <w:multiLevelType w:val="hybridMultilevel"/>
    <w:tmpl w:val="D9C85E3A"/>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6">
    <w:nsid w:val="54B43371"/>
    <w:multiLevelType w:val="hybridMultilevel"/>
    <w:tmpl w:val="30FA477A"/>
    <w:lvl w:ilvl="0" w:tplc="62F6F3CC">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5C296357"/>
    <w:multiLevelType w:val="multilevel"/>
    <w:tmpl w:val="AB1274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D7347C6"/>
    <w:multiLevelType w:val="hybridMultilevel"/>
    <w:tmpl w:val="A67C4E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40D218E"/>
    <w:multiLevelType w:val="hybridMultilevel"/>
    <w:tmpl w:val="19A407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B40388A"/>
    <w:multiLevelType w:val="multilevel"/>
    <w:tmpl w:val="DA323A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BAA331E"/>
    <w:multiLevelType w:val="hybridMultilevel"/>
    <w:tmpl w:val="6C5091E8"/>
    <w:lvl w:ilvl="0" w:tplc="830281B8">
      <w:start w:val="1"/>
      <w:numFmt w:val="decimal"/>
      <w:lvlText w:val="%1."/>
      <w:lvlJc w:val="left"/>
      <w:pPr>
        <w:ind w:left="720" w:hanging="360"/>
      </w:pPr>
      <w:rPr>
        <w:b/>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32">
    <w:nsid w:val="6BF96F0C"/>
    <w:multiLevelType w:val="hybridMultilevel"/>
    <w:tmpl w:val="C50631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28"/>
  </w:num>
  <w:num w:numId="4">
    <w:abstractNumId w:val="26"/>
  </w:num>
  <w:num w:numId="5">
    <w:abstractNumId w:val="23"/>
  </w:num>
  <w:num w:numId="6">
    <w:abstractNumId w:val="15"/>
  </w:num>
  <w:num w:numId="7">
    <w:abstractNumId w:val="4"/>
  </w:num>
  <w:num w:numId="8">
    <w:abstractNumId w:val="6"/>
  </w:num>
  <w:num w:numId="9">
    <w:abstractNumId w:val="31"/>
  </w:num>
  <w:num w:numId="10">
    <w:abstractNumId w:val="10"/>
  </w:num>
  <w:num w:numId="11">
    <w:abstractNumId w:val="25"/>
  </w:num>
  <w:num w:numId="12">
    <w:abstractNumId w:val="22"/>
  </w:num>
  <w:num w:numId="13">
    <w:abstractNumId w:val="16"/>
  </w:num>
  <w:num w:numId="14">
    <w:abstractNumId w:val="32"/>
  </w:num>
  <w:num w:numId="15">
    <w:abstractNumId w:val="20"/>
  </w:num>
  <w:num w:numId="16">
    <w:abstractNumId w:val="14"/>
  </w:num>
  <w:num w:numId="17">
    <w:abstractNumId w:val="0"/>
    <w:lvlOverride w:ilvl="0">
      <w:lvl w:ilvl="0">
        <w:start w:val="65535"/>
        <w:numFmt w:val="bullet"/>
        <w:lvlText w:val="*"/>
        <w:legacy w:legacy="1" w:legacySpace="0" w:legacyIndent="103"/>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106"/>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108"/>
        <w:lvlJc w:val="left"/>
        <w:rPr>
          <w:rFonts w:ascii="Times New Roman" w:hAnsi="Times New Roman" w:cs="Times New Roman" w:hint="default"/>
        </w:rPr>
      </w:lvl>
    </w:lvlOverride>
  </w:num>
  <w:num w:numId="20">
    <w:abstractNumId w:val="18"/>
  </w:num>
  <w:num w:numId="21">
    <w:abstractNumId w:val="5"/>
  </w:num>
  <w:num w:numId="22">
    <w:abstractNumId w:val="30"/>
  </w:num>
  <w:num w:numId="23">
    <w:abstractNumId w:val="13"/>
  </w:num>
  <w:num w:numId="24">
    <w:abstractNumId w:val="27"/>
  </w:num>
  <w:num w:numId="25">
    <w:abstractNumId w:val="1"/>
  </w:num>
  <w:num w:numId="26">
    <w:abstractNumId w:val="2"/>
  </w:num>
  <w:num w:numId="27">
    <w:abstractNumId w:val="3"/>
  </w:num>
  <w:num w:numId="28">
    <w:abstractNumId w:val="21"/>
  </w:num>
  <w:num w:numId="29">
    <w:abstractNumId w:val="29"/>
  </w:num>
  <w:num w:numId="30">
    <w:abstractNumId w:val="17"/>
  </w:num>
  <w:num w:numId="31">
    <w:abstractNumId w:val="8"/>
  </w:num>
  <w:num w:numId="32">
    <w:abstractNumId w:val="9"/>
  </w:num>
  <w:num w:numId="33">
    <w:abstractNumId w:val="11"/>
  </w:num>
  <w:num w:numId="34">
    <w:abstractNumId w:val="7"/>
  </w:num>
  <w:num w:numId="35">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lvl w:ilvl="0">
        <w:numFmt w:val="bullet"/>
        <w:lvlText w:val="•"/>
        <w:legacy w:legacy="1" w:legacySpace="0" w:legacyIndent="144"/>
        <w:lvlJc w:val="left"/>
        <w:rPr>
          <w:rFonts w:ascii="Times New Roman" w:hAnsi="Times New Roman" w:cs="Times New Roman" w:hint="default"/>
        </w:rPr>
      </w:lvl>
    </w:lvlOverride>
  </w:num>
  <w:num w:numId="37">
    <w:abstractNumId w:val="0"/>
    <w:lvlOverride w:ilvl="0">
      <w:lvl w:ilvl="0">
        <w:numFmt w:val="bullet"/>
        <w:lvlText w:val="•"/>
        <w:legacy w:legacy="1" w:legacySpace="0" w:legacyIndent="149"/>
        <w:lvlJc w:val="left"/>
        <w:rPr>
          <w:rFonts w:ascii="Times New Roman" w:hAnsi="Times New Roman" w:cs="Times New Roman" w:hint="default"/>
        </w:rPr>
      </w:lvl>
    </w:lvlOverride>
  </w:num>
  <w:num w:numId="38">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39">
    <w:abstractNumId w:val="0"/>
    <w:lvlOverride w:ilvl="0">
      <w:lvl w:ilvl="0">
        <w:start w:val="65535"/>
        <w:numFmt w:val="bullet"/>
        <w:lvlText w:val="•"/>
        <w:legacy w:legacy="1" w:legacySpace="0" w:legacyIndent="143"/>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0618B0"/>
    <w:rsid w:val="00023A9A"/>
    <w:rsid w:val="000618B0"/>
    <w:rsid w:val="001869D2"/>
    <w:rsid w:val="001E7AFB"/>
    <w:rsid w:val="00274034"/>
    <w:rsid w:val="0028061E"/>
    <w:rsid w:val="0039010F"/>
    <w:rsid w:val="003F4D10"/>
    <w:rsid w:val="00484581"/>
    <w:rsid w:val="004A117A"/>
    <w:rsid w:val="004B7743"/>
    <w:rsid w:val="00506D5B"/>
    <w:rsid w:val="00614031"/>
    <w:rsid w:val="0063762D"/>
    <w:rsid w:val="006421CC"/>
    <w:rsid w:val="006C160F"/>
    <w:rsid w:val="007644DD"/>
    <w:rsid w:val="007D2FA7"/>
    <w:rsid w:val="00805FD4"/>
    <w:rsid w:val="00865186"/>
    <w:rsid w:val="008C7999"/>
    <w:rsid w:val="00AC75C9"/>
    <w:rsid w:val="00AF6526"/>
    <w:rsid w:val="00B3132B"/>
    <w:rsid w:val="00BF3FDF"/>
    <w:rsid w:val="00C0109A"/>
    <w:rsid w:val="00C01427"/>
    <w:rsid w:val="00C91F4C"/>
    <w:rsid w:val="00C9723E"/>
    <w:rsid w:val="00CA63BC"/>
    <w:rsid w:val="00CB46C9"/>
    <w:rsid w:val="00D57BE1"/>
    <w:rsid w:val="00DE4EFA"/>
    <w:rsid w:val="00E2094F"/>
    <w:rsid w:val="00E35C5E"/>
    <w:rsid w:val="00EE614C"/>
    <w:rsid w:val="00FA44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8B0"/>
    <w:pPr>
      <w:spacing w:after="200"/>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0618B0"/>
    <w:rPr>
      <w:i/>
      <w:iCs/>
    </w:rPr>
  </w:style>
  <w:style w:type="paragraph" w:styleId="a4">
    <w:name w:val="No Spacing"/>
    <w:uiPriority w:val="1"/>
    <w:qFormat/>
    <w:rsid w:val="000618B0"/>
    <w:pPr>
      <w:spacing w:after="0" w:line="240" w:lineRule="auto"/>
    </w:pPr>
    <w:rPr>
      <w:rFonts w:ascii="Calibri" w:eastAsia="Times New Roman" w:hAnsi="Calibri" w:cs="Times New Roman"/>
      <w:lang w:eastAsia="ru-RU"/>
    </w:rPr>
  </w:style>
  <w:style w:type="character" w:styleId="a5">
    <w:name w:val="Hyperlink"/>
    <w:semiHidden/>
    <w:unhideWhenUsed/>
    <w:rsid w:val="000618B0"/>
    <w:rPr>
      <w:color w:val="0000FF"/>
      <w:u w:val="single"/>
    </w:rPr>
  </w:style>
  <w:style w:type="paragraph" w:customStyle="1" w:styleId="Default">
    <w:name w:val="Default"/>
    <w:rsid w:val="000618B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6">
    <w:name w:val="List Paragraph"/>
    <w:basedOn w:val="a"/>
    <w:uiPriority w:val="34"/>
    <w:qFormat/>
    <w:rsid w:val="000618B0"/>
    <w:pPr>
      <w:ind w:left="720"/>
      <w:contextualSpacing/>
    </w:pPr>
    <w:rPr>
      <w:rFonts w:eastAsia="Calibri"/>
      <w:lang w:eastAsia="en-US"/>
    </w:rPr>
  </w:style>
  <w:style w:type="character" w:customStyle="1" w:styleId="1">
    <w:name w:val="Заголовок №1_"/>
    <w:link w:val="10"/>
    <w:rsid w:val="000618B0"/>
    <w:rPr>
      <w:rFonts w:ascii="Tahoma" w:eastAsia="Tahoma" w:hAnsi="Tahoma" w:cs="Tahoma"/>
      <w:sz w:val="23"/>
      <w:szCs w:val="23"/>
      <w:shd w:val="clear" w:color="auto" w:fill="FFFFFF"/>
    </w:rPr>
  </w:style>
  <w:style w:type="character" w:customStyle="1" w:styleId="2">
    <w:name w:val="Основной текст (2)_"/>
    <w:link w:val="20"/>
    <w:rsid w:val="000618B0"/>
    <w:rPr>
      <w:rFonts w:ascii="Franklin Gothic Medium Cond" w:eastAsia="Franklin Gothic Medium Cond" w:hAnsi="Franklin Gothic Medium Cond" w:cs="Franklin Gothic Medium Cond"/>
      <w:sz w:val="25"/>
      <w:szCs w:val="25"/>
      <w:shd w:val="clear" w:color="auto" w:fill="FFFFFF"/>
    </w:rPr>
  </w:style>
  <w:style w:type="character" w:customStyle="1" w:styleId="12">
    <w:name w:val="Заголовок №1 (2)_"/>
    <w:link w:val="120"/>
    <w:rsid w:val="000618B0"/>
    <w:rPr>
      <w:rFonts w:ascii="Franklin Gothic Medium Cond" w:eastAsia="Franklin Gothic Medium Cond" w:hAnsi="Franklin Gothic Medium Cond" w:cs="Franklin Gothic Medium Cond"/>
      <w:sz w:val="25"/>
      <w:szCs w:val="25"/>
      <w:shd w:val="clear" w:color="auto" w:fill="FFFFFF"/>
    </w:rPr>
  </w:style>
  <w:style w:type="character" w:customStyle="1" w:styleId="3">
    <w:name w:val="Основной текст (3)_"/>
    <w:rsid w:val="000618B0"/>
    <w:rPr>
      <w:rFonts w:ascii="Tahoma" w:eastAsia="Tahoma" w:hAnsi="Tahoma" w:cs="Tahoma"/>
      <w:b w:val="0"/>
      <w:bCs w:val="0"/>
      <w:i w:val="0"/>
      <w:iCs w:val="0"/>
      <w:smallCaps w:val="0"/>
      <w:strike w:val="0"/>
      <w:spacing w:val="0"/>
      <w:w w:val="100"/>
      <w:sz w:val="17"/>
      <w:szCs w:val="17"/>
    </w:rPr>
  </w:style>
  <w:style w:type="character" w:customStyle="1" w:styleId="a7">
    <w:name w:val="Основной текст_"/>
    <w:link w:val="11"/>
    <w:rsid w:val="000618B0"/>
    <w:rPr>
      <w:rFonts w:ascii="Georgia" w:eastAsia="Georgia" w:hAnsi="Georgia" w:cs="Georgia"/>
      <w:shd w:val="clear" w:color="auto" w:fill="FFFFFF"/>
    </w:rPr>
  </w:style>
  <w:style w:type="character" w:customStyle="1" w:styleId="30">
    <w:name w:val="Основной текст (3)"/>
    <w:rsid w:val="000618B0"/>
  </w:style>
  <w:style w:type="character" w:customStyle="1" w:styleId="4">
    <w:name w:val="Основной текст (4)_"/>
    <w:rsid w:val="000618B0"/>
    <w:rPr>
      <w:rFonts w:ascii="Georgia" w:eastAsia="Georgia" w:hAnsi="Georgia" w:cs="Georgia"/>
      <w:b w:val="0"/>
      <w:bCs w:val="0"/>
      <w:i w:val="0"/>
      <w:iCs w:val="0"/>
      <w:smallCaps w:val="0"/>
      <w:strike w:val="0"/>
      <w:spacing w:val="0"/>
      <w:sz w:val="20"/>
      <w:szCs w:val="20"/>
    </w:rPr>
  </w:style>
  <w:style w:type="character" w:customStyle="1" w:styleId="40">
    <w:name w:val="Основной текст (4)"/>
    <w:rsid w:val="000618B0"/>
  </w:style>
  <w:style w:type="paragraph" w:customStyle="1" w:styleId="10">
    <w:name w:val="Заголовок №1"/>
    <w:basedOn w:val="a"/>
    <w:link w:val="1"/>
    <w:rsid w:val="000618B0"/>
    <w:pPr>
      <w:shd w:val="clear" w:color="auto" w:fill="FFFFFF"/>
      <w:spacing w:after="0" w:line="263" w:lineRule="exact"/>
      <w:ind w:firstLine="740"/>
      <w:jc w:val="both"/>
      <w:outlineLvl w:val="0"/>
    </w:pPr>
    <w:rPr>
      <w:rFonts w:ascii="Tahoma" w:eastAsia="Tahoma" w:hAnsi="Tahoma" w:cs="Tahoma"/>
      <w:sz w:val="23"/>
      <w:szCs w:val="23"/>
      <w:lang w:eastAsia="en-US"/>
    </w:rPr>
  </w:style>
  <w:style w:type="paragraph" w:customStyle="1" w:styleId="20">
    <w:name w:val="Основной текст (2)"/>
    <w:basedOn w:val="a"/>
    <w:link w:val="2"/>
    <w:rsid w:val="000618B0"/>
    <w:pPr>
      <w:shd w:val="clear" w:color="auto" w:fill="FFFFFF"/>
      <w:spacing w:before="180" w:after="180" w:line="0" w:lineRule="atLeast"/>
      <w:ind w:firstLine="740"/>
      <w:jc w:val="both"/>
    </w:pPr>
    <w:rPr>
      <w:rFonts w:ascii="Franklin Gothic Medium Cond" w:eastAsia="Franklin Gothic Medium Cond" w:hAnsi="Franklin Gothic Medium Cond" w:cs="Franklin Gothic Medium Cond"/>
      <w:sz w:val="25"/>
      <w:szCs w:val="25"/>
      <w:lang w:eastAsia="en-US"/>
    </w:rPr>
  </w:style>
  <w:style w:type="paragraph" w:customStyle="1" w:styleId="120">
    <w:name w:val="Заголовок №1 (2)"/>
    <w:basedOn w:val="a"/>
    <w:link w:val="12"/>
    <w:rsid w:val="000618B0"/>
    <w:pPr>
      <w:shd w:val="clear" w:color="auto" w:fill="FFFFFF"/>
      <w:spacing w:before="180" w:after="180" w:line="256" w:lineRule="exact"/>
      <w:outlineLvl w:val="0"/>
    </w:pPr>
    <w:rPr>
      <w:rFonts w:ascii="Franklin Gothic Medium Cond" w:eastAsia="Franklin Gothic Medium Cond" w:hAnsi="Franklin Gothic Medium Cond" w:cs="Franklin Gothic Medium Cond"/>
      <w:sz w:val="25"/>
      <w:szCs w:val="25"/>
      <w:lang w:eastAsia="en-US"/>
    </w:rPr>
  </w:style>
  <w:style w:type="paragraph" w:customStyle="1" w:styleId="11">
    <w:name w:val="Основной текст1"/>
    <w:basedOn w:val="a"/>
    <w:link w:val="a7"/>
    <w:rsid w:val="000618B0"/>
    <w:pPr>
      <w:shd w:val="clear" w:color="auto" w:fill="FFFFFF"/>
      <w:spacing w:before="180" w:after="180" w:line="211" w:lineRule="exact"/>
      <w:ind w:firstLine="260"/>
      <w:jc w:val="both"/>
    </w:pPr>
    <w:rPr>
      <w:rFonts w:ascii="Georgia" w:eastAsia="Georgia" w:hAnsi="Georgia" w:cs="Georgia"/>
      <w:lang w:eastAsia="en-US"/>
    </w:rPr>
  </w:style>
  <w:style w:type="character" w:customStyle="1" w:styleId="Tahoma85pt">
    <w:name w:val="Основной текст + Tahoma;8;5 pt"/>
    <w:rsid w:val="000618B0"/>
    <w:rPr>
      <w:rFonts w:ascii="Tahoma" w:eastAsia="Tahoma" w:hAnsi="Tahoma" w:cs="Tahoma"/>
      <w:b w:val="0"/>
      <w:bCs w:val="0"/>
      <w:i w:val="0"/>
      <w:iCs w:val="0"/>
      <w:smallCaps w:val="0"/>
      <w:strike w:val="0"/>
      <w:spacing w:val="0"/>
      <w:w w:val="100"/>
      <w:sz w:val="17"/>
      <w:szCs w:val="17"/>
      <w:shd w:val="clear" w:color="auto" w:fill="FFFFFF"/>
    </w:rPr>
  </w:style>
  <w:style w:type="character" w:customStyle="1" w:styleId="2CenturySchoolbook10pt">
    <w:name w:val="Основной текст (2) + Century Schoolbook;10 pt;Не полужирный"/>
    <w:rsid w:val="000618B0"/>
    <w:rPr>
      <w:rFonts w:ascii="Century Schoolbook" w:eastAsia="Century Schoolbook" w:hAnsi="Century Schoolbook" w:cs="Century Schoolbook"/>
      <w:b/>
      <w:bCs/>
      <w:i w:val="0"/>
      <w:iCs w:val="0"/>
      <w:smallCaps w:val="0"/>
      <w:strike w:val="0"/>
      <w:spacing w:val="0"/>
      <w:sz w:val="20"/>
      <w:szCs w:val="20"/>
      <w:shd w:val="clear" w:color="auto" w:fill="FFFFFF"/>
    </w:rPr>
  </w:style>
  <w:style w:type="character" w:customStyle="1" w:styleId="SegoeUI9pt">
    <w:name w:val="Основной текст + Segoe UI;9 pt"/>
    <w:rsid w:val="000618B0"/>
    <w:rPr>
      <w:rFonts w:ascii="Segoe UI" w:eastAsia="Segoe UI" w:hAnsi="Segoe UI" w:cs="Segoe UI"/>
      <w:b w:val="0"/>
      <w:bCs w:val="0"/>
      <w:i w:val="0"/>
      <w:iCs w:val="0"/>
      <w:smallCaps w:val="0"/>
      <w:strike w:val="0"/>
      <w:spacing w:val="0"/>
      <w:sz w:val="18"/>
      <w:szCs w:val="18"/>
      <w:shd w:val="clear" w:color="auto" w:fill="FFFFFF"/>
    </w:rPr>
  </w:style>
  <w:style w:type="character" w:customStyle="1" w:styleId="2TimesNewRoman11pt">
    <w:name w:val="Основной текст (2) + Times New Roman;11 pt;Не полужирный"/>
    <w:rsid w:val="000618B0"/>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5">
    <w:name w:val="Основной текст (5)_"/>
    <w:link w:val="50"/>
    <w:rsid w:val="000618B0"/>
    <w:rPr>
      <w:rFonts w:ascii="Times New Roman" w:eastAsia="Times New Roman" w:hAnsi="Times New Roman"/>
      <w:sz w:val="21"/>
      <w:szCs w:val="21"/>
      <w:shd w:val="clear" w:color="auto" w:fill="FFFFFF"/>
    </w:rPr>
  </w:style>
  <w:style w:type="character" w:customStyle="1" w:styleId="51">
    <w:name w:val="Основной текст (5) + Не курсив"/>
    <w:rsid w:val="000618B0"/>
    <w:rPr>
      <w:rFonts w:ascii="Times New Roman" w:eastAsia="Times New Roman" w:hAnsi="Times New Roman" w:cs="Times New Roman"/>
      <w:b w:val="0"/>
      <w:bCs w:val="0"/>
      <w:i/>
      <w:iCs/>
      <w:smallCaps w:val="0"/>
      <w:strike w:val="0"/>
      <w:spacing w:val="0"/>
      <w:sz w:val="21"/>
      <w:szCs w:val="21"/>
    </w:rPr>
  </w:style>
  <w:style w:type="character" w:customStyle="1" w:styleId="2Tahoma85pt">
    <w:name w:val="Основной текст (2) + Tahoma;8;5 pt;Не полужирный"/>
    <w:rsid w:val="000618B0"/>
    <w:rPr>
      <w:rFonts w:ascii="Tahoma" w:eastAsia="Tahoma" w:hAnsi="Tahoma" w:cs="Tahoma"/>
      <w:b/>
      <w:bCs/>
      <w:i w:val="0"/>
      <w:iCs w:val="0"/>
      <w:smallCaps w:val="0"/>
      <w:strike w:val="0"/>
      <w:spacing w:val="0"/>
      <w:sz w:val="17"/>
      <w:szCs w:val="17"/>
      <w:shd w:val="clear" w:color="auto" w:fill="FFFFFF"/>
    </w:rPr>
  </w:style>
  <w:style w:type="character" w:customStyle="1" w:styleId="13">
    <w:name w:val="Заголовок №1 (3)_"/>
    <w:link w:val="130"/>
    <w:rsid w:val="000618B0"/>
    <w:rPr>
      <w:rFonts w:ascii="Tahoma" w:eastAsia="Tahoma" w:hAnsi="Tahoma" w:cs="Tahoma"/>
      <w:sz w:val="18"/>
      <w:szCs w:val="18"/>
      <w:shd w:val="clear" w:color="auto" w:fill="FFFFFF"/>
    </w:rPr>
  </w:style>
  <w:style w:type="character" w:customStyle="1" w:styleId="21">
    <w:name w:val="Заголовок №2_"/>
    <w:link w:val="22"/>
    <w:rsid w:val="000618B0"/>
    <w:rPr>
      <w:rFonts w:ascii="Tahoma" w:eastAsia="Tahoma" w:hAnsi="Tahoma" w:cs="Tahoma"/>
      <w:sz w:val="18"/>
      <w:szCs w:val="18"/>
      <w:shd w:val="clear" w:color="auto" w:fill="FFFFFF"/>
    </w:rPr>
  </w:style>
  <w:style w:type="paragraph" w:customStyle="1" w:styleId="50">
    <w:name w:val="Основной текст (5)"/>
    <w:basedOn w:val="a"/>
    <w:link w:val="5"/>
    <w:rsid w:val="000618B0"/>
    <w:pPr>
      <w:shd w:val="clear" w:color="auto" w:fill="FFFFFF"/>
      <w:spacing w:after="60" w:line="204" w:lineRule="exact"/>
      <w:jc w:val="both"/>
    </w:pPr>
    <w:rPr>
      <w:rFonts w:ascii="Times New Roman" w:hAnsi="Times New Roman" w:cstheme="minorBidi"/>
      <w:sz w:val="21"/>
      <w:szCs w:val="21"/>
      <w:lang w:eastAsia="en-US"/>
    </w:rPr>
  </w:style>
  <w:style w:type="paragraph" w:customStyle="1" w:styleId="130">
    <w:name w:val="Заголовок №1 (3)"/>
    <w:basedOn w:val="a"/>
    <w:link w:val="13"/>
    <w:rsid w:val="000618B0"/>
    <w:pPr>
      <w:shd w:val="clear" w:color="auto" w:fill="FFFFFF"/>
      <w:spacing w:before="300" w:after="60" w:line="0" w:lineRule="atLeast"/>
      <w:ind w:firstLine="740"/>
      <w:jc w:val="both"/>
      <w:outlineLvl w:val="0"/>
    </w:pPr>
    <w:rPr>
      <w:rFonts w:ascii="Tahoma" w:eastAsia="Tahoma" w:hAnsi="Tahoma" w:cs="Tahoma"/>
      <w:sz w:val="18"/>
      <w:szCs w:val="18"/>
      <w:lang w:eastAsia="en-US"/>
    </w:rPr>
  </w:style>
  <w:style w:type="paragraph" w:customStyle="1" w:styleId="22">
    <w:name w:val="Заголовок №2"/>
    <w:basedOn w:val="a"/>
    <w:link w:val="21"/>
    <w:rsid w:val="000618B0"/>
    <w:pPr>
      <w:shd w:val="clear" w:color="auto" w:fill="FFFFFF"/>
      <w:spacing w:before="60" w:after="180" w:line="0" w:lineRule="atLeast"/>
      <w:ind w:firstLine="740"/>
      <w:jc w:val="both"/>
      <w:outlineLvl w:val="1"/>
    </w:pPr>
    <w:rPr>
      <w:rFonts w:ascii="Tahoma" w:eastAsia="Tahoma" w:hAnsi="Tahoma" w:cs="Tahoma"/>
      <w:sz w:val="18"/>
      <w:szCs w:val="18"/>
      <w:lang w:eastAsia="en-US"/>
    </w:rPr>
  </w:style>
  <w:style w:type="character" w:customStyle="1" w:styleId="Constantia105pt">
    <w:name w:val="Основной текст + Constantia;10;5 pt"/>
    <w:rsid w:val="000618B0"/>
    <w:rPr>
      <w:rFonts w:ascii="Constantia" w:eastAsia="Constantia" w:hAnsi="Constantia" w:cs="Constantia"/>
      <w:b w:val="0"/>
      <w:bCs w:val="0"/>
      <w:i w:val="0"/>
      <w:iCs w:val="0"/>
      <w:smallCaps w:val="0"/>
      <w:strike w:val="0"/>
      <w:spacing w:val="0"/>
      <w:sz w:val="21"/>
      <w:szCs w:val="21"/>
      <w:shd w:val="clear" w:color="auto" w:fill="FFFFFF"/>
    </w:rPr>
  </w:style>
  <w:style w:type="character" w:customStyle="1" w:styleId="6">
    <w:name w:val="Основной текст (6)_"/>
    <w:link w:val="60"/>
    <w:rsid w:val="000618B0"/>
    <w:rPr>
      <w:rFonts w:ascii="Arial Narrow" w:eastAsia="Arial Narrow" w:hAnsi="Arial Narrow" w:cs="Arial Narrow"/>
      <w:sz w:val="19"/>
      <w:szCs w:val="19"/>
      <w:shd w:val="clear" w:color="auto" w:fill="FFFFFF"/>
    </w:rPr>
  </w:style>
  <w:style w:type="character" w:customStyle="1" w:styleId="14">
    <w:name w:val="Заголовок №1 (4)_"/>
    <w:link w:val="140"/>
    <w:rsid w:val="000618B0"/>
    <w:rPr>
      <w:rFonts w:ascii="Consolas" w:eastAsia="Consolas" w:hAnsi="Consolas" w:cs="Consolas"/>
      <w:shd w:val="clear" w:color="auto" w:fill="FFFFFF"/>
    </w:rPr>
  </w:style>
  <w:style w:type="character" w:customStyle="1" w:styleId="220">
    <w:name w:val="Заголовок №2 (2)_"/>
    <w:link w:val="221"/>
    <w:rsid w:val="000618B0"/>
    <w:rPr>
      <w:rFonts w:ascii="Arial Narrow" w:eastAsia="Arial Narrow" w:hAnsi="Arial Narrow" w:cs="Arial Narrow"/>
      <w:sz w:val="19"/>
      <w:szCs w:val="19"/>
      <w:shd w:val="clear" w:color="auto" w:fill="FFFFFF"/>
    </w:rPr>
  </w:style>
  <w:style w:type="paragraph" w:customStyle="1" w:styleId="60">
    <w:name w:val="Основной текст (6)"/>
    <w:basedOn w:val="a"/>
    <w:link w:val="6"/>
    <w:rsid w:val="000618B0"/>
    <w:pPr>
      <w:shd w:val="clear" w:color="auto" w:fill="FFFFFF"/>
      <w:spacing w:before="120" w:after="120" w:line="0" w:lineRule="atLeast"/>
      <w:ind w:firstLine="260"/>
      <w:jc w:val="both"/>
    </w:pPr>
    <w:rPr>
      <w:rFonts w:ascii="Arial Narrow" w:eastAsia="Arial Narrow" w:hAnsi="Arial Narrow" w:cs="Arial Narrow"/>
      <w:sz w:val="19"/>
      <w:szCs w:val="19"/>
      <w:lang w:eastAsia="en-US"/>
    </w:rPr>
  </w:style>
  <w:style w:type="paragraph" w:customStyle="1" w:styleId="140">
    <w:name w:val="Заголовок №1 (4)"/>
    <w:basedOn w:val="a"/>
    <w:link w:val="14"/>
    <w:rsid w:val="000618B0"/>
    <w:pPr>
      <w:shd w:val="clear" w:color="auto" w:fill="FFFFFF"/>
      <w:spacing w:before="300" w:after="120" w:line="0" w:lineRule="atLeast"/>
      <w:ind w:firstLine="740"/>
      <w:jc w:val="both"/>
      <w:outlineLvl w:val="0"/>
    </w:pPr>
    <w:rPr>
      <w:rFonts w:ascii="Consolas" w:eastAsia="Consolas" w:hAnsi="Consolas" w:cs="Consolas"/>
      <w:lang w:eastAsia="en-US"/>
    </w:rPr>
  </w:style>
  <w:style w:type="paragraph" w:customStyle="1" w:styleId="221">
    <w:name w:val="Заголовок №2 (2)"/>
    <w:basedOn w:val="a"/>
    <w:link w:val="220"/>
    <w:rsid w:val="000618B0"/>
    <w:pPr>
      <w:shd w:val="clear" w:color="auto" w:fill="FFFFFF"/>
      <w:spacing w:before="120" w:after="120" w:line="0" w:lineRule="atLeast"/>
      <w:ind w:firstLine="740"/>
      <w:jc w:val="both"/>
      <w:outlineLvl w:val="1"/>
    </w:pPr>
    <w:rPr>
      <w:rFonts w:ascii="Arial Narrow" w:eastAsia="Arial Narrow" w:hAnsi="Arial Narrow" w:cs="Arial Narrow"/>
      <w:sz w:val="19"/>
      <w:szCs w:val="19"/>
      <w:lang w:eastAsia="en-US"/>
    </w:rPr>
  </w:style>
  <w:style w:type="character" w:customStyle="1" w:styleId="2TimesNewRoman105pt">
    <w:name w:val="Основной текст (2) + Times New Roman;10;5 pt;Не полужирный"/>
    <w:rsid w:val="000618B0"/>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38pt">
    <w:name w:val="Основной текст (3) + 8 pt"/>
    <w:rsid w:val="000618B0"/>
    <w:rPr>
      <w:rFonts w:ascii="Tahoma" w:eastAsia="Tahoma" w:hAnsi="Tahoma" w:cs="Tahoma"/>
      <w:b w:val="0"/>
      <w:bCs w:val="0"/>
      <w:i w:val="0"/>
      <w:iCs w:val="0"/>
      <w:smallCaps w:val="0"/>
      <w:strike w:val="0"/>
      <w:spacing w:val="0"/>
      <w:w w:val="100"/>
      <w:sz w:val="16"/>
      <w:szCs w:val="16"/>
    </w:rPr>
  </w:style>
  <w:style w:type="character" w:customStyle="1" w:styleId="7">
    <w:name w:val="Основной текст (7)_"/>
    <w:link w:val="70"/>
    <w:rsid w:val="000618B0"/>
    <w:rPr>
      <w:rFonts w:ascii="Times New Roman" w:eastAsia="Times New Roman" w:hAnsi="Times New Roman"/>
      <w:sz w:val="21"/>
      <w:szCs w:val="21"/>
      <w:shd w:val="clear" w:color="auto" w:fill="FFFFFF"/>
    </w:rPr>
  </w:style>
  <w:style w:type="character" w:customStyle="1" w:styleId="8">
    <w:name w:val="Основной текст (8)_"/>
    <w:link w:val="80"/>
    <w:rsid w:val="000618B0"/>
    <w:rPr>
      <w:rFonts w:ascii="MS Reference Sans Serif" w:eastAsia="MS Reference Sans Serif" w:hAnsi="MS Reference Sans Serif" w:cs="MS Reference Sans Serif"/>
      <w:sz w:val="16"/>
      <w:szCs w:val="16"/>
      <w:shd w:val="clear" w:color="auto" w:fill="FFFFFF"/>
    </w:rPr>
  </w:style>
  <w:style w:type="paragraph" w:customStyle="1" w:styleId="70">
    <w:name w:val="Основной текст (7)"/>
    <w:basedOn w:val="a"/>
    <w:link w:val="7"/>
    <w:rsid w:val="000618B0"/>
    <w:pPr>
      <w:shd w:val="clear" w:color="auto" w:fill="FFFFFF"/>
      <w:spacing w:after="60" w:line="0" w:lineRule="atLeast"/>
      <w:jc w:val="both"/>
    </w:pPr>
    <w:rPr>
      <w:rFonts w:ascii="Times New Roman" w:hAnsi="Times New Roman" w:cstheme="minorBidi"/>
      <w:sz w:val="21"/>
      <w:szCs w:val="21"/>
      <w:lang w:eastAsia="en-US"/>
    </w:rPr>
  </w:style>
  <w:style w:type="paragraph" w:customStyle="1" w:styleId="80">
    <w:name w:val="Основной текст (8)"/>
    <w:basedOn w:val="a"/>
    <w:link w:val="8"/>
    <w:rsid w:val="000618B0"/>
    <w:pPr>
      <w:shd w:val="clear" w:color="auto" w:fill="FFFFFF"/>
      <w:spacing w:before="60" w:after="60" w:line="0" w:lineRule="atLeast"/>
      <w:jc w:val="both"/>
    </w:pPr>
    <w:rPr>
      <w:rFonts w:ascii="MS Reference Sans Serif" w:eastAsia="MS Reference Sans Serif" w:hAnsi="MS Reference Sans Serif" w:cs="MS Reference Sans Serif"/>
      <w:sz w:val="16"/>
      <w:szCs w:val="16"/>
      <w:lang w:eastAsia="en-US"/>
    </w:rPr>
  </w:style>
  <w:style w:type="paragraph" w:customStyle="1" w:styleId="23">
    <w:name w:val="Основной текст2"/>
    <w:basedOn w:val="a"/>
    <w:rsid w:val="000618B0"/>
    <w:pPr>
      <w:shd w:val="clear" w:color="auto" w:fill="FFFFFF"/>
      <w:spacing w:before="180" w:after="180" w:line="211" w:lineRule="exact"/>
      <w:ind w:firstLine="260"/>
      <w:jc w:val="both"/>
    </w:pPr>
    <w:rPr>
      <w:rFonts w:ascii="Georgia" w:eastAsia="Georgia" w:hAnsi="Georgia" w:cs="Georgia"/>
      <w:color w:val="000000"/>
      <w:sz w:val="20"/>
      <w:szCs w:val="20"/>
    </w:rPr>
  </w:style>
  <w:style w:type="paragraph" w:styleId="a8">
    <w:name w:val="header"/>
    <w:basedOn w:val="a"/>
    <w:link w:val="a9"/>
    <w:uiPriority w:val="99"/>
    <w:unhideWhenUsed/>
    <w:rsid w:val="000618B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618B0"/>
    <w:rPr>
      <w:rFonts w:ascii="Calibri" w:eastAsia="Times New Roman" w:hAnsi="Calibri" w:cs="Times New Roman"/>
      <w:lang w:eastAsia="ru-RU"/>
    </w:rPr>
  </w:style>
  <w:style w:type="paragraph" w:styleId="aa">
    <w:name w:val="footer"/>
    <w:basedOn w:val="a"/>
    <w:link w:val="ab"/>
    <w:uiPriority w:val="99"/>
    <w:unhideWhenUsed/>
    <w:rsid w:val="000618B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618B0"/>
    <w:rPr>
      <w:rFonts w:ascii="Calibri" w:eastAsia="Times New Roman" w:hAnsi="Calibri" w:cs="Times New Roman"/>
      <w:lang w:eastAsia="ru-RU"/>
    </w:rPr>
  </w:style>
  <w:style w:type="paragraph" w:styleId="ac">
    <w:name w:val="Body Text"/>
    <w:basedOn w:val="a"/>
    <w:link w:val="ad"/>
    <w:semiHidden/>
    <w:unhideWhenUsed/>
    <w:rsid w:val="000618B0"/>
    <w:pPr>
      <w:spacing w:after="120" w:line="240" w:lineRule="auto"/>
    </w:pPr>
    <w:rPr>
      <w:rFonts w:ascii="Times New Roman" w:hAnsi="Times New Roman"/>
      <w:sz w:val="24"/>
      <w:szCs w:val="24"/>
    </w:rPr>
  </w:style>
  <w:style w:type="character" w:customStyle="1" w:styleId="ad">
    <w:name w:val="Основной текст Знак"/>
    <w:basedOn w:val="a0"/>
    <w:link w:val="ac"/>
    <w:semiHidden/>
    <w:rsid w:val="000618B0"/>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0618B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618B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o.1september.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estival.1septembe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n.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oki.net" TargetMode="External"/><Relationship Id="rId4" Type="http://schemas.openxmlformats.org/officeDocument/2006/relationships/settings" Target="settings.xml"/><Relationship Id="rId9" Type="http://schemas.openxmlformats.org/officeDocument/2006/relationships/hyperlink" Target="http://www.uchportal.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26244-91D4-485E-8EA5-B950A0D62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74</Pages>
  <Words>15151</Words>
  <Characters>86367</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Sega</dc:creator>
  <cp:keywords/>
  <dc:description/>
  <cp:lastModifiedBy>Sega</cp:lastModifiedBy>
  <cp:revision>6</cp:revision>
  <dcterms:created xsi:type="dcterms:W3CDTF">2016-02-03T04:44:00Z</dcterms:created>
  <dcterms:modified xsi:type="dcterms:W3CDTF">2016-02-10T05:06:00Z</dcterms:modified>
</cp:coreProperties>
</file>